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68400" w14:textId="7BCCB472" w:rsidR="00772E6D" w:rsidRPr="00781806" w:rsidRDefault="00772E6D" w:rsidP="00772E6D">
      <w:pPr>
        <w:suppressAutoHyphens/>
        <w:jc w:val="center"/>
        <w:rPr>
          <w:rFonts w:ascii="Arial" w:hAnsi="Arial" w:cs="Arial"/>
          <w:b/>
          <w:bCs/>
          <w:smallCaps/>
          <w:sz w:val="20"/>
          <w:lang w:eastAsia="ar-SA"/>
        </w:rPr>
      </w:pPr>
      <w:r w:rsidRPr="00781806">
        <w:rPr>
          <w:rFonts w:ascii="Arial" w:hAnsi="Arial" w:cs="Arial"/>
          <w:b/>
          <w:bCs/>
          <w:smallCaps/>
          <w:sz w:val="20"/>
          <w:lang w:eastAsia="ar-SA"/>
        </w:rPr>
        <w:t xml:space="preserve">UMOWA </w:t>
      </w:r>
    </w:p>
    <w:p w14:paraId="53C2CAC4" w14:textId="7B4F1F5B" w:rsidR="00772E6D" w:rsidRPr="00781806" w:rsidRDefault="00772E6D" w:rsidP="00772E6D">
      <w:pPr>
        <w:suppressAutoHyphens/>
        <w:jc w:val="center"/>
        <w:rPr>
          <w:rFonts w:ascii="Arial" w:hAnsi="Arial" w:cs="Arial"/>
          <w:b/>
          <w:bCs/>
          <w:smallCaps/>
          <w:sz w:val="20"/>
          <w:lang w:eastAsia="ar-SA"/>
        </w:rPr>
      </w:pPr>
      <w:r w:rsidRPr="00781806">
        <w:rPr>
          <w:rFonts w:ascii="Arial" w:hAnsi="Arial" w:cs="Arial"/>
          <w:b/>
          <w:bCs/>
          <w:smallCaps/>
          <w:sz w:val="20"/>
          <w:lang w:eastAsia="ar-SA"/>
        </w:rPr>
        <w:t>NR</w:t>
      </w:r>
      <w:r w:rsidR="00854881">
        <w:rPr>
          <w:rFonts w:ascii="Arial" w:hAnsi="Arial" w:cs="Arial"/>
          <w:b/>
          <w:bCs/>
          <w:smallCaps/>
          <w:sz w:val="20"/>
          <w:lang w:eastAsia="ar-SA"/>
        </w:rPr>
        <w:t xml:space="preserve"> </w:t>
      </w:r>
      <w:r w:rsidR="0052689D">
        <w:rPr>
          <w:rFonts w:ascii="Arial" w:hAnsi="Arial" w:cs="Arial"/>
          <w:b/>
          <w:bCs/>
          <w:smallCaps/>
          <w:sz w:val="20"/>
          <w:lang w:eastAsia="ar-SA"/>
        </w:rPr>
        <w:t>………………………..</w:t>
      </w:r>
    </w:p>
    <w:p w14:paraId="72E9A814" w14:textId="77777777" w:rsidR="005E607D" w:rsidRPr="00781806" w:rsidRDefault="005E607D" w:rsidP="00A550B8">
      <w:pPr>
        <w:jc w:val="both"/>
        <w:rPr>
          <w:rFonts w:ascii="Arial" w:hAnsi="Arial" w:cs="Arial"/>
          <w:sz w:val="20"/>
        </w:rPr>
      </w:pPr>
    </w:p>
    <w:p w14:paraId="08E1F02B" w14:textId="55FA5B6E" w:rsidR="00A731F7" w:rsidRPr="00781806" w:rsidRDefault="00A731F7" w:rsidP="00A550B8">
      <w:pPr>
        <w:jc w:val="both"/>
        <w:rPr>
          <w:rFonts w:ascii="Arial" w:hAnsi="Arial" w:cs="Arial"/>
          <w:sz w:val="20"/>
        </w:rPr>
      </w:pPr>
      <w:r w:rsidRPr="00781806">
        <w:rPr>
          <w:rFonts w:ascii="Arial" w:hAnsi="Arial" w:cs="Arial"/>
          <w:sz w:val="20"/>
        </w:rPr>
        <w:t>zawarta w Gdańsku w dniu……</w:t>
      </w:r>
      <w:r w:rsidR="00155D5C" w:rsidRPr="00781806">
        <w:rPr>
          <w:rFonts w:ascii="Arial" w:hAnsi="Arial" w:cs="Arial"/>
          <w:sz w:val="20"/>
        </w:rPr>
        <w:t>……….</w:t>
      </w:r>
      <w:r w:rsidRPr="00781806">
        <w:rPr>
          <w:rFonts w:ascii="Arial" w:hAnsi="Arial" w:cs="Arial"/>
          <w:sz w:val="20"/>
        </w:rPr>
        <w:t>……..</w:t>
      </w:r>
      <w:r w:rsidR="002E615C" w:rsidRPr="00781806">
        <w:rPr>
          <w:rFonts w:ascii="Arial" w:hAnsi="Arial" w:cs="Arial"/>
          <w:sz w:val="20"/>
        </w:rPr>
        <w:t xml:space="preserve"> 20</w:t>
      </w:r>
      <w:r w:rsidR="00854881">
        <w:rPr>
          <w:rFonts w:ascii="Arial" w:hAnsi="Arial" w:cs="Arial"/>
          <w:sz w:val="20"/>
        </w:rPr>
        <w:t>2</w:t>
      </w:r>
      <w:r w:rsidR="0052689D">
        <w:rPr>
          <w:rFonts w:ascii="Arial" w:hAnsi="Arial" w:cs="Arial"/>
          <w:sz w:val="20"/>
        </w:rPr>
        <w:t xml:space="preserve">6 </w:t>
      </w:r>
      <w:r w:rsidR="002E615C" w:rsidRPr="00781806">
        <w:rPr>
          <w:rFonts w:ascii="Arial" w:hAnsi="Arial" w:cs="Arial"/>
          <w:sz w:val="20"/>
        </w:rPr>
        <w:t>r.</w:t>
      </w:r>
      <w:r w:rsidR="00BD7739">
        <w:rPr>
          <w:rFonts w:ascii="Arial" w:hAnsi="Arial" w:cs="Arial"/>
          <w:sz w:val="20"/>
        </w:rPr>
        <w:t>, zwana dalej „</w:t>
      </w:r>
      <w:r w:rsidR="00BD7739" w:rsidRPr="00BB2139">
        <w:rPr>
          <w:rFonts w:ascii="Arial" w:hAnsi="Arial" w:cs="Arial"/>
          <w:b/>
          <w:bCs/>
          <w:sz w:val="20"/>
        </w:rPr>
        <w:t>Umową</w:t>
      </w:r>
      <w:r w:rsidR="00BD7739">
        <w:rPr>
          <w:rFonts w:ascii="Arial" w:hAnsi="Arial" w:cs="Arial"/>
          <w:sz w:val="20"/>
        </w:rPr>
        <w:t>”,</w:t>
      </w:r>
      <w:r w:rsidRPr="00781806">
        <w:rPr>
          <w:rFonts w:ascii="Arial" w:hAnsi="Arial" w:cs="Arial"/>
          <w:sz w:val="20"/>
        </w:rPr>
        <w:t xml:space="preserve"> pomiędzy:  </w:t>
      </w:r>
    </w:p>
    <w:p w14:paraId="5EC7607C" w14:textId="77777777" w:rsidR="00A731F7" w:rsidRPr="00781806" w:rsidRDefault="00A731F7" w:rsidP="00A550B8">
      <w:pPr>
        <w:jc w:val="both"/>
        <w:rPr>
          <w:rFonts w:ascii="Arial" w:hAnsi="Arial" w:cs="Arial"/>
          <w:sz w:val="20"/>
        </w:rPr>
      </w:pPr>
    </w:p>
    <w:p w14:paraId="21CD5E19" w14:textId="79FAD62F" w:rsidR="00F55457" w:rsidRPr="00781806" w:rsidRDefault="00F55457" w:rsidP="00F55457">
      <w:pPr>
        <w:autoSpaceDE w:val="0"/>
        <w:autoSpaceDN w:val="0"/>
        <w:adjustRightInd w:val="0"/>
        <w:jc w:val="both"/>
        <w:rPr>
          <w:rFonts w:ascii="Arial" w:eastAsia="Arial" w:hAnsi="Arial" w:cs="Arial"/>
          <w:sz w:val="20"/>
        </w:rPr>
      </w:pPr>
      <w:r w:rsidRPr="00781806">
        <w:rPr>
          <w:rFonts w:ascii="Arial" w:eastAsia="Arial" w:hAnsi="Arial" w:cs="Arial"/>
          <w:b/>
          <w:bCs/>
          <w:sz w:val="20"/>
        </w:rPr>
        <w:t>ORLEN OIL  Sp. z o.o.</w:t>
      </w:r>
      <w:r w:rsidRPr="00781806">
        <w:rPr>
          <w:rFonts w:ascii="Arial" w:eastAsia="Arial" w:hAnsi="Arial" w:cs="Arial"/>
          <w:sz w:val="20"/>
        </w:rPr>
        <w:t xml:space="preserve"> </w:t>
      </w:r>
      <w:r w:rsidRPr="00781806">
        <w:rPr>
          <w:rFonts w:ascii="Arial" w:eastAsia="Arial" w:hAnsi="Arial" w:cs="Arial"/>
          <w:b/>
          <w:bCs/>
          <w:sz w:val="20"/>
        </w:rPr>
        <w:t>z siedzibą w Gdańsku</w:t>
      </w:r>
      <w:r w:rsidRPr="00781806">
        <w:rPr>
          <w:rFonts w:ascii="Arial" w:eastAsia="Arial" w:hAnsi="Arial" w:cs="Arial"/>
          <w:sz w:val="20"/>
        </w:rPr>
        <w:t xml:space="preserve">, przy ul. Elbląskiej 135, kod 80 – 718, wpisaną do Rejestru Przedsiębiorców Krajowego Rejestru Sądowego prowadzonego przez Sąd Rejonowy Gdańsk – Północ w Gdańsku, VII Wydział Gospodarczy </w:t>
      </w:r>
      <w:r w:rsidRPr="00781806">
        <w:rPr>
          <w:rFonts w:ascii="Arial" w:eastAsia="Arial" w:hAnsi="Arial" w:cs="Arial"/>
          <w:b/>
          <w:bCs/>
          <w:sz w:val="20"/>
        </w:rPr>
        <w:t>KRS pod numerem 0000102722</w:t>
      </w:r>
      <w:r w:rsidRPr="00781806">
        <w:rPr>
          <w:rFonts w:ascii="Arial" w:eastAsia="Arial" w:hAnsi="Arial" w:cs="Arial"/>
          <w:sz w:val="20"/>
        </w:rPr>
        <w:t>, o kapitale zakładowym w wysokości  342.365.000 PLN, będącą podatnikiem VAT, NIP: 675 – 11 – 90 – 702, REGON:</w:t>
      </w:r>
      <w:r w:rsidRPr="00781806">
        <w:rPr>
          <w:rFonts w:ascii="Arial" w:hAnsi="Arial" w:cs="Arial"/>
          <w:sz w:val="20"/>
        </w:rPr>
        <w:t xml:space="preserve"> </w:t>
      </w:r>
      <w:r w:rsidRPr="00781806">
        <w:rPr>
          <w:rFonts w:ascii="Arial" w:eastAsia="Arial" w:hAnsi="Arial" w:cs="Arial"/>
          <w:sz w:val="20"/>
        </w:rPr>
        <w:t xml:space="preserve">351492391, nr rejestrowy BDO: 000026343, reprezentowaną </w:t>
      </w:r>
      <w:r w:rsidR="0031081A">
        <w:rPr>
          <w:rFonts w:ascii="Arial" w:eastAsia="Arial" w:hAnsi="Arial" w:cs="Arial"/>
          <w:sz w:val="20"/>
        </w:rPr>
        <w:t xml:space="preserve">na podstawie Pełnomocnictwa nr 517/8/2025 z dnia 26.05.2025 </w:t>
      </w:r>
      <w:r w:rsidRPr="00781806">
        <w:rPr>
          <w:rFonts w:ascii="Arial" w:eastAsia="Arial" w:hAnsi="Arial" w:cs="Arial"/>
          <w:sz w:val="20"/>
        </w:rPr>
        <w:t>przez:</w:t>
      </w:r>
    </w:p>
    <w:p w14:paraId="5E9FB1E2" w14:textId="77777777" w:rsidR="005C5BF8" w:rsidRPr="00781806" w:rsidRDefault="005C5BF8" w:rsidP="000D59CC">
      <w:pPr>
        <w:autoSpaceDE w:val="0"/>
        <w:autoSpaceDN w:val="0"/>
        <w:adjustRightInd w:val="0"/>
        <w:jc w:val="both"/>
        <w:rPr>
          <w:rFonts w:ascii="Arial" w:eastAsia="Arial" w:hAnsi="Arial" w:cs="Arial"/>
          <w:sz w:val="20"/>
        </w:rPr>
      </w:pPr>
    </w:p>
    <w:p w14:paraId="2B6DB732" w14:textId="19E12595" w:rsidR="000D59CC" w:rsidRDefault="00BB2139" w:rsidP="000D59CC">
      <w:pPr>
        <w:autoSpaceDE w:val="0"/>
        <w:autoSpaceDN w:val="0"/>
        <w:adjustRightInd w:val="0"/>
        <w:jc w:val="both"/>
        <w:rPr>
          <w:rFonts w:ascii="Arial" w:eastAsia="Arial" w:hAnsi="Arial" w:cs="Arial"/>
          <w:sz w:val="20"/>
        </w:rPr>
      </w:pPr>
      <w:r>
        <w:rPr>
          <w:rFonts w:ascii="Arial" w:eastAsia="Arial" w:hAnsi="Arial" w:cs="Arial"/>
          <w:sz w:val="20"/>
        </w:rPr>
        <w:t>……………………………………………………………</w:t>
      </w:r>
    </w:p>
    <w:p w14:paraId="5FE2C50D" w14:textId="1FB59313" w:rsidR="00BB2139" w:rsidRPr="00781806" w:rsidRDefault="00BB2139" w:rsidP="000D59CC">
      <w:pPr>
        <w:autoSpaceDE w:val="0"/>
        <w:autoSpaceDN w:val="0"/>
        <w:adjustRightInd w:val="0"/>
        <w:jc w:val="both"/>
        <w:rPr>
          <w:rFonts w:ascii="Arial" w:eastAsia="Arial" w:hAnsi="Arial" w:cs="Arial"/>
          <w:sz w:val="20"/>
        </w:rPr>
      </w:pPr>
      <w:r>
        <w:rPr>
          <w:rFonts w:ascii="Arial" w:eastAsia="Arial" w:hAnsi="Arial" w:cs="Arial"/>
          <w:sz w:val="20"/>
        </w:rPr>
        <w:t>………………………………………………………………</w:t>
      </w:r>
    </w:p>
    <w:p w14:paraId="264E2226" w14:textId="77777777" w:rsidR="000D59CC" w:rsidRDefault="000D59CC" w:rsidP="000D59CC">
      <w:pPr>
        <w:pStyle w:val="Stopka"/>
        <w:ind w:left="426" w:hanging="426"/>
        <w:jc w:val="both"/>
        <w:rPr>
          <w:rFonts w:ascii="Arial" w:hAnsi="Arial" w:cs="Arial"/>
        </w:rPr>
      </w:pPr>
    </w:p>
    <w:p w14:paraId="4C8CBA17" w14:textId="77777777" w:rsidR="00D93B01" w:rsidRPr="00781806" w:rsidRDefault="00D93B01" w:rsidP="000D59CC">
      <w:pPr>
        <w:pStyle w:val="Stopka"/>
        <w:ind w:left="426" w:hanging="426"/>
        <w:jc w:val="both"/>
        <w:rPr>
          <w:rFonts w:ascii="Arial" w:hAnsi="Arial" w:cs="Arial"/>
        </w:rPr>
      </w:pPr>
    </w:p>
    <w:p w14:paraId="1E80C607" w14:textId="0E944319" w:rsidR="000D59CC" w:rsidRPr="00781806" w:rsidRDefault="000D59CC" w:rsidP="000D59CC">
      <w:pPr>
        <w:pStyle w:val="Stopka"/>
        <w:ind w:left="426" w:hanging="426"/>
        <w:jc w:val="both"/>
        <w:rPr>
          <w:rFonts w:ascii="Arial" w:hAnsi="Arial" w:cs="Arial"/>
        </w:rPr>
      </w:pPr>
      <w:r w:rsidRPr="00781806">
        <w:rPr>
          <w:rFonts w:ascii="Arial" w:hAnsi="Arial" w:cs="Arial"/>
        </w:rPr>
        <w:t xml:space="preserve">zwaną dalej </w:t>
      </w:r>
      <w:r w:rsidR="00BD7739">
        <w:rPr>
          <w:rFonts w:ascii="Arial" w:hAnsi="Arial" w:cs="Arial"/>
        </w:rPr>
        <w:t>„</w:t>
      </w:r>
      <w:r w:rsidR="00BD7739" w:rsidRPr="00781806">
        <w:rPr>
          <w:rFonts w:ascii="Arial" w:hAnsi="Arial" w:cs="Arial"/>
          <w:b/>
          <w:bCs/>
        </w:rPr>
        <w:t>Zamawiającym</w:t>
      </w:r>
      <w:r w:rsidR="00BD7739">
        <w:rPr>
          <w:rFonts w:ascii="Arial" w:hAnsi="Arial" w:cs="Arial"/>
          <w:b/>
          <w:bCs/>
        </w:rPr>
        <w:t>”</w:t>
      </w:r>
      <w:r w:rsidR="00376417">
        <w:rPr>
          <w:rFonts w:ascii="Arial" w:hAnsi="Arial" w:cs="Arial"/>
          <w:b/>
          <w:bCs/>
        </w:rPr>
        <w:t xml:space="preserve"> lub „</w:t>
      </w:r>
      <w:r w:rsidR="00376417" w:rsidRPr="00376417">
        <w:rPr>
          <w:rFonts w:ascii="Arial" w:hAnsi="Arial" w:cs="Arial"/>
          <w:b/>
          <w:bCs/>
        </w:rPr>
        <w:t>ORLEN OIL”</w:t>
      </w:r>
    </w:p>
    <w:p w14:paraId="4D39B330" w14:textId="77777777" w:rsidR="000D59CC" w:rsidRPr="00781806" w:rsidRDefault="000D59CC" w:rsidP="000D59CC">
      <w:pPr>
        <w:pStyle w:val="Stopka"/>
        <w:ind w:left="426" w:hanging="426"/>
        <w:jc w:val="both"/>
        <w:rPr>
          <w:rFonts w:ascii="Arial" w:hAnsi="Arial" w:cs="Arial"/>
        </w:rPr>
      </w:pPr>
    </w:p>
    <w:p w14:paraId="399C1E91" w14:textId="77777777" w:rsidR="000D59CC" w:rsidRPr="00781806" w:rsidRDefault="000D59CC" w:rsidP="000D59CC">
      <w:pPr>
        <w:pStyle w:val="Stopka"/>
        <w:ind w:left="426" w:hanging="426"/>
        <w:jc w:val="both"/>
        <w:rPr>
          <w:rFonts w:ascii="Arial" w:hAnsi="Arial" w:cs="Arial"/>
        </w:rPr>
      </w:pPr>
      <w:r w:rsidRPr="00781806">
        <w:rPr>
          <w:rFonts w:ascii="Arial" w:hAnsi="Arial" w:cs="Arial"/>
        </w:rPr>
        <w:t>a</w:t>
      </w:r>
    </w:p>
    <w:p w14:paraId="0B83FD25" w14:textId="77777777" w:rsidR="008A1B2F" w:rsidRDefault="008A1B2F" w:rsidP="000D59CC">
      <w:pPr>
        <w:jc w:val="both"/>
        <w:rPr>
          <w:rFonts w:ascii="Arial" w:eastAsia="Arial" w:hAnsi="Arial" w:cs="Arial"/>
          <w:b/>
          <w:bCs/>
          <w:sz w:val="20"/>
        </w:rPr>
      </w:pPr>
    </w:p>
    <w:p w14:paraId="65E9703D" w14:textId="28CEE8DF" w:rsidR="000D59CC" w:rsidRPr="00781806" w:rsidRDefault="0052689D" w:rsidP="000D59CC">
      <w:pPr>
        <w:jc w:val="both"/>
        <w:rPr>
          <w:rFonts w:ascii="Arial" w:hAnsi="Arial" w:cs="Arial"/>
          <w:sz w:val="20"/>
        </w:rPr>
      </w:pPr>
      <w:r>
        <w:rPr>
          <w:rFonts w:ascii="Arial" w:eastAsia="Arial" w:hAnsi="Arial" w:cs="Arial"/>
          <w:b/>
          <w:bCs/>
          <w:sz w:val="20"/>
        </w:rPr>
        <w:t>…………………………………………..</w:t>
      </w:r>
      <w:r w:rsidR="000D59CC" w:rsidRPr="00781806">
        <w:rPr>
          <w:rFonts w:ascii="Arial" w:eastAsia="Arial" w:hAnsi="Arial" w:cs="Arial"/>
          <w:b/>
          <w:bCs/>
          <w:sz w:val="20"/>
        </w:rPr>
        <w:t xml:space="preserve"> z siedzibą w</w:t>
      </w:r>
      <w:r w:rsidR="008A1B2F">
        <w:rPr>
          <w:rFonts w:ascii="Arial" w:eastAsia="Arial" w:hAnsi="Arial" w:cs="Arial"/>
          <w:b/>
          <w:bCs/>
          <w:sz w:val="20"/>
        </w:rPr>
        <w:t xml:space="preserve"> </w:t>
      </w:r>
      <w:r>
        <w:rPr>
          <w:rFonts w:ascii="Arial" w:eastAsia="Arial" w:hAnsi="Arial" w:cs="Arial"/>
          <w:b/>
          <w:bCs/>
          <w:sz w:val="20"/>
        </w:rPr>
        <w:t>…………………..</w:t>
      </w:r>
      <w:r w:rsidR="000D59CC" w:rsidRPr="00781806">
        <w:rPr>
          <w:rFonts w:ascii="Arial" w:eastAsia="Arial" w:hAnsi="Arial" w:cs="Arial"/>
          <w:sz w:val="20"/>
        </w:rPr>
        <w:t xml:space="preserve">, przy </w:t>
      </w:r>
      <w:r w:rsidR="00BE10A3">
        <w:rPr>
          <w:rFonts w:ascii="Arial" w:eastAsia="Arial" w:hAnsi="Arial" w:cs="Arial"/>
          <w:sz w:val="20"/>
        </w:rPr>
        <w:t xml:space="preserve">                                  </w:t>
      </w:r>
      <w:r w:rsidR="000D59CC" w:rsidRPr="00781806">
        <w:rPr>
          <w:rFonts w:ascii="Arial" w:eastAsia="Arial" w:hAnsi="Arial" w:cs="Arial"/>
          <w:sz w:val="20"/>
        </w:rPr>
        <w:t>ul.</w:t>
      </w:r>
      <w:r w:rsidR="008A1B2F">
        <w:rPr>
          <w:rFonts w:ascii="Arial" w:eastAsia="Arial" w:hAnsi="Arial" w:cs="Arial"/>
          <w:sz w:val="20"/>
        </w:rPr>
        <w:t xml:space="preserve"> </w:t>
      </w:r>
      <w:r>
        <w:rPr>
          <w:rFonts w:ascii="Arial" w:eastAsia="Arial" w:hAnsi="Arial" w:cs="Arial"/>
          <w:sz w:val="20"/>
        </w:rPr>
        <w:t>……………………………..</w:t>
      </w:r>
      <w:r w:rsidR="000D59CC" w:rsidRPr="00781806">
        <w:rPr>
          <w:rFonts w:ascii="Arial" w:eastAsia="Arial" w:hAnsi="Arial" w:cs="Arial"/>
          <w:sz w:val="20"/>
        </w:rPr>
        <w:t xml:space="preserve">, kod </w:t>
      </w:r>
      <w:r>
        <w:rPr>
          <w:rFonts w:ascii="Arial" w:eastAsia="Arial" w:hAnsi="Arial" w:cs="Arial"/>
          <w:sz w:val="20"/>
        </w:rPr>
        <w:t>………………</w:t>
      </w:r>
      <w:r w:rsidR="008A1B2F">
        <w:rPr>
          <w:rFonts w:ascii="Arial" w:eastAsia="Arial" w:hAnsi="Arial" w:cs="Arial"/>
          <w:sz w:val="20"/>
        </w:rPr>
        <w:t xml:space="preserve"> </w:t>
      </w:r>
      <w:r w:rsidR="000D59CC" w:rsidRPr="00781806">
        <w:rPr>
          <w:rFonts w:ascii="Arial" w:eastAsia="Arial" w:hAnsi="Arial" w:cs="Arial"/>
          <w:sz w:val="20"/>
        </w:rPr>
        <w:t>, wpisaną do Rejestru Przedsiębiorców Krajowego Rejestru Sądowego prowadzonego przez Sąd Rejonowy</w:t>
      </w:r>
      <w:r w:rsidR="008A1B2F">
        <w:rPr>
          <w:rFonts w:ascii="Arial" w:eastAsia="Arial" w:hAnsi="Arial" w:cs="Arial"/>
          <w:sz w:val="20"/>
        </w:rPr>
        <w:t xml:space="preserve"> </w:t>
      </w:r>
      <w:r w:rsidR="00856045">
        <w:rPr>
          <w:rFonts w:ascii="Arial" w:eastAsia="Arial" w:hAnsi="Arial" w:cs="Arial"/>
          <w:sz w:val="20"/>
        </w:rPr>
        <w:t xml:space="preserve">w </w:t>
      </w:r>
      <w:r>
        <w:rPr>
          <w:rFonts w:ascii="Arial" w:eastAsia="Arial" w:hAnsi="Arial" w:cs="Arial"/>
          <w:sz w:val="20"/>
        </w:rPr>
        <w:t>…………….</w:t>
      </w:r>
      <w:r w:rsidR="00856045">
        <w:rPr>
          <w:rFonts w:ascii="Arial" w:eastAsia="Arial" w:hAnsi="Arial" w:cs="Arial"/>
          <w:sz w:val="20"/>
        </w:rPr>
        <w:t xml:space="preserve">, </w:t>
      </w:r>
      <w:r w:rsidR="000D59CC" w:rsidRPr="00781806">
        <w:rPr>
          <w:rFonts w:ascii="Arial" w:eastAsia="Arial" w:hAnsi="Arial" w:cs="Arial"/>
          <w:sz w:val="20"/>
        </w:rPr>
        <w:t xml:space="preserve"> Wydział Gospodarczy KRS, pod numerem: </w:t>
      </w:r>
      <w:r>
        <w:rPr>
          <w:rFonts w:ascii="Arial" w:eastAsia="Arial" w:hAnsi="Arial" w:cs="Arial"/>
          <w:sz w:val="20"/>
        </w:rPr>
        <w:t>………………..</w:t>
      </w:r>
      <w:r w:rsidR="00F12CA7" w:rsidRPr="00781806">
        <w:rPr>
          <w:rFonts w:ascii="Arial" w:hAnsi="Arial" w:cs="Arial"/>
          <w:color w:val="0070C0"/>
          <w:sz w:val="20"/>
        </w:rPr>
        <w:t>,</w:t>
      </w:r>
      <w:r w:rsidR="00F12CA7" w:rsidRPr="00781806">
        <w:rPr>
          <w:rFonts w:ascii="Arial" w:eastAsia="Arial" w:hAnsi="Arial" w:cs="Arial"/>
          <w:sz w:val="20"/>
        </w:rPr>
        <w:t xml:space="preserve"> </w:t>
      </w:r>
      <w:r w:rsidR="000D59CC" w:rsidRPr="00781806">
        <w:rPr>
          <w:rFonts w:ascii="Arial" w:eastAsia="Arial" w:hAnsi="Arial" w:cs="Arial"/>
          <w:sz w:val="20"/>
        </w:rPr>
        <w:t xml:space="preserve">NIP: </w:t>
      </w:r>
      <w:r>
        <w:rPr>
          <w:rFonts w:ascii="Arial" w:eastAsia="Arial" w:hAnsi="Arial" w:cs="Arial"/>
          <w:sz w:val="20"/>
        </w:rPr>
        <w:t>………………..</w:t>
      </w:r>
      <w:r w:rsidR="000D59CC" w:rsidRPr="00781806">
        <w:rPr>
          <w:rFonts w:ascii="Arial" w:eastAsia="Arial" w:hAnsi="Arial" w:cs="Arial"/>
          <w:sz w:val="20"/>
        </w:rPr>
        <w:t>, REGON</w:t>
      </w:r>
      <w:r w:rsidR="008A1B2F">
        <w:rPr>
          <w:rFonts w:ascii="Arial" w:eastAsia="Arial" w:hAnsi="Arial" w:cs="Arial"/>
          <w:sz w:val="20"/>
        </w:rPr>
        <w:t xml:space="preserve">: </w:t>
      </w:r>
      <w:r>
        <w:rPr>
          <w:rFonts w:ascii="Arial" w:eastAsia="Arial" w:hAnsi="Arial" w:cs="Arial"/>
          <w:sz w:val="20"/>
        </w:rPr>
        <w:t>……………..</w:t>
      </w:r>
      <w:r w:rsidR="000D59CC" w:rsidRPr="00781806">
        <w:rPr>
          <w:rFonts w:ascii="Arial" w:eastAsia="Arial" w:hAnsi="Arial" w:cs="Arial"/>
          <w:sz w:val="20"/>
        </w:rPr>
        <w:t>, reprezentowaną przez:</w:t>
      </w:r>
    </w:p>
    <w:p w14:paraId="51E1115C" w14:textId="77777777" w:rsidR="008A1B2F" w:rsidRDefault="008A1B2F" w:rsidP="008A1B2F">
      <w:pPr>
        <w:jc w:val="both"/>
        <w:rPr>
          <w:rFonts w:ascii="Arial" w:eastAsia="Arial" w:hAnsi="Arial" w:cs="Arial"/>
          <w:sz w:val="20"/>
        </w:rPr>
      </w:pPr>
    </w:p>
    <w:p w14:paraId="39998B13" w14:textId="0942E524" w:rsidR="000D59CC" w:rsidRPr="00781806" w:rsidRDefault="0052689D" w:rsidP="008A1B2F">
      <w:pPr>
        <w:jc w:val="both"/>
        <w:rPr>
          <w:rFonts w:ascii="Arial" w:hAnsi="Arial" w:cs="Arial"/>
          <w:sz w:val="20"/>
        </w:rPr>
      </w:pPr>
      <w:r>
        <w:rPr>
          <w:rFonts w:ascii="Arial" w:eastAsia="Arial" w:hAnsi="Arial" w:cs="Arial"/>
          <w:sz w:val="20"/>
        </w:rPr>
        <w:t>……………………………………………</w:t>
      </w:r>
    </w:p>
    <w:p w14:paraId="26331A0B" w14:textId="77777777" w:rsidR="00D01758" w:rsidRPr="00781806" w:rsidRDefault="00D01758" w:rsidP="00D01758">
      <w:pPr>
        <w:rPr>
          <w:rFonts w:ascii="Arial" w:hAnsi="Arial" w:cs="Arial"/>
          <w:sz w:val="20"/>
        </w:rPr>
      </w:pPr>
    </w:p>
    <w:p w14:paraId="117AEC72" w14:textId="6428D5E9" w:rsidR="00D01758" w:rsidRPr="00781806" w:rsidRDefault="00BD7739" w:rsidP="00D01758">
      <w:pPr>
        <w:rPr>
          <w:rFonts w:ascii="Arial" w:hAnsi="Arial" w:cs="Arial"/>
          <w:sz w:val="20"/>
        </w:rPr>
      </w:pPr>
      <w:r>
        <w:rPr>
          <w:rFonts w:ascii="Arial" w:hAnsi="Arial" w:cs="Arial"/>
          <w:sz w:val="20"/>
        </w:rPr>
        <w:t>z</w:t>
      </w:r>
      <w:r w:rsidRPr="00781806">
        <w:rPr>
          <w:rFonts w:ascii="Arial" w:hAnsi="Arial" w:cs="Arial"/>
          <w:sz w:val="20"/>
        </w:rPr>
        <w:t>wanym</w:t>
      </w:r>
      <w:r w:rsidR="000165BE" w:rsidRPr="00781806">
        <w:rPr>
          <w:rFonts w:ascii="Arial" w:hAnsi="Arial" w:cs="Arial"/>
          <w:sz w:val="20"/>
        </w:rPr>
        <w:t>/zwaną</w:t>
      </w:r>
      <w:r w:rsidR="00D01758" w:rsidRPr="00781806">
        <w:rPr>
          <w:rFonts w:ascii="Arial" w:hAnsi="Arial" w:cs="Arial"/>
          <w:sz w:val="20"/>
        </w:rPr>
        <w:t xml:space="preserve"> dalej „</w:t>
      </w:r>
      <w:r w:rsidRPr="00781806">
        <w:rPr>
          <w:rFonts w:ascii="Arial" w:hAnsi="Arial" w:cs="Arial"/>
          <w:b/>
          <w:sz w:val="20"/>
        </w:rPr>
        <w:t>Wykonawcą</w:t>
      </w:r>
      <w:r w:rsidR="00D01758" w:rsidRPr="00781806">
        <w:rPr>
          <w:rFonts w:ascii="Arial" w:hAnsi="Arial" w:cs="Arial"/>
          <w:b/>
          <w:sz w:val="20"/>
        </w:rPr>
        <w:t>”</w:t>
      </w:r>
      <w:r w:rsidR="00765D13">
        <w:rPr>
          <w:rFonts w:ascii="Arial" w:hAnsi="Arial" w:cs="Arial"/>
          <w:b/>
          <w:sz w:val="20"/>
        </w:rPr>
        <w:t xml:space="preserve"> lub „</w:t>
      </w:r>
      <w:r>
        <w:rPr>
          <w:rFonts w:ascii="Arial" w:hAnsi="Arial" w:cs="Arial"/>
          <w:b/>
          <w:sz w:val="20"/>
        </w:rPr>
        <w:t>Drugą Stroną</w:t>
      </w:r>
      <w:r w:rsidR="00765D13">
        <w:rPr>
          <w:rFonts w:ascii="Arial" w:hAnsi="Arial" w:cs="Arial"/>
          <w:b/>
          <w:sz w:val="20"/>
        </w:rPr>
        <w:t>”</w:t>
      </w:r>
    </w:p>
    <w:p w14:paraId="33CD79BA" w14:textId="77777777" w:rsidR="00D01758" w:rsidRPr="00781806" w:rsidRDefault="00D01758" w:rsidP="00D01758">
      <w:pPr>
        <w:rPr>
          <w:rFonts w:ascii="Arial" w:hAnsi="Arial" w:cs="Arial"/>
          <w:sz w:val="20"/>
        </w:rPr>
      </w:pPr>
    </w:p>
    <w:p w14:paraId="6CC3A3C4" w14:textId="64E56028" w:rsidR="00D01758" w:rsidRPr="00781806" w:rsidRDefault="00D01758" w:rsidP="00D01758">
      <w:pPr>
        <w:rPr>
          <w:rFonts w:ascii="Arial" w:hAnsi="Arial" w:cs="Arial"/>
          <w:sz w:val="20"/>
        </w:rPr>
      </w:pPr>
      <w:r w:rsidRPr="00781806">
        <w:rPr>
          <w:rFonts w:ascii="Arial" w:hAnsi="Arial" w:cs="Arial"/>
          <w:sz w:val="20"/>
        </w:rPr>
        <w:t>łącznie zwanymi „</w:t>
      </w:r>
      <w:r w:rsidR="00BD7739" w:rsidRPr="00781806">
        <w:rPr>
          <w:rFonts w:ascii="Arial" w:hAnsi="Arial" w:cs="Arial"/>
          <w:b/>
          <w:sz w:val="20"/>
        </w:rPr>
        <w:t>Stronami</w:t>
      </w:r>
      <w:r w:rsidRPr="00781806">
        <w:rPr>
          <w:rFonts w:ascii="Arial" w:hAnsi="Arial" w:cs="Arial"/>
          <w:b/>
          <w:sz w:val="20"/>
        </w:rPr>
        <w:t>”</w:t>
      </w:r>
      <w:r w:rsidRPr="00781806">
        <w:rPr>
          <w:rFonts w:ascii="Arial" w:hAnsi="Arial" w:cs="Arial"/>
          <w:sz w:val="20"/>
        </w:rPr>
        <w:t>, a  każda z osobna „</w:t>
      </w:r>
      <w:r w:rsidR="00BD7739" w:rsidRPr="00781806">
        <w:rPr>
          <w:rFonts w:ascii="Arial" w:hAnsi="Arial" w:cs="Arial"/>
          <w:b/>
          <w:sz w:val="20"/>
        </w:rPr>
        <w:t>Stroną</w:t>
      </w:r>
      <w:r w:rsidRPr="00781806">
        <w:rPr>
          <w:rFonts w:ascii="Arial" w:hAnsi="Arial" w:cs="Arial"/>
          <w:b/>
          <w:sz w:val="20"/>
        </w:rPr>
        <w:t>”,</w:t>
      </w:r>
    </w:p>
    <w:p w14:paraId="286E962F" w14:textId="77777777" w:rsidR="00D01758" w:rsidRPr="00781806" w:rsidRDefault="00D01758" w:rsidP="00D01758">
      <w:pPr>
        <w:rPr>
          <w:rFonts w:ascii="Arial" w:hAnsi="Arial" w:cs="Arial"/>
          <w:sz w:val="20"/>
        </w:rPr>
      </w:pPr>
    </w:p>
    <w:p w14:paraId="358445D8" w14:textId="77777777" w:rsidR="00D01758" w:rsidRPr="00781806" w:rsidRDefault="00D01758" w:rsidP="00D01758">
      <w:pPr>
        <w:rPr>
          <w:rFonts w:ascii="Arial" w:hAnsi="Arial" w:cs="Arial"/>
          <w:sz w:val="20"/>
        </w:rPr>
      </w:pPr>
      <w:r w:rsidRPr="00781806">
        <w:rPr>
          <w:rFonts w:ascii="Arial" w:hAnsi="Arial" w:cs="Arial"/>
          <w:sz w:val="20"/>
        </w:rPr>
        <w:t>o następującej treści:</w:t>
      </w:r>
    </w:p>
    <w:p w14:paraId="2E782EDC" w14:textId="77777777" w:rsidR="00A731F7" w:rsidRPr="00781806" w:rsidRDefault="00A731F7" w:rsidP="001D79FC">
      <w:bookmarkStart w:id="0" w:name="_Toc58912533"/>
    </w:p>
    <w:p w14:paraId="53AA7B06" w14:textId="77777777" w:rsidR="00A731F7" w:rsidRPr="00781806" w:rsidRDefault="00A731F7" w:rsidP="00A550B8">
      <w:pPr>
        <w:pStyle w:val="Nagwek1"/>
        <w:spacing w:before="0" w:after="0"/>
        <w:rPr>
          <w:rFonts w:ascii="Arial" w:hAnsi="Arial" w:cs="Arial"/>
          <w:u w:val="none"/>
        </w:rPr>
      </w:pPr>
      <w:r w:rsidRPr="00781806">
        <w:rPr>
          <w:rFonts w:ascii="Arial" w:hAnsi="Arial" w:cs="Arial"/>
          <w:u w:val="none"/>
        </w:rPr>
        <w:t>§ 1</w:t>
      </w:r>
      <w:r w:rsidR="00552247" w:rsidRPr="00781806">
        <w:rPr>
          <w:rFonts w:ascii="Arial" w:hAnsi="Arial" w:cs="Arial"/>
          <w:u w:val="none"/>
        </w:rPr>
        <w:t>.</w:t>
      </w:r>
    </w:p>
    <w:p w14:paraId="4E3E6B7F" w14:textId="77777777" w:rsidR="00A731F7" w:rsidRPr="00781806" w:rsidRDefault="00A731F7" w:rsidP="00A550B8">
      <w:pPr>
        <w:pStyle w:val="Nagwek1"/>
        <w:tabs>
          <w:tab w:val="clear" w:pos="567"/>
          <w:tab w:val="left" w:pos="0"/>
        </w:tabs>
        <w:spacing w:before="0" w:after="0"/>
        <w:rPr>
          <w:rFonts w:ascii="Arial" w:hAnsi="Arial" w:cs="Arial"/>
          <w:b w:val="0"/>
          <w:i/>
          <w:color w:val="0070C0"/>
          <w:u w:val="none"/>
        </w:rPr>
      </w:pPr>
      <w:r w:rsidRPr="00781806">
        <w:rPr>
          <w:rFonts w:ascii="Arial" w:hAnsi="Arial" w:cs="Arial"/>
          <w:u w:val="none"/>
        </w:rPr>
        <w:t>Przedmiot Umowy</w:t>
      </w:r>
      <w:bookmarkEnd w:id="0"/>
      <w:r w:rsidR="002B14B5" w:rsidRPr="00781806">
        <w:rPr>
          <w:rFonts w:ascii="Arial" w:hAnsi="Arial" w:cs="Arial"/>
          <w:u w:val="none"/>
        </w:rPr>
        <w:t>.</w:t>
      </w:r>
    </w:p>
    <w:p w14:paraId="4BAECA91" w14:textId="5F7745B8" w:rsidR="002408D4" w:rsidRPr="00781806" w:rsidRDefault="00030BDA" w:rsidP="005D4532">
      <w:pPr>
        <w:pStyle w:val="Akapitzlist"/>
        <w:numPr>
          <w:ilvl w:val="0"/>
          <w:numId w:val="11"/>
        </w:numPr>
        <w:suppressAutoHyphens/>
        <w:ind w:left="426"/>
        <w:contextualSpacing w:val="0"/>
        <w:jc w:val="both"/>
        <w:rPr>
          <w:rFonts w:ascii="Arial" w:hAnsi="Arial" w:cs="Arial"/>
          <w:sz w:val="20"/>
        </w:rPr>
      </w:pPr>
      <w:r w:rsidRPr="00781806">
        <w:rPr>
          <w:rFonts w:ascii="Arial" w:hAnsi="Arial" w:cs="Arial"/>
          <w:sz w:val="20"/>
        </w:rPr>
        <w:t xml:space="preserve">Przedmiotem niniejszej Umowy jest zakup przez Zamawiającego od Wykonawcy, a następnie dostarczenie oraz montaż przez Wykonawcę </w:t>
      </w:r>
      <w:r>
        <w:rPr>
          <w:rFonts w:ascii="Arial" w:hAnsi="Arial" w:cs="Arial"/>
          <w:sz w:val="20"/>
        </w:rPr>
        <w:t xml:space="preserve">zespołów pompowych firmy </w:t>
      </w:r>
      <w:proofErr w:type="spellStart"/>
      <w:r>
        <w:rPr>
          <w:rFonts w:ascii="Arial" w:hAnsi="Arial" w:cs="Arial"/>
          <w:sz w:val="20"/>
        </w:rPr>
        <w:t>Hydroster</w:t>
      </w:r>
      <w:proofErr w:type="spellEnd"/>
      <w:r>
        <w:rPr>
          <w:rFonts w:ascii="Arial" w:hAnsi="Arial" w:cs="Arial"/>
          <w:sz w:val="20"/>
        </w:rPr>
        <w:t xml:space="preserve"> </w:t>
      </w:r>
      <w:r w:rsidRPr="00781806">
        <w:rPr>
          <w:rFonts w:ascii="Arial" w:hAnsi="Arial" w:cs="Arial"/>
          <w:sz w:val="20"/>
        </w:rPr>
        <w:t>w ORLEN OIL Sp. z o.o. Zakład w</w:t>
      </w:r>
      <w:r>
        <w:rPr>
          <w:rFonts w:ascii="Arial" w:hAnsi="Arial" w:cs="Arial"/>
          <w:sz w:val="20"/>
        </w:rPr>
        <w:t xml:space="preserve"> Jedliczu</w:t>
      </w:r>
      <w:r w:rsidR="002408D4" w:rsidRPr="00781806">
        <w:rPr>
          <w:rFonts w:ascii="Arial" w:hAnsi="Arial" w:cs="Arial"/>
          <w:sz w:val="20"/>
        </w:rPr>
        <w:t xml:space="preserve">, przy </w:t>
      </w:r>
      <w:r w:rsidR="00FD7DF3" w:rsidRPr="00781806">
        <w:rPr>
          <w:rFonts w:ascii="Arial" w:hAnsi="Arial" w:cs="Arial"/>
          <w:sz w:val="20"/>
        </w:rPr>
        <w:t xml:space="preserve">ul. </w:t>
      </w:r>
      <w:r w:rsidR="0052689D">
        <w:rPr>
          <w:rFonts w:ascii="Arial" w:hAnsi="Arial" w:cs="Arial"/>
          <w:sz w:val="20"/>
        </w:rPr>
        <w:t>Trzecieskiego</w:t>
      </w:r>
      <w:r w:rsidR="00FD7DF3" w:rsidRPr="00781806">
        <w:rPr>
          <w:rFonts w:ascii="Arial" w:hAnsi="Arial" w:cs="Arial"/>
          <w:sz w:val="20"/>
        </w:rPr>
        <w:t xml:space="preserve"> </w:t>
      </w:r>
      <w:r w:rsidR="0052689D">
        <w:rPr>
          <w:rFonts w:ascii="Arial" w:hAnsi="Arial" w:cs="Arial"/>
          <w:sz w:val="20"/>
        </w:rPr>
        <w:t xml:space="preserve">14 </w:t>
      </w:r>
      <w:r w:rsidR="00FD7DF3" w:rsidRPr="00781806">
        <w:rPr>
          <w:rFonts w:ascii="Arial" w:hAnsi="Arial" w:cs="Arial"/>
          <w:sz w:val="20"/>
        </w:rPr>
        <w:t xml:space="preserve">, kod </w:t>
      </w:r>
      <w:r w:rsidR="0052689D">
        <w:rPr>
          <w:rFonts w:ascii="Arial" w:hAnsi="Arial" w:cs="Arial"/>
          <w:sz w:val="20"/>
        </w:rPr>
        <w:t>38-460</w:t>
      </w:r>
      <w:r w:rsidR="00BD7739">
        <w:rPr>
          <w:rFonts w:ascii="Arial" w:hAnsi="Arial" w:cs="Arial"/>
          <w:sz w:val="20"/>
        </w:rPr>
        <w:t>, zwane dalej łącznie „</w:t>
      </w:r>
      <w:r w:rsidR="00BD7739">
        <w:rPr>
          <w:rFonts w:ascii="Arial" w:hAnsi="Arial" w:cs="Arial"/>
          <w:b/>
          <w:bCs/>
          <w:sz w:val="20"/>
        </w:rPr>
        <w:t>Przedmiotem Umowy</w:t>
      </w:r>
      <w:r w:rsidR="00BD7739">
        <w:rPr>
          <w:rFonts w:ascii="Arial" w:hAnsi="Arial" w:cs="Arial"/>
          <w:sz w:val="20"/>
        </w:rPr>
        <w:t>”</w:t>
      </w:r>
      <w:r w:rsidR="00FD7DF3" w:rsidRPr="00781806">
        <w:rPr>
          <w:rFonts w:ascii="Arial" w:hAnsi="Arial" w:cs="Arial"/>
          <w:sz w:val="20"/>
        </w:rPr>
        <w:t>.</w:t>
      </w:r>
    </w:p>
    <w:p w14:paraId="0B9DF7F1" w14:textId="266E2E9A" w:rsidR="009B3CFE" w:rsidRPr="00781806" w:rsidRDefault="00EC4DF9" w:rsidP="005D4532">
      <w:pPr>
        <w:pStyle w:val="Akapitzlist"/>
        <w:numPr>
          <w:ilvl w:val="0"/>
          <w:numId w:val="11"/>
        </w:numPr>
        <w:suppressAutoHyphens/>
        <w:ind w:left="426"/>
        <w:contextualSpacing w:val="0"/>
        <w:jc w:val="both"/>
        <w:rPr>
          <w:rFonts w:ascii="Arial" w:hAnsi="Arial" w:cs="Arial"/>
          <w:sz w:val="20"/>
        </w:rPr>
      </w:pPr>
      <w:r>
        <w:rPr>
          <w:rFonts w:ascii="Arial" w:hAnsi="Arial" w:cs="Arial"/>
          <w:sz w:val="20"/>
        </w:rPr>
        <w:t>Przedmiot Umowy</w:t>
      </w:r>
      <w:r w:rsidR="004945E1" w:rsidRPr="00781806">
        <w:rPr>
          <w:rFonts w:ascii="Arial" w:hAnsi="Arial" w:cs="Arial"/>
          <w:sz w:val="20"/>
        </w:rPr>
        <w:t xml:space="preserve"> </w:t>
      </w:r>
      <w:r>
        <w:rPr>
          <w:rFonts w:ascii="Arial" w:hAnsi="Arial" w:cs="Arial"/>
          <w:sz w:val="20"/>
        </w:rPr>
        <w:t>będzie zgodny</w:t>
      </w:r>
      <w:r w:rsidR="004945E1" w:rsidRPr="00781806">
        <w:rPr>
          <w:rFonts w:ascii="Arial" w:hAnsi="Arial" w:cs="Arial"/>
          <w:bCs/>
          <w:sz w:val="20"/>
        </w:rPr>
        <w:t xml:space="preserve"> z obowiązującymi  przepisami, normami,</w:t>
      </w:r>
      <w:r w:rsidR="004945E1" w:rsidRPr="00781806">
        <w:rPr>
          <w:rFonts w:ascii="Arial" w:hAnsi="Arial" w:cs="Arial"/>
          <w:sz w:val="20"/>
        </w:rPr>
        <w:t xml:space="preserve"> zasadami wiedzy technicznej, </w:t>
      </w:r>
      <w:r w:rsidR="00DF3F03" w:rsidRPr="00781806">
        <w:rPr>
          <w:rFonts w:ascii="Arial" w:hAnsi="Arial" w:cs="Arial"/>
          <w:sz w:val="20"/>
        </w:rPr>
        <w:t xml:space="preserve">a także </w:t>
      </w:r>
      <w:r w:rsidR="004945E1" w:rsidRPr="00781806">
        <w:rPr>
          <w:rFonts w:ascii="Arial" w:hAnsi="Arial" w:cs="Arial"/>
          <w:color w:val="000000" w:themeColor="text1"/>
          <w:sz w:val="20"/>
        </w:rPr>
        <w:t>szczegółowym opisem przedmiotu za</w:t>
      </w:r>
      <w:r w:rsidR="005C5BF8" w:rsidRPr="00781806">
        <w:rPr>
          <w:rFonts w:ascii="Arial" w:hAnsi="Arial" w:cs="Arial"/>
          <w:color w:val="000000" w:themeColor="text1"/>
          <w:sz w:val="20"/>
        </w:rPr>
        <w:t>mówienia</w:t>
      </w:r>
      <w:r w:rsidR="00C661A7" w:rsidRPr="00781806">
        <w:rPr>
          <w:rFonts w:ascii="Arial" w:hAnsi="Arial" w:cs="Arial"/>
          <w:color w:val="000000" w:themeColor="text1"/>
          <w:sz w:val="20"/>
        </w:rPr>
        <w:t xml:space="preserve"> / specyfikacją</w:t>
      </w:r>
      <w:r w:rsidR="004945E1" w:rsidRPr="00781806">
        <w:rPr>
          <w:rFonts w:ascii="Arial" w:hAnsi="Arial" w:cs="Arial"/>
          <w:color w:val="000000" w:themeColor="text1"/>
          <w:sz w:val="20"/>
        </w:rPr>
        <w:t xml:space="preserve"> </w:t>
      </w:r>
      <w:r w:rsidR="004945E1" w:rsidRPr="00781806">
        <w:rPr>
          <w:rFonts w:ascii="Arial" w:hAnsi="Arial" w:cs="Arial"/>
          <w:iCs/>
          <w:color w:val="000000" w:themeColor="text1"/>
          <w:sz w:val="20"/>
        </w:rPr>
        <w:t>stanowiąc</w:t>
      </w:r>
      <w:r w:rsidR="00C661A7" w:rsidRPr="00781806">
        <w:rPr>
          <w:rFonts w:ascii="Arial" w:hAnsi="Arial" w:cs="Arial"/>
          <w:iCs/>
          <w:color w:val="000000" w:themeColor="text1"/>
          <w:sz w:val="20"/>
        </w:rPr>
        <w:t>ą</w:t>
      </w:r>
      <w:r w:rsidR="004945E1" w:rsidRPr="00781806">
        <w:rPr>
          <w:rFonts w:ascii="Arial" w:hAnsi="Arial" w:cs="Arial"/>
          <w:iCs/>
          <w:color w:val="000000" w:themeColor="text1"/>
          <w:sz w:val="20"/>
        </w:rPr>
        <w:t xml:space="preserve"> </w:t>
      </w:r>
      <w:r w:rsidR="004945E1" w:rsidRPr="00781806">
        <w:rPr>
          <w:rFonts w:ascii="Arial" w:hAnsi="Arial" w:cs="Arial"/>
          <w:iCs/>
          <w:sz w:val="20"/>
        </w:rPr>
        <w:t xml:space="preserve">Załącznik nr </w:t>
      </w:r>
      <w:r w:rsidR="00031FA8" w:rsidRPr="00781806">
        <w:rPr>
          <w:rFonts w:ascii="Arial" w:hAnsi="Arial" w:cs="Arial"/>
          <w:iCs/>
          <w:sz w:val="20"/>
        </w:rPr>
        <w:t>1</w:t>
      </w:r>
      <w:r w:rsidR="004945E1" w:rsidRPr="00781806">
        <w:rPr>
          <w:rFonts w:ascii="Arial" w:hAnsi="Arial" w:cs="Arial"/>
          <w:iCs/>
          <w:sz w:val="20"/>
        </w:rPr>
        <w:t xml:space="preserve"> do Umowy</w:t>
      </w:r>
      <w:r w:rsidR="00261746" w:rsidRPr="00781806">
        <w:rPr>
          <w:rFonts w:ascii="Arial" w:hAnsi="Arial" w:cs="Arial"/>
          <w:iCs/>
          <w:sz w:val="20"/>
        </w:rPr>
        <w:t xml:space="preserve"> oraz </w:t>
      </w:r>
      <w:r w:rsidR="00261746" w:rsidRPr="00781806">
        <w:rPr>
          <w:rFonts w:ascii="Arial" w:hAnsi="Arial" w:cs="Arial"/>
          <w:iCs/>
          <w:color w:val="000000" w:themeColor="text1"/>
          <w:sz w:val="20"/>
        </w:rPr>
        <w:t xml:space="preserve">ofertą z dnia </w:t>
      </w:r>
      <w:r w:rsidR="0052689D">
        <w:rPr>
          <w:rFonts w:ascii="Arial" w:hAnsi="Arial" w:cs="Arial"/>
          <w:iCs/>
          <w:color w:val="000000" w:themeColor="text1"/>
          <w:sz w:val="20"/>
        </w:rPr>
        <w:t>………….</w:t>
      </w:r>
      <w:r w:rsidR="00731BF4">
        <w:rPr>
          <w:rFonts w:ascii="Arial" w:hAnsi="Arial" w:cs="Arial"/>
          <w:iCs/>
          <w:color w:val="000000" w:themeColor="text1"/>
          <w:sz w:val="20"/>
        </w:rPr>
        <w:t>.202</w:t>
      </w:r>
      <w:r w:rsidR="0052689D">
        <w:rPr>
          <w:rFonts w:ascii="Arial" w:hAnsi="Arial" w:cs="Arial"/>
          <w:iCs/>
          <w:color w:val="000000" w:themeColor="text1"/>
          <w:sz w:val="20"/>
        </w:rPr>
        <w:t>6</w:t>
      </w:r>
      <w:r w:rsidR="00261746" w:rsidRPr="00781806">
        <w:rPr>
          <w:rFonts w:ascii="Arial" w:hAnsi="Arial" w:cs="Arial"/>
          <w:iCs/>
          <w:color w:val="000000" w:themeColor="text1"/>
          <w:sz w:val="20"/>
        </w:rPr>
        <w:t xml:space="preserve"> r</w:t>
      </w:r>
      <w:r w:rsidR="00261746" w:rsidRPr="00781806" w:rsidDel="00510BCF">
        <w:rPr>
          <w:rFonts w:ascii="Arial" w:hAnsi="Arial" w:cs="Arial"/>
          <w:sz w:val="20"/>
        </w:rPr>
        <w:t xml:space="preserve"> </w:t>
      </w:r>
      <w:r w:rsidR="00261746" w:rsidRPr="00781806">
        <w:rPr>
          <w:rFonts w:ascii="Arial" w:hAnsi="Arial" w:cs="Arial"/>
          <w:sz w:val="20"/>
        </w:rPr>
        <w:t xml:space="preserve"> </w:t>
      </w:r>
      <w:r w:rsidR="00BD7739" w:rsidRPr="00781806">
        <w:rPr>
          <w:rFonts w:ascii="Arial" w:hAnsi="Arial" w:cs="Arial"/>
          <w:iCs/>
          <w:sz w:val="20"/>
        </w:rPr>
        <w:t>stanowiąc</w:t>
      </w:r>
      <w:r w:rsidR="00BD7739">
        <w:rPr>
          <w:rFonts w:ascii="Arial" w:hAnsi="Arial" w:cs="Arial"/>
          <w:iCs/>
          <w:sz w:val="20"/>
        </w:rPr>
        <w:t>ą</w:t>
      </w:r>
      <w:r w:rsidR="00BD7739" w:rsidRPr="00781806">
        <w:rPr>
          <w:rFonts w:ascii="Arial" w:hAnsi="Arial" w:cs="Arial"/>
          <w:iCs/>
          <w:sz w:val="20"/>
        </w:rPr>
        <w:t xml:space="preserve"> </w:t>
      </w:r>
      <w:r w:rsidR="00261746" w:rsidRPr="00781806">
        <w:rPr>
          <w:rFonts w:ascii="Arial" w:hAnsi="Arial" w:cs="Arial"/>
          <w:iCs/>
          <w:sz w:val="20"/>
        </w:rPr>
        <w:t xml:space="preserve">Załącznik nr 2 do Umowy. </w:t>
      </w:r>
    </w:p>
    <w:p w14:paraId="463D952B" w14:textId="70737096" w:rsidR="009B3CFE" w:rsidRPr="00781806" w:rsidRDefault="004945E1" w:rsidP="00BB2139">
      <w:pPr>
        <w:pStyle w:val="Akapitzlist"/>
        <w:numPr>
          <w:ilvl w:val="0"/>
          <w:numId w:val="11"/>
        </w:numPr>
        <w:suppressAutoHyphens/>
        <w:ind w:left="426"/>
        <w:contextualSpacing w:val="0"/>
        <w:jc w:val="both"/>
      </w:pPr>
      <w:r w:rsidRPr="00781806">
        <w:rPr>
          <w:rFonts w:ascii="Arial" w:hAnsi="Arial" w:cs="Arial"/>
          <w:sz w:val="20"/>
        </w:rPr>
        <w:t>Wykonawca przeprowadzi i ukończy wszystkie prace zgodnie z Umową, w szczególności zgodnie</w:t>
      </w:r>
      <w:r w:rsidR="0054157A" w:rsidRPr="00781806">
        <w:rPr>
          <w:rFonts w:ascii="Arial" w:hAnsi="Arial" w:cs="Arial"/>
          <w:sz w:val="20"/>
        </w:rPr>
        <w:t xml:space="preserve"> </w:t>
      </w:r>
      <w:r w:rsidRPr="00781806">
        <w:rPr>
          <w:rFonts w:ascii="Arial" w:hAnsi="Arial" w:cs="Arial"/>
          <w:sz w:val="20"/>
        </w:rPr>
        <w:t xml:space="preserve">z </w:t>
      </w:r>
      <w:r w:rsidR="00BD7739" w:rsidRPr="00781806">
        <w:rPr>
          <w:rFonts w:ascii="Arial" w:hAnsi="Arial" w:cs="Arial"/>
          <w:sz w:val="20"/>
        </w:rPr>
        <w:t>Załącznik</w:t>
      </w:r>
      <w:r w:rsidR="00BD7739">
        <w:rPr>
          <w:rFonts w:ascii="Arial" w:hAnsi="Arial" w:cs="Arial"/>
          <w:sz w:val="20"/>
        </w:rPr>
        <w:t>ami</w:t>
      </w:r>
      <w:r w:rsidR="00BD7739" w:rsidRPr="00781806">
        <w:rPr>
          <w:rFonts w:ascii="Arial" w:hAnsi="Arial" w:cs="Arial"/>
          <w:sz w:val="20"/>
        </w:rPr>
        <w:t xml:space="preserve"> </w:t>
      </w:r>
      <w:r w:rsidR="00BD7739">
        <w:rPr>
          <w:rFonts w:ascii="Arial" w:hAnsi="Arial" w:cs="Arial"/>
          <w:sz w:val="20"/>
        </w:rPr>
        <w:t>n</w:t>
      </w:r>
      <w:r w:rsidR="00BD7739" w:rsidRPr="00781806">
        <w:rPr>
          <w:rFonts w:ascii="Arial" w:hAnsi="Arial" w:cs="Arial"/>
          <w:sz w:val="20"/>
        </w:rPr>
        <w:t xml:space="preserve">r </w:t>
      </w:r>
      <w:r w:rsidRPr="00781806">
        <w:rPr>
          <w:rFonts w:ascii="Arial" w:hAnsi="Arial" w:cs="Arial"/>
          <w:sz w:val="20"/>
        </w:rPr>
        <w:t>1</w:t>
      </w:r>
      <w:r w:rsidR="00261746" w:rsidRPr="00781806">
        <w:rPr>
          <w:rFonts w:ascii="Arial" w:hAnsi="Arial" w:cs="Arial"/>
          <w:sz w:val="20"/>
        </w:rPr>
        <w:t>,</w:t>
      </w:r>
      <w:r w:rsidRPr="00781806">
        <w:rPr>
          <w:rFonts w:ascii="Arial" w:hAnsi="Arial" w:cs="Arial"/>
          <w:sz w:val="20"/>
        </w:rPr>
        <w:t xml:space="preserve"> 2</w:t>
      </w:r>
      <w:r w:rsidR="00261746" w:rsidRPr="00781806">
        <w:rPr>
          <w:rFonts w:ascii="Arial" w:hAnsi="Arial" w:cs="Arial"/>
          <w:sz w:val="20"/>
        </w:rPr>
        <w:t xml:space="preserve"> i </w:t>
      </w:r>
      <w:r w:rsidR="00FE137D" w:rsidRPr="00781806">
        <w:rPr>
          <w:rFonts w:ascii="Arial" w:hAnsi="Arial" w:cs="Arial"/>
          <w:sz w:val="20"/>
        </w:rPr>
        <w:t>3</w:t>
      </w:r>
      <w:r w:rsidRPr="00781806">
        <w:rPr>
          <w:rFonts w:ascii="Arial" w:hAnsi="Arial" w:cs="Arial"/>
          <w:sz w:val="20"/>
        </w:rPr>
        <w:t xml:space="preserve"> do Umowy oraz zgodnie ze Standardami Technicznymi stanowiącymi</w:t>
      </w:r>
      <w:r w:rsidR="0054157A" w:rsidRPr="00781806">
        <w:rPr>
          <w:rFonts w:ascii="Arial" w:hAnsi="Arial" w:cs="Arial"/>
          <w:sz w:val="20"/>
        </w:rPr>
        <w:t xml:space="preserve"> </w:t>
      </w:r>
      <w:r w:rsidRPr="00781806">
        <w:rPr>
          <w:rFonts w:ascii="Arial" w:hAnsi="Arial" w:cs="Arial"/>
          <w:sz w:val="20"/>
        </w:rPr>
        <w:t>Załącznik</w:t>
      </w:r>
      <w:r w:rsidR="009E0D92" w:rsidRPr="00781806">
        <w:rPr>
          <w:rFonts w:ascii="Arial" w:hAnsi="Arial" w:cs="Arial"/>
          <w:sz w:val="20"/>
        </w:rPr>
        <w:t xml:space="preserve"> </w:t>
      </w:r>
      <w:r w:rsidR="00BD7739">
        <w:rPr>
          <w:rFonts w:ascii="Arial" w:hAnsi="Arial" w:cs="Arial"/>
          <w:sz w:val="20"/>
        </w:rPr>
        <w:t>n</w:t>
      </w:r>
      <w:r w:rsidR="00BD7739" w:rsidRPr="00781806">
        <w:rPr>
          <w:rFonts w:ascii="Arial" w:hAnsi="Arial" w:cs="Arial"/>
          <w:sz w:val="20"/>
        </w:rPr>
        <w:t xml:space="preserve">r </w:t>
      </w:r>
      <w:r w:rsidR="00FE137D" w:rsidRPr="00781806">
        <w:rPr>
          <w:rFonts w:ascii="Arial" w:hAnsi="Arial" w:cs="Arial"/>
          <w:sz w:val="20"/>
        </w:rPr>
        <w:t>5</w:t>
      </w:r>
      <w:r w:rsidR="004D56AC" w:rsidRPr="00781806">
        <w:rPr>
          <w:rFonts w:ascii="Arial" w:hAnsi="Arial" w:cs="Arial"/>
          <w:sz w:val="20"/>
        </w:rPr>
        <w:t xml:space="preserve"> </w:t>
      </w:r>
      <w:r w:rsidRPr="00781806">
        <w:rPr>
          <w:rFonts w:ascii="Arial" w:hAnsi="Arial" w:cs="Arial"/>
          <w:sz w:val="20"/>
        </w:rPr>
        <w:t xml:space="preserve"> do Umowy, wykorzystując sprawdzone inżynierskie praktyki i zachowując zgodność ze stosownymi uregulowaniami prawnymi oraz właściwymi normami technicznymi. Wykonawca będzie odpowiedzialny za pisemne powiadamianie przedstawiciela Zamawiającego, o ile będzie wiedzieć lub podejrzewać, że informacje mu dostarczone są niepoprawne lub niekompletne.</w:t>
      </w:r>
    </w:p>
    <w:p w14:paraId="43906A70" w14:textId="77777777" w:rsidR="00DF56FD" w:rsidRPr="00781806" w:rsidRDefault="00DF56FD" w:rsidP="009B3CFE">
      <w:pPr>
        <w:widowControl w:val="0"/>
        <w:suppressAutoHyphens/>
        <w:jc w:val="both"/>
        <w:rPr>
          <w:rFonts w:ascii="Arial" w:hAnsi="Arial" w:cs="Arial"/>
          <w:sz w:val="20"/>
        </w:rPr>
      </w:pPr>
    </w:p>
    <w:p w14:paraId="16502009" w14:textId="77777777" w:rsidR="00A731F7" w:rsidRPr="00781806" w:rsidRDefault="00A731F7" w:rsidP="00A550B8">
      <w:pPr>
        <w:pStyle w:val="Nagwek1"/>
        <w:spacing w:before="0" w:after="0"/>
        <w:rPr>
          <w:rFonts w:ascii="Arial" w:hAnsi="Arial" w:cs="Arial"/>
          <w:u w:val="none"/>
        </w:rPr>
      </w:pPr>
      <w:r w:rsidRPr="00781806">
        <w:rPr>
          <w:rFonts w:ascii="Arial" w:hAnsi="Arial" w:cs="Arial"/>
          <w:u w:val="none"/>
        </w:rPr>
        <w:t>§2</w:t>
      </w:r>
      <w:r w:rsidR="00552247" w:rsidRPr="00781806">
        <w:rPr>
          <w:rFonts w:ascii="Arial" w:hAnsi="Arial" w:cs="Arial"/>
          <w:u w:val="none"/>
        </w:rPr>
        <w:t>.</w:t>
      </w:r>
    </w:p>
    <w:p w14:paraId="1AE9A87A" w14:textId="77777777" w:rsidR="00A731F7" w:rsidRPr="00781806" w:rsidRDefault="00811212" w:rsidP="00A550B8">
      <w:pPr>
        <w:pStyle w:val="Nagwek2"/>
        <w:jc w:val="center"/>
        <w:rPr>
          <w:rFonts w:ascii="Arial" w:hAnsi="Arial" w:cs="Arial"/>
          <w:b/>
          <w:color w:val="0070C0"/>
          <w:sz w:val="20"/>
          <w:szCs w:val="20"/>
        </w:rPr>
      </w:pPr>
      <w:r w:rsidRPr="00781806">
        <w:rPr>
          <w:rFonts w:ascii="Arial" w:hAnsi="Arial" w:cs="Arial"/>
          <w:b/>
          <w:sz w:val="20"/>
          <w:szCs w:val="20"/>
        </w:rPr>
        <w:t>OBOWIĄZKI</w:t>
      </w:r>
      <w:r w:rsidR="007C385E" w:rsidRPr="00781806">
        <w:rPr>
          <w:rFonts w:ascii="Arial" w:hAnsi="Arial" w:cs="Arial"/>
          <w:b/>
          <w:sz w:val="20"/>
          <w:szCs w:val="20"/>
        </w:rPr>
        <w:t xml:space="preserve"> </w:t>
      </w:r>
      <w:r w:rsidR="00F968EF" w:rsidRPr="00781806">
        <w:rPr>
          <w:rFonts w:ascii="Arial" w:hAnsi="Arial" w:cs="Arial"/>
          <w:b/>
          <w:sz w:val="20"/>
          <w:szCs w:val="20"/>
        </w:rPr>
        <w:t xml:space="preserve">i OŚWIADCZENIA </w:t>
      </w:r>
      <w:r w:rsidR="001E2916" w:rsidRPr="00781806">
        <w:rPr>
          <w:rFonts w:ascii="Arial" w:hAnsi="Arial" w:cs="Arial"/>
          <w:b/>
          <w:sz w:val="20"/>
          <w:szCs w:val="20"/>
        </w:rPr>
        <w:t>WYKONAWCY</w:t>
      </w:r>
      <w:r w:rsidR="002B14B5" w:rsidRPr="00781806">
        <w:rPr>
          <w:rFonts w:ascii="Arial" w:hAnsi="Arial" w:cs="Arial"/>
          <w:b/>
          <w:sz w:val="20"/>
          <w:szCs w:val="20"/>
        </w:rPr>
        <w:t>.</w:t>
      </w:r>
    </w:p>
    <w:p w14:paraId="0BA99E13" w14:textId="22E2C288" w:rsidR="004945E1" w:rsidRPr="00781806" w:rsidRDefault="004945E1" w:rsidP="005D4532">
      <w:pPr>
        <w:numPr>
          <w:ilvl w:val="0"/>
          <w:numId w:val="12"/>
        </w:numPr>
        <w:ind w:left="357" w:hanging="357"/>
        <w:jc w:val="both"/>
        <w:rPr>
          <w:rFonts w:ascii="Arial" w:hAnsi="Arial" w:cs="Arial"/>
          <w:iCs/>
          <w:sz w:val="20"/>
        </w:rPr>
      </w:pPr>
      <w:r w:rsidRPr="00781806">
        <w:rPr>
          <w:rFonts w:ascii="Arial" w:hAnsi="Arial" w:cs="Arial"/>
          <w:iCs/>
          <w:sz w:val="20"/>
        </w:rPr>
        <w:t xml:space="preserve">Wykonawca zobowiązuje się </w:t>
      </w:r>
      <w:r w:rsidR="00752642">
        <w:rPr>
          <w:rFonts w:ascii="Arial" w:hAnsi="Arial" w:cs="Arial"/>
          <w:iCs/>
          <w:sz w:val="20"/>
        </w:rPr>
        <w:t xml:space="preserve">przenieść własność i dostarczyć Przedmiot Umowy </w:t>
      </w:r>
      <w:r w:rsidR="00EC4DF9">
        <w:rPr>
          <w:rFonts w:ascii="Arial" w:hAnsi="Arial" w:cs="Arial"/>
          <w:iCs/>
          <w:sz w:val="20"/>
        </w:rPr>
        <w:t>nowy</w:t>
      </w:r>
      <w:r w:rsidR="00752642">
        <w:rPr>
          <w:rFonts w:ascii="Arial" w:hAnsi="Arial" w:cs="Arial"/>
          <w:iCs/>
          <w:sz w:val="20"/>
        </w:rPr>
        <w:t xml:space="preserve">, pierwszej jakości oraz </w:t>
      </w:r>
      <w:r w:rsidRPr="00781806">
        <w:rPr>
          <w:rFonts w:ascii="Arial" w:hAnsi="Arial" w:cs="Arial"/>
          <w:iCs/>
          <w:sz w:val="20"/>
        </w:rPr>
        <w:t xml:space="preserve">wykonać prace </w:t>
      </w:r>
      <w:r w:rsidR="00EC4DF9">
        <w:rPr>
          <w:rFonts w:ascii="Arial" w:hAnsi="Arial" w:cs="Arial"/>
          <w:iCs/>
          <w:sz w:val="20"/>
        </w:rPr>
        <w:t xml:space="preserve">montażowe </w:t>
      </w:r>
      <w:r w:rsidR="00752642">
        <w:rPr>
          <w:rFonts w:ascii="Arial" w:hAnsi="Arial" w:cs="Arial"/>
          <w:iCs/>
          <w:sz w:val="20"/>
        </w:rPr>
        <w:t>składające się na</w:t>
      </w:r>
      <w:r w:rsidRPr="00781806">
        <w:rPr>
          <w:rFonts w:ascii="Arial" w:hAnsi="Arial" w:cs="Arial"/>
          <w:iCs/>
          <w:sz w:val="20"/>
        </w:rPr>
        <w:t xml:space="preserve"> Przedmiot Umowy w sposób profesjonalny i z zachowaniem najwyższej staranności,</w:t>
      </w:r>
      <w:r w:rsidRPr="00781806">
        <w:rPr>
          <w:rFonts w:ascii="Arial" w:hAnsi="Arial" w:cs="Arial"/>
          <w:snapToGrid w:val="0"/>
          <w:color w:val="000000"/>
          <w:sz w:val="20"/>
        </w:rPr>
        <w:t xml:space="preserve"> której miarą będzie w pełni zawodowy charakter działalności Wykonawcy oraz duże doświadczenie w wykonywaniu prac i usług</w:t>
      </w:r>
      <w:r w:rsidR="00752642">
        <w:rPr>
          <w:rFonts w:ascii="Arial" w:hAnsi="Arial" w:cs="Arial"/>
          <w:snapToGrid w:val="0"/>
          <w:color w:val="000000"/>
          <w:sz w:val="20"/>
        </w:rPr>
        <w:t xml:space="preserve"> takich jak Przedmiot Umowy</w:t>
      </w:r>
      <w:r w:rsidRPr="00781806">
        <w:rPr>
          <w:rFonts w:ascii="Arial" w:hAnsi="Arial" w:cs="Arial"/>
          <w:snapToGrid w:val="0"/>
          <w:color w:val="000000"/>
          <w:sz w:val="20"/>
        </w:rPr>
        <w:t>,</w:t>
      </w:r>
      <w:r w:rsidRPr="00781806">
        <w:rPr>
          <w:rFonts w:ascii="Arial" w:hAnsi="Arial" w:cs="Arial"/>
          <w:iCs/>
          <w:sz w:val="20"/>
        </w:rPr>
        <w:t xml:space="preserve"> w szczególności zapewniając maksymalną ochronę interesów Zamawiającego. </w:t>
      </w:r>
    </w:p>
    <w:p w14:paraId="032B3B9A" w14:textId="77777777" w:rsidR="004945E1" w:rsidRPr="00781806" w:rsidRDefault="004945E1" w:rsidP="005D4532">
      <w:pPr>
        <w:numPr>
          <w:ilvl w:val="0"/>
          <w:numId w:val="12"/>
        </w:numPr>
        <w:ind w:left="357" w:hanging="357"/>
        <w:jc w:val="both"/>
        <w:rPr>
          <w:rFonts w:ascii="Arial" w:hAnsi="Arial" w:cs="Arial"/>
          <w:iCs/>
          <w:sz w:val="20"/>
        </w:rPr>
      </w:pPr>
      <w:r w:rsidRPr="00781806">
        <w:rPr>
          <w:rFonts w:ascii="Arial" w:hAnsi="Arial" w:cs="Arial"/>
          <w:iCs/>
          <w:sz w:val="20"/>
        </w:rPr>
        <w:t xml:space="preserve">Wykonawca </w:t>
      </w:r>
      <w:r w:rsidRPr="00781806">
        <w:rPr>
          <w:rFonts w:ascii="Arial" w:hAnsi="Arial" w:cs="Arial"/>
          <w:sz w:val="20"/>
        </w:rPr>
        <w:t>oświadcza, że spełnianie świadczeń objętych Umową wchodzi w zakres przedmiotu działalności jego przedsiębiorstwa.</w:t>
      </w:r>
    </w:p>
    <w:p w14:paraId="2C9A402A" w14:textId="77777777" w:rsidR="004945E1" w:rsidRPr="00781806" w:rsidRDefault="004945E1" w:rsidP="005D4532">
      <w:pPr>
        <w:numPr>
          <w:ilvl w:val="0"/>
          <w:numId w:val="12"/>
        </w:numPr>
        <w:ind w:left="357" w:hanging="357"/>
        <w:jc w:val="both"/>
        <w:rPr>
          <w:rFonts w:ascii="Arial" w:hAnsi="Arial" w:cs="Arial"/>
          <w:iCs/>
          <w:sz w:val="20"/>
        </w:rPr>
      </w:pPr>
      <w:r w:rsidRPr="00781806">
        <w:rPr>
          <w:rFonts w:ascii="Arial" w:hAnsi="Arial" w:cs="Arial"/>
          <w:iCs/>
          <w:sz w:val="20"/>
        </w:rPr>
        <w:lastRenderedPageBreak/>
        <w:t xml:space="preserve">Wykonawca </w:t>
      </w:r>
      <w:r w:rsidRPr="00781806">
        <w:rPr>
          <w:rFonts w:ascii="Arial" w:hAnsi="Arial" w:cs="Arial"/>
          <w:sz w:val="20"/>
        </w:rPr>
        <w:t>oświadcza, że dysponuje stosownymi kwalifikacjami, doświadczeniem, jak również potencjałem technicznym oraz personelem niezbędnym do należytego wykonania zobowiązań wynikających z Umowy</w:t>
      </w:r>
      <w:r w:rsidR="008F5F56" w:rsidRPr="00781806">
        <w:rPr>
          <w:rFonts w:ascii="Arial" w:hAnsi="Arial" w:cs="Arial"/>
          <w:sz w:val="20"/>
        </w:rPr>
        <w:t xml:space="preserve">. </w:t>
      </w:r>
    </w:p>
    <w:p w14:paraId="349C4E19" w14:textId="139C2825" w:rsidR="004945E1" w:rsidRPr="00781806" w:rsidRDefault="004945E1" w:rsidP="005D4532">
      <w:pPr>
        <w:numPr>
          <w:ilvl w:val="0"/>
          <w:numId w:val="12"/>
        </w:numPr>
        <w:ind w:left="357" w:hanging="357"/>
        <w:jc w:val="both"/>
        <w:rPr>
          <w:rFonts w:ascii="Arial" w:hAnsi="Arial" w:cs="Arial"/>
          <w:iCs/>
          <w:sz w:val="20"/>
        </w:rPr>
      </w:pPr>
      <w:r w:rsidRPr="00781806">
        <w:rPr>
          <w:rFonts w:ascii="Arial" w:hAnsi="Arial" w:cs="Arial"/>
          <w:iCs/>
          <w:sz w:val="20"/>
        </w:rPr>
        <w:t xml:space="preserve">Wykonawca </w:t>
      </w:r>
      <w:r w:rsidRPr="00781806">
        <w:rPr>
          <w:rFonts w:ascii="Arial" w:hAnsi="Arial" w:cs="Arial"/>
          <w:snapToGrid w:val="0"/>
          <w:color w:val="000000"/>
          <w:sz w:val="20"/>
        </w:rPr>
        <w:t xml:space="preserve">wykona </w:t>
      </w:r>
      <w:r w:rsidR="00EC4DF9">
        <w:rPr>
          <w:rFonts w:ascii="Arial" w:hAnsi="Arial" w:cs="Arial"/>
          <w:snapToGrid w:val="0"/>
          <w:color w:val="000000"/>
          <w:sz w:val="20"/>
        </w:rPr>
        <w:t>Przedmiot</w:t>
      </w:r>
      <w:r w:rsidRPr="00781806">
        <w:rPr>
          <w:rFonts w:ascii="Arial" w:hAnsi="Arial" w:cs="Arial"/>
          <w:snapToGrid w:val="0"/>
          <w:color w:val="000000"/>
          <w:sz w:val="20"/>
        </w:rPr>
        <w:t xml:space="preserve"> Umowy z użyciem swoich narzędzi i materiałów, w tym Wykonawca zakupi wszystkie urządzenia potrzebne do realizacji </w:t>
      </w:r>
      <w:r w:rsidR="00426256" w:rsidRPr="00781806">
        <w:rPr>
          <w:rFonts w:ascii="Arial" w:hAnsi="Arial" w:cs="Arial"/>
          <w:snapToGrid w:val="0"/>
          <w:color w:val="000000"/>
          <w:sz w:val="20"/>
        </w:rPr>
        <w:t>P</w:t>
      </w:r>
      <w:r w:rsidRPr="00781806">
        <w:rPr>
          <w:rFonts w:ascii="Arial" w:hAnsi="Arial" w:cs="Arial"/>
          <w:snapToGrid w:val="0"/>
          <w:color w:val="000000"/>
          <w:sz w:val="20"/>
        </w:rPr>
        <w:t>rzedmiotu Umowy.</w:t>
      </w:r>
    </w:p>
    <w:p w14:paraId="6B6CE075" w14:textId="77777777" w:rsidR="004945E1" w:rsidRPr="00781806" w:rsidRDefault="004945E1" w:rsidP="005D4532">
      <w:pPr>
        <w:numPr>
          <w:ilvl w:val="0"/>
          <w:numId w:val="12"/>
        </w:numPr>
        <w:ind w:left="357" w:hanging="357"/>
        <w:jc w:val="both"/>
        <w:rPr>
          <w:rFonts w:ascii="Arial" w:hAnsi="Arial" w:cs="Arial"/>
          <w:iCs/>
          <w:sz w:val="20"/>
        </w:rPr>
      </w:pPr>
      <w:r w:rsidRPr="00781806">
        <w:rPr>
          <w:rFonts w:ascii="Arial" w:hAnsi="Arial" w:cs="Arial"/>
          <w:noProof/>
          <w:color w:val="FF0000"/>
          <w:sz w:val="20"/>
        </w:rPr>
        <mc:AlternateContent>
          <mc:Choice Requires="wps">
            <w:drawing>
              <wp:anchor distT="0" distB="0" distL="114300" distR="114300" simplePos="0" relativeHeight="251659264" behindDoc="0" locked="0" layoutInCell="1" allowOverlap="1" wp14:anchorId="1BC0C705" wp14:editId="4D9FBEE4">
                <wp:simplePos x="0" y="0"/>
                <wp:positionH relativeFrom="column">
                  <wp:posOffset>5968365</wp:posOffset>
                </wp:positionH>
                <wp:positionV relativeFrom="paragraph">
                  <wp:posOffset>86995</wp:posOffset>
                </wp:positionV>
                <wp:extent cx="0" cy="0"/>
                <wp:effectExtent l="5715" t="10795" r="13335" b="825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F6E3C1" id="_x0000_t32" coordsize="21600,21600" o:spt="32" o:oned="t" path="m,l21600,21600e" filled="f">
                <v:path arrowok="t" fillok="f" o:connecttype="none"/>
                <o:lock v:ext="edit" shapetype="t"/>
              </v:shapetype>
              <v:shape id="AutoShape 2" o:spid="_x0000_s1026" type="#_x0000_t32" style="position:absolute;margin-left:469.95pt;margin-top:6.85pt;width:0;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6NgfstsAAAAJAQAADwAAAAAAAAAAAAAAAAALBAAAZHJzL2Rvd25yZXYu&#10;eG1sUEsFBgAAAAAEAAQA8wAAABMFAAAAAA==&#10;"/>
            </w:pict>
          </mc:Fallback>
        </mc:AlternateContent>
      </w:r>
      <w:r w:rsidRPr="00781806">
        <w:rPr>
          <w:rFonts w:ascii="Arial" w:hAnsi="Arial" w:cs="Arial"/>
          <w:noProof/>
          <w:color w:val="FF0000"/>
          <w:sz w:val="20"/>
        </w:rPr>
        <mc:AlternateContent>
          <mc:Choice Requires="wps">
            <w:drawing>
              <wp:anchor distT="0" distB="0" distL="114300" distR="114300" simplePos="0" relativeHeight="251660288" behindDoc="0" locked="0" layoutInCell="1" allowOverlap="1" wp14:anchorId="046B13E3" wp14:editId="1AE6A3E3">
                <wp:simplePos x="0" y="0"/>
                <wp:positionH relativeFrom="column">
                  <wp:posOffset>5739130</wp:posOffset>
                </wp:positionH>
                <wp:positionV relativeFrom="paragraph">
                  <wp:posOffset>86995</wp:posOffset>
                </wp:positionV>
                <wp:extent cx="0" cy="0"/>
                <wp:effectExtent l="5080" t="10795" r="13970" b="8255"/>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7CEB47" id="AutoShape 3" o:spid="_x0000_s1026" type="#_x0000_t32" style="position:absolute;margin-left:451.9pt;margin-top:6.85pt;width:0;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vimWXdsAAAAJAQAADwAAAAAAAAAAAAAAAAALBAAAZHJzL2Rvd25yZXYu&#10;eG1sUEsFBgAAAAAEAAQA8wAAABMFAAAAAA==&#10;"/>
            </w:pict>
          </mc:Fallback>
        </mc:AlternateContent>
      </w:r>
      <w:r w:rsidRPr="00781806">
        <w:rPr>
          <w:rFonts w:ascii="Arial" w:hAnsi="Arial" w:cs="Arial"/>
          <w:snapToGrid w:val="0"/>
          <w:color w:val="000000"/>
          <w:sz w:val="20"/>
        </w:rPr>
        <w:t xml:space="preserve">Wykonawca </w:t>
      </w:r>
      <w:r w:rsidRPr="00781806">
        <w:rPr>
          <w:rFonts w:ascii="Arial" w:hAnsi="Arial" w:cs="Arial"/>
          <w:sz w:val="20"/>
        </w:rPr>
        <w:t>zobowiązuje się do:</w:t>
      </w:r>
    </w:p>
    <w:p w14:paraId="4AEBDE5E" w14:textId="37A13452" w:rsidR="004945E1" w:rsidRPr="00781806" w:rsidRDefault="004945E1" w:rsidP="005D4532">
      <w:pPr>
        <w:numPr>
          <w:ilvl w:val="0"/>
          <w:numId w:val="7"/>
        </w:numPr>
        <w:tabs>
          <w:tab w:val="num" w:pos="851"/>
        </w:tabs>
        <w:autoSpaceDN w:val="0"/>
        <w:ind w:left="851" w:hanging="425"/>
        <w:jc w:val="both"/>
        <w:rPr>
          <w:rFonts w:ascii="Arial" w:hAnsi="Arial" w:cs="Arial"/>
          <w:sz w:val="20"/>
        </w:rPr>
      </w:pPr>
      <w:r w:rsidRPr="00781806">
        <w:rPr>
          <w:rFonts w:ascii="Arial" w:hAnsi="Arial" w:cs="Arial"/>
          <w:noProof/>
          <w:color w:val="FF0000"/>
          <w:sz w:val="20"/>
        </w:rPr>
        <mc:AlternateContent>
          <mc:Choice Requires="wps">
            <w:drawing>
              <wp:anchor distT="0" distB="0" distL="114300" distR="114300" simplePos="0" relativeHeight="251661312" behindDoc="0" locked="0" layoutInCell="1" allowOverlap="1" wp14:anchorId="1D2A0CB1" wp14:editId="713591E1">
                <wp:simplePos x="0" y="0"/>
                <wp:positionH relativeFrom="column">
                  <wp:posOffset>2795905</wp:posOffset>
                </wp:positionH>
                <wp:positionV relativeFrom="paragraph">
                  <wp:posOffset>64770</wp:posOffset>
                </wp:positionV>
                <wp:extent cx="0" cy="9525"/>
                <wp:effectExtent l="5080" t="7620" r="13970" b="1143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B633B2" id="AutoShape 4" o:spid="_x0000_s1026" type="#_x0000_t32" style="position:absolute;margin-left:220.15pt;margin-top:5.1pt;width:0;height:.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"/>
            </w:pict>
          </mc:Fallback>
        </mc:AlternateContent>
      </w:r>
      <w:r w:rsidRPr="00781806">
        <w:rPr>
          <w:rFonts w:ascii="Arial" w:hAnsi="Arial" w:cs="Arial"/>
          <w:sz w:val="20"/>
        </w:rPr>
        <w:t>informowania Zamawiającego o przebiegu realizacji Umowy, w tym o wszelkich zdarzeniach mogących mieć wpływ na uzasadnione interesy Zamawiającego,</w:t>
      </w:r>
    </w:p>
    <w:p w14:paraId="55BE8B59" w14:textId="77777777" w:rsidR="004945E1" w:rsidRPr="00781806" w:rsidRDefault="004945E1" w:rsidP="005D4532">
      <w:pPr>
        <w:numPr>
          <w:ilvl w:val="0"/>
          <w:numId w:val="7"/>
        </w:numPr>
        <w:tabs>
          <w:tab w:val="num" w:pos="851"/>
        </w:tabs>
        <w:autoSpaceDN w:val="0"/>
        <w:ind w:left="851" w:hanging="425"/>
        <w:jc w:val="both"/>
        <w:rPr>
          <w:rFonts w:ascii="Arial" w:hAnsi="Arial" w:cs="Arial"/>
          <w:sz w:val="20"/>
        </w:rPr>
      </w:pPr>
      <w:r w:rsidRPr="00781806">
        <w:rPr>
          <w:rFonts w:ascii="Arial" w:hAnsi="Arial" w:cs="Arial"/>
          <w:sz w:val="20"/>
        </w:rPr>
        <w:t>wykonania zobowiązań wynikających z Umowy według najlepszego stanu swojej wiedzy, z uwzględnieniem danych, informacji i wymagań przedstawianych w formie pisemnej przez Zamawiającego,</w:t>
      </w:r>
    </w:p>
    <w:p w14:paraId="09F4AEF3" w14:textId="77777777" w:rsidR="004945E1" w:rsidRPr="00781806" w:rsidRDefault="004945E1" w:rsidP="005D4532">
      <w:pPr>
        <w:numPr>
          <w:ilvl w:val="0"/>
          <w:numId w:val="7"/>
        </w:numPr>
        <w:tabs>
          <w:tab w:val="num" w:pos="851"/>
        </w:tabs>
        <w:autoSpaceDN w:val="0"/>
        <w:ind w:left="851" w:hanging="425"/>
        <w:jc w:val="both"/>
        <w:rPr>
          <w:rFonts w:ascii="Arial" w:hAnsi="Arial" w:cs="Arial"/>
          <w:sz w:val="20"/>
        </w:rPr>
      </w:pPr>
      <w:r w:rsidRPr="00781806">
        <w:rPr>
          <w:rFonts w:ascii="Arial" w:hAnsi="Arial" w:cs="Arial"/>
          <w:sz w:val="20"/>
        </w:rPr>
        <w:t>uwzględniania uwag i poleceń Zamawiającego związanych z wykonywaniem Przedmiotu Umowy przekazanych Wykonawcy w formie pisemnej.</w:t>
      </w:r>
    </w:p>
    <w:p w14:paraId="0F4654C1" w14:textId="77777777" w:rsidR="004945E1" w:rsidRPr="00781806" w:rsidRDefault="004945E1" w:rsidP="005D4532">
      <w:pPr>
        <w:numPr>
          <w:ilvl w:val="0"/>
          <w:numId w:val="12"/>
        </w:numPr>
        <w:ind w:left="357" w:hanging="357"/>
        <w:jc w:val="both"/>
        <w:rPr>
          <w:rFonts w:ascii="Arial" w:hAnsi="Arial" w:cs="Arial"/>
          <w:sz w:val="20"/>
        </w:rPr>
      </w:pPr>
      <w:r w:rsidRPr="00781806">
        <w:rPr>
          <w:rFonts w:ascii="Arial" w:hAnsi="Arial" w:cs="Arial"/>
          <w:sz w:val="20"/>
        </w:rPr>
        <w:t>Wykonawca zobowiązany jest do tego, aby wszystkie osoby wykonujące prace posiadały aktualne szkolenia BHP.</w:t>
      </w:r>
    </w:p>
    <w:p w14:paraId="182E16DB" w14:textId="05685C92" w:rsidR="004945E1" w:rsidRPr="00781806" w:rsidRDefault="004945E1" w:rsidP="005D4532">
      <w:pPr>
        <w:numPr>
          <w:ilvl w:val="0"/>
          <w:numId w:val="12"/>
        </w:numPr>
        <w:ind w:left="357" w:hanging="357"/>
        <w:jc w:val="both"/>
        <w:rPr>
          <w:rFonts w:ascii="Arial" w:hAnsi="Arial" w:cs="Arial"/>
          <w:sz w:val="20"/>
        </w:rPr>
      </w:pPr>
      <w:r w:rsidRPr="00781806">
        <w:rPr>
          <w:rFonts w:ascii="Arial" w:hAnsi="Arial" w:cs="Arial"/>
          <w:sz w:val="20"/>
        </w:rPr>
        <w:t xml:space="preserve">Wszelkie </w:t>
      </w:r>
      <w:r w:rsidR="00EC4DF9">
        <w:rPr>
          <w:rFonts w:ascii="Arial" w:hAnsi="Arial" w:cs="Arial"/>
          <w:sz w:val="20"/>
        </w:rPr>
        <w:t>prace</w:t>
      </w:r>
      <w:r w:rsidR="00EC4DF9" w:rsidRPr="00781806">
        <w:rPr>
          <w:rFonts w:ascii="Arial" w:hAnsi="Arial" w:cs="Arial"/>
          <w:sz w:val="20"/>
        </w:rPr>
        <w:t xml:space="preserve"> </w:t>
      </w:r>
      <w:r w:rsidRPr="00781806">
        <w:rPr>
          <w:rFonts w:ascii="Arial" w:hAnsi="Arial" w:cs="Arial"/>
          <w:sz w:val="20"/>
        </w:rPr>
        <w:t xml:space="preserve">Wykonawca zobowiązany jest prowadzić w uzgodnieniu z przedstawicielem Zamawiającego, w sposób minimalizujący ich wpływ na </w:t>
      </w:r>
      <w:r w:rsidR="00EC4DF9">
        <w:rPr>
          <w:rFonts w:ascii="Arial" w:hAnsi="Arial" w:cs="Arial"/>
          <w:sz w:val="20"/>
        </w:rPr>
        <w:t xml:space="preserve">funkcjonowanie zakładu Zamawiającego, </w:t>
      </w:r>
      <w:r w:rsidRPr="00781806">
        <w:rPr>
          <w:rFonts w:ascii="Arial" w:hAnsi="Arial" w:cs="Arial"/>
          <w:sz w:val="20"/>
        </w:rPr>
        <w:t xml:space="preserve">pozostałe obiekty i środowisko naturalne. </w:t>
      </w:r>
    </w:p>
    <w:p w14:paraId="3B2F7F83" w14:textId="7F67F756" w:rsidR="004945E1" w:rsidRPr="00781806" w:rsidRDefault="004945E1" w:rsidP="005D4532">
      <w:pPr>
        <w:numPr>
          <w:ilvl w:val="0"/>
          <w:numId w:val="12"/>
        </w:numPr>
        <w:ind w:left="357" w:hanging="357"/>
        <w:jc w:val="both"/>
        <w:rPr>
          <w:rFonts w:ascii="Arial" w:hAnsi="Arial" w:cs="Arial"/>
          <w:sz w:val="20"/>
        </w:rPr>
      </w:pPr>
      <w:r w:rsidRPr="00781806">
        <w:rPr>
          <w:rFonts w:ascii="Arial" w:hAnsi="Arial" w:cs="Arial"/>
          <w:sz w:val="20"/>
        </w:rPr>
        <w:t xml:space="preserve">W przypadku sprzeczności pomiędzy </w:t>
      </w:r>
      <w:r w:rsidR="00EC4DF9">
        <w:rPr>
          <w:rFonts w:ascii="Arial" w:hAnsi="Arial" w:cs="Arial"/>
          <w:sz w:val="20"/>
        </w:rPr>
        <w:t>Umową</w:t>
      </w:r>
      <w:r w:rsidRPr="00781806">
        <w:rPr>
          <w:rFonts w:ascii="Arial" w:hAnsi="Arial" w:cs="Arial"/>
          <w:sz w:val="20"/>
        </w:rPr>
        <w:t xml:space="preserve">, </w:t>
      </w:r>
      <w:r w:rsidR="00EC4DF9">
        <w:rPr>
          <w:rFonts w:ascii="Arial" w:hAnsi="Arial" w:cs="Arial"/>
          <w:sz w:val="20"/>
        </w:rPr>
        <w:t>d</w:t>
      </w:r>
      <w:r w:rsidR="00EC4DF9" w:rsidRPr="00781806">
        <w:rPr>
          <w:rFonts w:ascii="Arial" w:hAnsi="Arial" w:cs="Arial"/>
          <w:sz w:val="20"/>
        </w:rPr>
        <w:t>okumentacją</w:t>
      </w:r>
      <w:r w:rsidRPr="00781806">
        <w:rPr>
          <w:rFonts w:ascii="Arial" w:hAnsi="Arial" w:cs="Arial"/>
          <w:sz w:val="20"/>
        </w:rPr>
        <w:t xml:space="preserve">, załącznikami lub innymi dokumentami Wykonawca bezzwłocznie w formie </w:t>
      </w:r>
      <w:r w:rsidR="00EC4DF9">
        <w:rPr>
          <w:rFonts w:ascii="Arial" w:hAnsi="Arial" w:cs="Arial"/>
          <w:sz w:val="20"/>
        </w:rPr>
        <w:t>dokumentowej</w:t>
      </w:r>
      <w:r w:rsidR="00EC4DF9" w:rsidRPr="00781806">
        <w:rPr>
          <w:rFonts w:ascii="Arial" w:hAnsi="Arial" w:cs="Arial"/>
          <w:sz w:val="20"/>
        </w:rPr>
        <w:t xml:space="preserve"> </w:t>
      </w:r>
      <w:r w:rsidRPr="00781806">
        <w:rPr>
          <w:rFonts w:ascii="Arial" w:hAnsi="Arial" w:cs="Arial"/>
          <w:sz w:val="20"/>
        </w:rPr>
        <w:t>powiadomi Zamawiającego i zastosuje się do wydanych przez niego pisemnych instrukcji.</w:t>
      </w:r>
    </w:p>
    <w:p w14:paraId="283BA805" w14:textId="52889E72" w:rsidR="004945E1" w:rsidRPr="00781806" w:rsidRDefault="004945E1" w:rsidP="005D4532">
      <w:pPr>
        <w:numPr>
          <w:ilvl w:val="0"/>
          <w:numId w:val="12"/>
        </w:numPr>
        <w:ind w:left="357" w:hanging="357"/>
        <w:jc w:val="both"/>
        <w:rPr>
          <w:rFonts w:ascii="Arial" w:hAnsi="Arial" w:cs="Arial"/>
          <w:sz w:val="20"/>
        </w:rPr>
      </w:pPr>
      <w:r w:rsidRPr="00781806">
        <w:rPr>
          <w:rFonts w:ascii="Arial" w:hAnsi="Arial" w:cs="Arial"/>
          <w:sz w:val="20"/>
        </w:rPr>
        <w:t>Wykonawca jest zobowiązany do niezwłocznego pisemnego informowania Zamawiającego o każdej wiadomej mu okoliczności mogącej wpłynąć na przesunięcie terminów realizacji prac określonych w Umowie.</w:t>
      </w:r>
    </w:p>
    <w:p w14:paraId="6DE2193E" w14:textId="77777777" w:rsidR="00EF5375" w:rsidRPr="00731BF4" w:rsidRDefault="00EF5375" w:rsidP="00EF5375">
      <w:pPr>
        <w:jc w:val="center"/>
        <w:rPr>
          <w:rFonts w:ascii="Arial" w:hAnsi="Arial" w:cs="Arial"/>
          <w:b/>
          <w:sz w:val="20"/>
        </w:rPr>
      </w:pPr>
      <w:r w:rsidRPr="00731BF4">
        <w:rPr>
          <w:rFonts w:ascii="Arial" w:hAnsi="Arial" w:cs="Arial"/>
          <w:b/>
          <w:sz w:val="20"/>
        </w:rPr>
        <w:t>§3.</w:t>
      </w:r>
    </w:p>
    <w:p w14:paraId="15EF5DB5" w14:textId="77777777" w:rsidR="00EF5375" w:rsidRPr="00731BF4" w:rsidRDefault="00EF5375" w:rsidP="00EF5375">
      <w:pPr>
        <w:pStyle w:val="Nagwek1"/>
        <w:tabs>
          <w:tab w:val="clear" w:pos="567"/>
          <w:tab w:val="clear" w:pos="9072"/>
          <w:tab w:val="num" w:pos="432"/>
        </w:tabs>
        <w:suppressAutoHyphens/>
        <w:spacing w:before="0" w:after="0"/>
        <w:ind w:left="432" w:hanging="432"/>
        <w:rPr>
          <w:rFonts w:ascii="Arial" w:hAnsi="Arial" w:cs="Arial"/>
          <w:u w:val="none"/>
        </w:rPr>
      </w:pPr>
      <w:r w:rsidRPr="00731BF4">
        <w:rPr>
          <w:rFonts w:ascii="Arial" w:hAnsi="Arial" w:cs="Arial"/>
          <w:u w:val="none"/>
        </w:rPr>
        <w:t>Podwykonawcy.</w:t>
      </w:r>
    </w:p>
    <w:p w14:paraId="48A9CDBA" w14:textId="45C032B2" w:rsidR="00731BF4" w:rsidRPr="00B83B09" w:rsidRDefault="00E123DD" w:rsidP="00BB2139">
      <w:pPr>
        <w:widowControl w:val="0"/>
        <w:suppressAutoHyphens/>
        <w:jc w:val="both"/>
      </w:pPr>
      <w:r w:rsidRPr="00BB2139">
        <w:rPr>
          <w:rFonts w:ascii="Arial" w:hAnsi="Arial" w:cs="Arial"/>
          <w:bCs/>
          <w:sz w:val="20"/>
        </w:rPr>
        <w:t xml:space="preserve">Wykonawca wykona </w:t>
      </w:r>
      <w:r w:rsidR="00EC4DF9">
        <w:rPr>
          <w:rFonts w:ascii="Arial" w:hAnsi="Arial" w:cs="Arial"/>
          <w:bCs/>
          <w:sz w:val="20"/>
        </w:rPr>
        <w:t>Przedmiot</w:t>
      </w:r>
      <w:r w:rsidR="00EC4DF9" w:rsidRPr="00BB2139">
        <w:rPr>
          <w:rFonts w:ascii="Arial" w:hAnsi="Arial" w:cs="Arial"/>
          <w:bCs/>
          <w:sz w:val="20"/>
        </w:rPr>
        <w:t xml:space="preserve"> </w:t>
      </w:r>
      <w:r w:rsidR="00EC4DF9">
        <w:rPr>
          <w:rFonts w:ascii="Arial" w:hAnsi="Arial" w:cs="Arial"/>
          <w:bCs/>
          <w:sz w:val="20"/>
        </w:rPr>
        <w:t>U</w:t>
      </w:r>
      <w:r w:rsidR="00EC4DF9" w:rsidRPr="00BB2139">
        <w:rPr>
          <w:rFonts w:ascii="Arial" w:hAnsi="Arial" w:cs="Arial"/>
          <w:bCs/>
          <w:sz w:val="20"/>
        </w:rPr>
        <w:t xml:space="preserve">mowy </w:t>
      </w:r>
      <w:r w:rsidRPr="00BB2139">
        <w:rPr>
          <w:rFonts w:ascii="Arial" w:hAnsi="Arial" w:cs="Arial"/>
          <w:bCs/>
          <w:sz w:val="20"/>
        </w:rPr>
        <w:t>wyłącznie siłami własnymi bez udziału podwykonawców</w:t>
      </w:r>
      <w:r w:rsidR="00EC4DF9">
        <w:rPr>
          <w:rFonts w:ascii="Arial" w:hAnsi="Arial" w:cs="Arial"/>
          <w:bCs/>
          <w:sz w:val="20"/>
        </w:rPr>
        <w:t xml:space="preserve"> (przy czym nie musi być wytwórcą Przedmiotu Umowy jako sprzedawca)</w:t>
      </w:r>
      <w:r w:rsidR="00731BF4" w:rsidRPr="00BB2139">
        <w:rPr>
          <w:rFonts w:ascii="Arial" w:hAnsi="Arial" w:cs="Arial"/>
          <w:bCs/>
          <w:sz w:val="20"/>
        </w:rPr>
        <w:t>.</w:t>
      </w:r>
      <w:r w:rsidR="00B83B09">
        <w:rPr>
          <w:rFonts w:ascii="Arial" w:hAnsi="Arial" w:cs="Arial"/>
          <w:bCs/>
          <w:sz w:val="20"/>
        </w:rPr>
        <w:t xml:space="preserve"> Niezależnie od postanowień zdania poprzedzającego Wykonawca ponosi odpowiedzialność </w:t>
      </w:r>
      <w:r w:rsidR="00B83B09" w:rsidRPr="00B83B09">
        <w:rPr>
          <w:rFonts w:ascii="Arial" w:hAnsi="Arial" w:cs="Arial"/>
          <w:bCs/>
          <w:sz w:val="20"/>
        </w:rPr>
        <w:t xml:space="preserve">za szkodę wyrządzoną przez </w:t>
      </w:r>
      <w:r w:rsidR="00B83B09">
        <w:rPr>
          <w:rFonts w:ascii="Arial" w:hAnsi="Arial" w:cs="Arial"/>
          <w:bCs/>
          <w:sz w:val="20"/>
        </w:rPr>
        <w:t>podwykonawców i osoby, którymi posługuje się</w:t>
      </w:r>
      <w:r w:rsidR="00B83B09" w:rsidRPr="00B83B09">
        <w:rPr>
          <w:rFonts w:ascii="Arial" w:hAnsi="Arial" w:cs="Arial"/>
          <w:bCs/>
          <w:sz w:val="20"/>
        </w:rPr>
        <w:t xml:space="preserve"> przy wykonywaniu </w:t>
      </w:r>
      <w:r w:rsidR="00B83B09">
        <w:rPr>
          <w:rFonts w:ascii="Arial" w:hAnsi="Arial" w:cs="Arial"/>
          <w:bCs/>
          <w:sz w:val="20"/>
        </w:rPr>
        <w:t>Przedmiotu Umowy</w:t>
      </w:r>
      <w:r w:rsidR="00B83B09" w:rsidRPr="00B83B09">
        <w:rPr>
          <w:rFonts w:ascii="Arial" w:hAnsi="Arial" w:cs="Arial"/>
          <w:bCs/>
          <w:sz w:val="20"/>
        </w:rPr>
        <w:t xml:space="preserve">, </w:t>
      </w:r>
      <w:r w:rsidR="00B83B09">
        <w:rPr>
          <w:rFonts w:ascii="Arial" w:hAnsi="Arial" w:cs="Arial"/>
          <w:bCs/>
          <w:sz w:val="20"/>
        </w:rPr>
        <w:t>choćby</w:t>
      </w:r>
      <w:r w:rsidR="00B83B09" w:rsidRPr="00B83B09">
        <w:rPr>
          <w:rFonts w:ascii="Arial" w:hAnsi="Arial" w:cs="Arial"/>
          <w:bCs/>
          <w:sz w:val="20"/>
        </w:rPr>
        <w:t xml:space="preserve"> nie ponosi</w:t>
      </w:r>
      <w:r w:rsidR="00B83B09">
        <w:rPr>
          <w:rFonts w:ascii="Arial" w:hAnsi="Arial" w:cs="Arial"/>
          <w:bCs/>
          <w:sz w:val="20"/>
        </w:rPr>
        <w:t>ł</w:t>
      </w:r>
      <w:r w:rsidR="00B83B09" w:rsidRPr="00B83B09">
        <w:rPr>
          <w:rFonts w:ascii="Arial" w:hAnsi="Arial" w:cs="Arial"/>
          <w:bCs/>
          <w:sz w:val="20"/>
        </w:rPr>
        <w:t xml:space="preserve"> winy w wyborze albo </w:t>
      </w:r>
      <w:r w:rsidR="00B83B09">
        <w:rPr>
          <w:rFonts w:ascii="Arial" w:hAnsi="Arial" w:cs="Arial"/>
          <w:bCs/>
          <w:sz w:val="20"/>
        </w:rPr>
        <w:t xml:space="preserve">wykonywanie </w:t>
      </w:r>
      <w:r w:rsidR="00B83B09" w:rsidRPr="00B83B09">
        <w:rPr>
          <w:rFonts w:ascii="Arial" w:hAnsi="Arial" w:cs="Arial"/>
          <w:bCs/>
          <w:sz w:val="20"/>
        </w:rPr>
        <w:t>czynności powierzył osobie, przedsiębiorstwu lub zakładowi, które w zakresie swej działalności zawodowej trudnią się wykonywaniem takich czynności.</w:t>
      </w:r>
    </w:p>
    <w:p w14:paraId="5E21C4F1" w14:textId="77777777" w:rsidR="00EC4DF9" w:rsidRDefault="00EC4DF9" w:rsidP="00EC4DF9">
      <w:pPr>
        <w:widowControl w:val="0"/>
        <w:suppressAutoHyphens/>
        <w:rPr>
          <w:rFonts w:ascii="Arial" w:hAnsi="Arial" w:cs="Arial"/>
          <w:b/>
          <w:iCs/>
          <w:sz w:val="20"/>
        </w:rPr>
      </w:pPr>
    </w:p>
    <w:p w14:paraId="19434C1F" w14:textId="548A711A" w:rsidR="00663BE1" w:rsidRPr="00BB2139" w:rsidRDefault="00663BE1" w:rsidP="00BB2139">
      <w:pPr>
        <w:widowControl w:val="0"/>
        <w:suppressAutoHyphens/>
        <w:jc w:val="center"/>
        <w:rPr>
          <w:rFonts w:ascii="Arial" w:hAnsi="Arial" w:cs="Arial"/>
          <w:b/>
          <w:iCs/>
          <w:sz w:val="20"/>
        </w:rPr>
      </w:pPr>
      <w:r w:rsidRPr="00BB2139">
        <w:rPr>
          <w:rFonts w:ascii="Arial" w:hAnsi="Arial" w:cs="Arial"/>
          <w:b/>
          <w:iCs/>
          <w:sz w:val="20"/>
        </w:rPr>
        <w:t>§ 4.</w:t>
      </w:r>
    </w:p>
    <w:p w14:paraId="45CC0A3E" w14:textId="77777777" w:rsidR="00663BE1" w:rsidRPr="00781806" w:rsidRDefault="00663BE1" w:rsidP="00663BE1">
      <w:pPr>
        <w:jc w:val="center"/>
        <w:rPr>
          <w:rFonts w:ascii="Arial" w:hAnsi="Arial" w:cs="Arial"/>
          <w:b/>
          <w:iCs/>
          <w:sz w:val="20"/>
        </w:rPr>
      </w:pPr>
      <w:r w:rsidRPr="00781806">
        <w:rPr>
          <w:rFonts w:ascii="Arial" w:hAnsi="Arial" w:cs="Arial"/>
          <w:b/>
          <w:iCs/>
          <w:sz w:val="20"/>
        </w:rPr>
        <w:t>TERMIN WYKONANIA PRAC. ODBIORY.</w:t>
      </w:r>
    </w:p>
    <w:p w14:paraId="219AF4E4" w14:textId="773ABAB1" w:rsidR="00A468AA" w:rsidRPr="00BB2139" w:rsidRDefault="00A468AA" w:rsidP="00C142B3">
      <w:pPr>
        <w:pStyle w:val="Akapitzlist"/>
        <w:numPr>
          <w:ilvl w:val="3"/>
          <w:numId w:val="7"/>
        </w:numPr>
        <w:suppressAutoHyphens/>
        <w:ind w:left="357" w:hanging="357"/>
        <w:contextualSpacing w:val="0"/>
        <w:jc w:val="both"/>
        <w:rPr>
          <w:rFonts w:ascii="Arial" w:hAnsi="Arial" w:cs="Arial"/>
          <w:sz w:val="20"/>
        </w:rPr>
      </w:pPr>
      <w:r w:rsidRPr="00BB2139">
        <w:rPr>
          <w:rFonts w:ascii="Arial" w:hAnsi="Arial" w:cs="Arial"/>
          <w:sz w:val="20"/>
        </w:rPr>
        <w:t xml:space="preserve">Wykonawca zobowiązuje się wykonać Przedmiot Umowy w terminie </w:t>
      </w:r>
      <w:r w:rsidR="0052689D" w:rsidRPr="00BB2139">
        <w:rPr>
          <w:rFonts w:ascii="Arial" w:hAnsi="Arial" w:cs="Arial"/>
          <w:sz w:val="20"/>
        </w:rPr>
        <w:t>……</w:t>
      </w:r>
      <w:r w:rsidR="00DE4B73" w:rsidRPr="00BB2139">
        <w:rPr>
          <w:rFonts w:ascii="Arial" w:hAnsi="Arial" w:cs="Arial"/>
          <w:sz w:val="20"/>
        </w:rPr>
        <w:t xml:space="preserve"> </w:t>
      </w:r>
      <w:r w:rsidR="0052689D" w:rsidRPr="00BB2139">
        <w:rPr>
          <w:rFonts w:ascii="Arial" w:hAnsi="Arial" w:cs="Arial"/>
          <w:sz w:val="20"/>
        </w:rPr>
        <w:t>dni kalendarzowych</w:t>
      </w:r>
      <w:r w:rsidRPr="00BB2139">
        <w:rPr>
          <w:rFonts w:ascii="Arial" w:hAnsi="Arial" w:cs="Arial"/>
          <w:sz w:val="20"/>
        </w:rPr>
        <w:t xml:space="preserve"> licząc od daty zawarcia niniejszej Umow</w:t>
      </w:r>
      <w:r w:rsidR="00207650" w:rsidRPr="00BB2139">
        <w:rPr>
          <w:rFonts w:ascii="Arial" w:hAnsi="Arial" w:cs="Arial"/>
          <w:sz w:val="20"/>
        </w:rPr>
        <w:t>y</w:t>
      </w:r>
      <w:r w:rsidR="005C5BF8" w:rsidRPr="00BB2139">
        <w:rPr>
          <w:rFonts w:ascii="Arial" w:hAnsi="Arial" w:cs="Arial"/>
          <w:sz w:val="20"/>
        </w:rPr>
        <w:t>.</w:t>
      </w:r>
      <w:r w:rsidR="00C142B3" w:rsidRPr="00BB2139">
        <w:rPr>
          <w:rFonts w:ascii="Arial" w:hAnsi="Arial" w:cs="Arial"/>
          <w:sz w:val="20"/>
        </w:rPr>
        <w:t xml:space="preserve"> Wykonawca zawiadomi Zamawiającego o dacie dostawy i montażu pocztą elektroniczną na adres e – mail wskazany w Umowie  w terminie nie później niż do 7 dni przed dniem dostawy.</w:t>
      </w:r>
    </w:p>
    <w:p w14:paraId="48C7B23E" w14:textId="77777777" w:rsidR="00B736C0" w:rsidRDefault="00FE0E44" w:rsidP="00B736C0">
      <w:pPr>
        <w:pStyle w:val="Akapitzlist"/>
        <w:numPr>
          <w:ilvl w:val="3"/>
          <w:numId w:val="7"/>
        </w:numPr>
        <w:suppressAutoHyphens/>
        <w:ind w:left="357" w:hanging="357"/>
        <w:contextualSpacing w:val="0"/>
        <w:jc w:val="both"/>
        <w:rPr>
          <w:rFonts w:ascii="Arial" w:hAnsi="Arial" w:cs="Arial"/>
          <w:sz w:val="20"/>
        </w:rPr>
      </w:pPr>
      <w:r w:rsidRPr="00EC4DF9">
        <w:rPr>
          <w:rFonts w:ascii="Arial" w:hAnsi="Arial" w:cs="Arial"/>
          <w:sz w:val="20"/>
        </w:rPr>
        <w:t xml:space="preserve">Termin </w:t>
      </w:r>
      <w:r w:rsidRPr="00781806">
        <w:rPr>
          <w:rFonts w:ascii="Arial" w:hAnsi="Arial" w:cs="Arial"/>
          <w:sz w:val="20"/>
        </w:rPr>
        <w:t>realizacji, o który</w:t>
      </w:r>
      <w:r w:rsidR="00170EB7" w:rsidRPr="00781806">
        <w:rPr>
          <w:rFonts w:ascii="Arial" w:hAnsi="Arial" w:cs="Arial"/>
          <w:sz w:val="20"/>
        </w:rPr>
        <w:t>ch</w:t>
      </w:r>
      <w:r w:rsidRPr="00781806">
        <w:rPr>
          <w:rFonts w:ascii="Arial" w:hAnsi="Arial" w:cs="Arial"/>
          <w:sz w:val="20"/>
        </w:rPr>
        <w:t xml:space="preserve"> mowa powyżej w ust. 1 mo</w:t>
      </w:r>
      <w:r w:rsidR="00FD7EFA" w:rsidRPr="00781806">
        <w:rPr>
          <w:rFonts w:ascii="Arial" w:hAnsi="Arial" w:cs="Arial"/>
          <w:sz w:val="20"/>
        </w:rPr>
        <w:t>że</w:t>
      </w:r>
      <w:r w:rsidRPr="00781806">
        <w:rPr>
          <w:rFonts w:ascii="Arial" w:hAnsi="Arial" w:cs="Arial"/>
          <w:sz w:val="20"/>
        </w:rPr>
        <w:t xml:space="preserve"> ulec zmianie wyłącznie na podstawie wzajemnego porozumienia Stron, sporządzonego w formie pisemnej pod rygorem nieważności.</w:t>
      </w:r>
    </w:p>
    <w:p w14:paraId="0BF11149" w14:textId="20B21487" w:rsidR="00B736C0" w:rsidRPr="00BB2139" w:rsidRDefault="00B736C0" w:rsidP="00BB2139">
      <w:pPr>
        <w:pStyle w:val="Akapitzlist"/>
        <w:numPr>
          <w:ilvl w:val="3"/>
          <w:numId w:val="7"/>
        </w:numPr>
        <w:suppressAutoHyphens/>
        <w:ind w:left="357" w:hanging="357"/>
        <w:contextualSpacing w:val="0"/>
        <w:jc w:val="both"/>
        <w:rPr>
          <w:rFonts w:ascii="Arial" w:hAnsi="Arial" w:cs="Arial"/>
          <w:sz w:val="20"/>
        </w:rPr>
      </w:pPr>
      <w:r w:rsidRPr="00BB2139">
        <w:rPr>
          <w:rFonts w:ascii="Arial" w:hAnsi="Arial" w:cs="Arial"/>
          <w:sz w:val="20"/>
        </w:rPr>
        <w:t>Potwierdzeniem wykonania Przedmiotu Umowy będzie podpisanie przez Strony  protokołu odbioru (końcowego). W przypadku uwag Zamawiającego co do poprawności wykonania Przedmiotu Umowy, Wykonawca zobowiązany jest do uwzględnienia tych zastrzeżeń i wykonania Przedmiotu Umowy, zgodnie z uwagami i w terminie wskazanym przez Zamawiającego. Podpisany dwustronnie protokół odbioru (końcowego) bez uwag Zamawiającego będzie podstawą do wystawiania przez Wykonawcę faktury za Przedmiot Umowy. Do protokołu dołączone zostaną przez Wykonawcę odpowiednie dokumenty stwierdzające zgodność Przedmiotu Umowy, w tym wszelkich wbudowanych materiałów lub dostarczonych urządzeń z polskimi i europejskimi normami oraz przepisami prawa. Dokumentami tymi są certyfikaty, aprobaty techniczne, dokumentacja techniczno-rozruchowa oraz atesty.</w:t>
      </w:r>
    </w:p>
    <w:p w14:paraId="720BEB07" w14:textId="77777777" w:rsidR="00FE0E44" w:rsidRPr="00781806" w:rsidRDefault="00FE0E44" w:rsidP="00663BE1">
      <w:pPr>
        <w:jc w:val="center"/>
        <w:rPr>
          <w:rFonts w:ascii="Arial" w:hAnsi="Arial" w:cs="Arial"/>
          <w:b/>
          <w:iCs/>
          <w:sz w:val="20"/>
        </w:rPr>
      </w:pPr>
    </w:p>
    <w:p w14:paraId="4E4470D7" w14:textId="77777777" w:rsidR="00C41CCC" w:rsidRPr="00781806" w:rsidRDefault="00C41CCC" w:rsidP="00C41CCC">
      <w:pPr>
        <w:pStyle w:val="Nagwek1"/>
        <w:tabs>
          <w:tab w:val="left" w:pos="0"/>
        </w:tabs>
        <w:spacing w:before="0" w:after="0"/>
        <w:rPr>
          <w:rFonts w:ascii="Arial" w:hAnsi="Arial" w:cs="Arial"/>
          <w:u w:val="none"/>
        </w:rPr>
      </w:pPr>
      <w:r w:rsidRPr="00781806">
        <w:rPr>
          <w:rFonts w:ascii="Arial" w:hAnsi="Arial" w:cs="Arial"/>
          <w:u w:val="none"/>
        </w:rPr>
        <w:t xml:space="preserve">§ </w:t>
      </w:r>
      <w:r w:rsidR="002067B7" w:rsidRPr="00781806">
        <w:rPr>
          <w:rFonts w:ascii="Arial" w:hAnsi="Arial" w:cs="Arial"/>
          <w:u w:val="none"/>
        </w:rPr>
        <w:t>5</w:t>
      </w:r>
      <w:r w:rsidRPr="00781806">
        <w:rPr>
          <w:rFonts w:ascii="Arial" w:hAnsi="Arial" w:cs="Arial"/>
          <w:u w:val="none"/>
        </w:rPr>
        <w:t>.</w:t>
      </w:r>
    </w:p>
    <w:p w14:paraId="32A9C757" w14:textId="77777777" w:rsidR="00C41CCC" w:rsidRPr="00781806" w:rsidRDefault="00C41CCC" w:rsidP="00C41CCC">
      <w:pPr>
        <w:pStyle w:val="Nagwek1"/>
        <w:spacing w:before="0" w:after="0"/>
        <w:rPr>
          <w:rFonts w:ascii="Arial" w:hAnsi="Arial" w:cs="Arial"/>
          <w:iCs/>
          <w:u w:val="none"/>
        </w:rPr>
      </w:pPr>
      <w:r w:rsidRPr="00781806">
        <w:rPr>
          <w:rFonts w:ascii="Arial" w:hAnsi="Arial" w:cs="Arial"/>
          <w:iCs/>
          <w:u w:val="none"/>
        </w:rPr>
        <w:t>Wynagrodzenie.</w:t>
      </w:r>
    </w:p>
    <w:p w14:paraId="62A94602" w14:textId="3042AB42" w:rsidR="002067B7" w:rsidRPr="00781806" w:rsidRDefault="002067B7" w:rsidP="005D4532">
      <w:pPr>
        <w:numPr>
          <w:ilvl w:val="0"/>
          <w:numId w:val="18"/>
        </w:numPr>
        <w:jc w:val="both"/>
        <w:rPr>
          <w:rFonts w:ascii="Arial" w:hAnsi="Arial" w:cs="Arial"/>
          <w:iCs/>
          <w:sz w:val="20"/>
        </w:rPr>
      </w:pPr>
      <w:r w:rsidRPr="00781806">
        <w:rPr>
          <w:rFonts w:ascii="Arial" w:hAnsi="Arial" w:cs="Arial"/>
          <w:iCs/>
          <w:sz w:val="20"/>
        </w:rPr>
        <w:t xml:space="preserve">Strony ustaliły </w:t>
      </w:r>
      <w:r w:rsidR="00EC4DF9">
        <w:rPr>
          <w:rFonts w:ascii="Arial" w:hAnsi="Arial" w:cs="Arial"/>
          <w:iCs/>
          <w:sz w:val="20"/>
        </w:rPr>
        <w:t>cenę za Przedmiot</w:t>
      </w:r>
      <w:r w:rsidRPr="00781806">
        <w:rPr>
          <w:rFonts w:ascii="Arial" w:hAnsi="Arial" w:cs="Arial"/>
          <w:sz w:val="20"/>
        </w:rPr>
        <w:t xml:space="preserve"> Umowy</w:t>
      </w:r>
      <w:r w:rsidR="009A2AC4">
        <w:rPr>
          <w:rFonts w:ascii="Arial" w:hAnsi="Arial" w:cs="Arial"/>
          <w:sz w:val="20"/>
        </w:rPr>
        <w:t xml:space="preserve"> </w:t>
      </w:r>
      <w:r w:rsidRPr="00781806">
        <w:rPr>
          <w:rFonts w:ascii="Arial" w:hAnsi="Arial" w:cs="Arial"/>
          <w:iCs/>
          <w:sz w:val="20"/>
        </w:rPr>
        <w:t xml:space="preserve">na kwotę: </w:t>
      </w:r>
      <w:r w:rsidR="0052689D">
        <w:rPr>
          <w:rFonts w:ascii="Arial" w:hAnsi="Arial" w:cs="Arial"/>
          <w:b/>
          <w:iCs/>
          <w:sz w:val="20"/>
        </w:rPr>
        <w:t>………………………………..</w:t>
      </w:r>
      <w:r w:rsidRPr="00781806">
        <w:rPr>
          <w:rFonts w:ascii="Arial" w:hAnsi="Arial" w:cs="Arial"/>
          <w:b/>
          <w:iCs/>
          <w:sz w:val="20"/>
        </w:rPr>
        <w:t xml:space="preserve"> PLN</w:t>
      </w:r>
      <w:r w:rsidRPr="00781806">
        <w:rPr>
          <w:rFonts w:ascii="Arial" w:hAnsi="Arial" w:cs="Arial"/>
          <w:iCs/>
          <w:sz w:val="20"/>
        </w:rPr>
        <w:t xml:space="preserve"> (słownie: </w:t>
      </w:r>
      <w:r w:rsidR="0052689D">
        <w:rPr>
          <w:rFonts w:ascii="Arial" w:hAnsi="Arial" w:cs="Arial"/>
          <w:iCs/>
          <w:sz w:val="20"/>
        </w:rPr>
        <w:t>……………………………….</w:t>
      </w:r>
      <w:r w:rsidRPr="00781806">
        <w:rPr>
          <w:rFonts w:ascii="Arial" w:hAnsi="Arial" w:cs="Arial"/>
          <w:iCs/>
          <w:sz w:val="20"/>
        </w:rPr>
        <w:t xml:space="preserve">) netto, do </w:t>
      </w:r>
      <w:r w:rsidR="009D6A3A" w:rsidRPr="00781806">
        <w:rPr>
          <w:rFonts w:ascii="Arial" w:hAnsi="Arial" w:cs="Arial"/>
          <w:iCs/>
          <w:sz w:val="20"/>
        </w:rPr>
        <w:t>które</w:t>
      </w:r>
      <w:r w:rsidR="009D6A3A">
        <w:rPr>
          <w:rFonts w:ascii="Arial" w:hAnsi="Arial" w:cs="Arial"/>
          <w:iCs/>
          <w:sz w:val="20"/>
        </w:rPr>
        <w:t>j</w:t>
      </w:r>
      <w:r w:rsidR="009D6A3A" w:rsidRPr="00781806">
        <w:rPr>
          <w:rFonts w:ascii="Arial" w:hAnsi="Arial" w:cs="Arial"/>
          <w:iCs/>
          <w:sz w:val="20"/>
        </w:rPr>
        <w:t xml:space="preserve"> </w:t>
      </w:r>
      <w:r w:rsidRPr="00781806">
        <w:rPr>
          <w:rFonts w:ascii="Arial" w:hAnsi="Arial" w:cs="Arial"/>
          <w:iCs/>
          <w:sz w:val="20"/>
        </w:rPr>
        <w:t>doliczony zostanie podatek od towarów i usług (zwany dalej podatkiem „VAT”), zgodnie z obowiązującymi w tym zakresie przepisami prawa w wysokości na dzień powstania obowiązku podatkowego.</w:t>
      </w:r>
    </w:p>
    <w:p w14:paraId="5253414D" w14:textId="77777777" w:rsidR="009A2AC4" w:rsidRPr="00461F77" w:rsidRDefault="009A2AC4" w:rsidP="009A2AC4">
      <w:pPr>
        <w:pStyle w:val="Akapitzlist"/>
        <w:numPr>
          <w:ilvl w:val="0"/>
          <w:numId w:val="18"/>
        </w:numPr>
        <w:jc w:val="both"/>
        <w:rPr>
          <w:rFonts w:ascii="Arial" w:hAnsi="Arial" w:cs="Arial"/>
          <w:iCs/>
          <w:sz w:val="20"/>
        </w:rPr>
      </w:pPr>
      <w:r>
        <w:rPr>
          <w:rFonts w:ascii="Arial" w:hAnsi="Arial" w:cs="Arial"/>
          <w:iCs/>
          <w:sz w:val="20"/>
          <w:szCs w:val="24"/>
          <w:lang w:eastAsia="ar-SA"/>
        </w:rPr>
        <w:t xml:space="preserve">Wykonawca nie może żądać podwyższenia ceny określonej w ust. 1 </w:t>
      </w:r>
      <w:r w:rsidRPr="009A2AC4">
        <w:rPr>
          <w:rFonts w:ascii="Arial" w:hAnsi="Arial" w:cs="Arial"/>
          <w:iCs/>
          <w:sz w:val="20"/>
          <w:szCs w:val="24"/>
          <w:lang w:eastAsia="ar-SA"/>
        </w:rPr>
        <w:t xml:space="preserve">chociażby w czasie zawarcia </w:t>
      </w:r>
      <w:r>
        <w:rPr>
          <w:rFonts w:ascii="Arial" w:hAnsi="Arial" w:cs="Arial"/>
          <w:iCs/>
          <w:sz w:val="20"/>
          <w:szCs w:val="24"/>
          <w:lang w:eastAsia="ar-SA"/>
        </w:rPr>
        <w:t>U</w:t>
      </w:r>
      <w:r w:rsidRPr="009A2AC4">
        <w:rPr>
          <w:rFonts w:ascii="Arial" w:hAnsi="Arial" w:cs="Arial"/>
          <w:iCs/>
          <w:sz w:val="20"/>
          <w:szCs w:val="24"/>
          <w:lang w:eastAsia="ar-SA"/>
        </w:rPr>
        <w:t>mowy nie można było przewidzieć rozmiaru lub kosztów prac</w:t>
      </w:r>
      <w:r>
        <w:rPr>
          <w:rFonts w:ascii="Arial" w:hAnsi="Arial" w:cs="Arial"/>
          <w:iCs/>
          <w:sz w:val="20"/>
          <w:szCs w:val="24"/>
          <w:lang w:eastAsia="ar-SA"/>
        </w:rPr>
        <w:t xml:space="preserve"> związanych z Przedmiotem Umowy.</w:t>
      </w:r>
    </w:p>
    <w:p w14:paraId="0E7095D7" w14:textId="28E7B210" w:rsidR="002067B7" w:rsidRPr="00781806" w:rsidRDefault="002067B7" w:rsidP="003B3EFD">
      <w:pPr>
        <w:ind w:left="360"/>
        <w:jc w:val="both"/>
        <w:rPr>
          <w:rFonts w:ascii="Arial" w:hAnsi="Arial" w:cs="Arial"/>
          <w:iCs/>
          <w:sz w:val="20"/>
        </w:rPr>
      </w:pPr>
      <w:r w:rsidRPr="00781806">
        <w:rPr>
          <w:rFonts w:ascii="Arial" w:hAnsi="Arial" w:cs="Arial"/>
          <w:iCs/>
          <w:sz w:val="20"/>
        </w:rPr>
        <w:lastRenderedPageBreak/>
        <w:t xml:space="preserve">Żadne zmiany w zakresie </w:t>
      </w:r>
      <w:r w:rsidR="009A2AC4">
        <w:rPr>
          <w:rFonts w:ascii="Arial" w:hAnsi="Arial" w:cs="Arial"/>
          <w:iCs/>
          <w:sz w:val="20"/>
        </w:rPr>
        <w:t>Przedmiotu</w:t>
      </w:r>
      <w:r w:rsidRPr="00781806">
        <w:rPr>
          <w:rFonts w:ascii="Arial" w:hAnsi="Arial" w:cs="Arial"/>
          <w:iCs/>
          <w:sz w:val="20"/>
        </w:rPr>
        <w:t xml:space="preserve"> Umowy nie spowodują zmian</w:t>
      </w:r>
      <w:r w:rsidR="009A2AC4">
        <w:rPr>
          <w:rFonts w:ascii="Arial" w:hAnsi="Arial" w:cs="Arial"/>
          <w:iCs/>
          <w:sz w:val="20"/>
        </w:rPr>
        <w:t>y</w:t>
      </w:r>
      <w:r w:rsidRPr="00781806">
        <w:rPr>
          <w:rFonts w:ascii="Arial" w:hAnsi="Arial" w:cs="Arial"/>
          <w:iCs/>
          <w:sz w:val="20"/>
        </w:rPr>
        <w:t xml:space="preserve"> </w:t>
      </w:r>
      <w:r w:rsidR="009A2AC4">
        <w:rPr>
          <w:rFonts w:ascii="Arial" w:hAnsi="Arial" w:cs="Arial"/>
          <w:iCs/>
          <w:sz w:val="20"/>
        </w:rPr>
        <w:t>ceny</w:t>
      </w:r>
      <w:r w:rsidR="009A2AC4" w:rsidRPr="00781806">
        <w:rPr>
          <w:rFonts w:ascii="Arial" w:hAnsi="Arial" w:cs="Arial"/>
          <w:iCs/>
          <w:sz w:val="20"/>
        </w:rPr>
        <w:t xml:space="preserve"> określone</w:t>
      </w:r>
      <w:r w:rsidR="009A2AC4">
        <w:rPr>
          <w:rFonts w:ascii="Arial" w:hAnsi="Arial" w:cs="Arial"/>
          <w:iCs/>
          <w:sz w:val="20"/>
        </w:rPr>
        <w:t xml:space="preserve">j </w:t>
      </w:r>
      <w:r w:rsidRPr="00781806">
        <w:rPr>
          <w:rFonts w:ascii="Arial" w:hAnsi="Arial" w:cs="Arial"/>
          <w:iCs/>
          <w:sz w:val="20"/>
        </w:rPr>
        <w:t xml:space="preserve">powyżej w ust. 1. </w:t>
      </w:r>
      <w:r w:rsidR="009A2AC4">
        <w:rPr>
          <w:rFonts w:ascii="Arial" w:hAnsi="Arial" w:cs="Arial"/>
          <w:iCs/>
          <w:sz w:val="20"/>
        </w:rPr>
        <w:t>Cena</w:t>
      </w:r>
      <w:r w:rsidRPr="00781806">
        <w:rPr>
          <w:rFonts w:ascii="Arial" w:hAnsi="Arial" w:cs="Arial"/>
          <w:iCs/>
          <w:sz w:val="20"/>
        </w:rPr>
        <w:t xml:space="preserve"> </w:t>
      </w:r>
      <w:r w:rsidR="009A2AC4" w:rsidRPr="00781806">
        <w:rPr>
          <w:rFonts w:ascii="Arial" w:hAnsi="Arial" w:cs="Arial"/>
          <w:iCs/>
          <w:sz w:val="20"/>
        </w:rPr>
        <w:t>określon</w:t>
      </w:r>
      <w:r w:rsidR="009A2AC4">
        <w:rPr>
          <w:rFonts w:ascii="Arial" w:hAnsi="Arial" w:cs="Arial"/>
          <w:iCs/>
          <w:sz w:val="20"/>
        </w:rPr>
        <w:t>a</w:t>
      </w:r>
      <w:r w:rsidR="009A2AC4" w:rsidRPr="00781806">
        <w:rPr>
          <w:rFonts w:ascii="Arial" w:hAnsi="Arial" w:cs="Arial"/>
          <w:iCs/>
          <w:sz w:val="20"/>
        </w:rPr>
        <w:t xml:space="preserve"> </w:t>
      </w:r>
      <w:r w:rsidRPr="00781806">
        <w:rPr>
          <w:rFonts w:ascii="Arial" w:hAnsi="Arial" w:cs="Arial"/>
          <w:iCs/>
          <w:sz w:val="20"/>
        </w:rPr>
        <w:t>w ust. 1, zawiera wszystkie podatki, opłaty i cła, z wyłączeniem podatku VAT.</w:t>
      </w:r>
    </w:p>
    <w:p w14:paraId="448BA400" w14:textId="29D50614" w:rsidR="002067B7" w:rsidRPr="00781806" w:rsidRDefault="002067B7" w:rsidP="005D4532">
      <w:pPr>
        <w:pStyle w:val="Akapitzlist"/>
        <w:numPr>
          <w:ilvl w:val="0"/>
          <w:numId w:val="18"/>
        </w:numPr>
        <w:spacing w:line="276" w:lineRule="auto"/>
        <w:jc w:val="both"/>
        <w:rPr>
          <w:rFonts w:ascii="Arial" w:hAnsi="Arial" w:cs="Arial"/>
          <w:sz w:val="20"/>
        </w:rPr>
      </w:pPr>
      <w:r w:rsidRPr="00781806">
        <w:rPr>
          <w:rFonts w:ascii="Arial" w:hAnsi="Arial" w:cs="Arial"/>
          <w:sz w:val="20"/>
        </w:rPr>
        <w:t>Strony wyraźnie podkreślają, iż Zamawiający nie będzie w żadnym wypadku odpowiedzialny za zapłatę jakiegokolwiek wynagrodzenia należnego podmiotom lub osobom, którymi Wykonawca posłuży się w celu wykonania Umowy, w tym w szczególności za zapłatę wynagrodzenia należnego współpracownikom, podwykonawcom, twórcom poszczególnych utworów wchodzących w skład dokumentacji projektowej itd., które zostanie w całości pokryte przez Wykonawcę, z zastrzeżeniem wyjątków wynikających z przepisów prawa bezwzględnie obowiązujących.</w:t>
      </w:r>
    </w:p>
    <w:p w14:paraId="3C1F66B9" w14:textId="77777777" w:rsidR="0049771E" w:rsidRPr="00781806" w:rsidRDefault="0049771E" w:rsidP="0049771E">
      <w:pPr>
        <w:pStyle w:val="Nagwek1"/>
        <w:spacing w:before="0" w:after="0"/>
        <w:rPr>
          <w:rFonts w:ascii="Arial" w:hAnsi="Arial" w:cs="Arial"/>
          <w:u w:val="none"/>
        </w:rPr>
      </w:pPr>
    </w:p>
    <w:p w14:paraId="1BB48F11" w14:textId="340F8AE0" w:rsidR="0049771E" w:rsidRPr="00781806" w:rsidRDefault="0049771E" w:rsidP="0049771E">
      <w:pPr>
        <w:pStyle w:val="Nagwek1"/>
        <w:spacing w:before="0" w:after="0"/>
        <w:rPr>
          <w:rFonts w:ascii="Arial" w:hAnsi="Arial" w:cs="Arial"/>
          <w:u w:val="none"/>
        </w:rPr>
      </w:pPr>
      <w:r w:rsidRPr="00781806">
        <w:rPr>
          <w:rFonts w:ascii="Arial" w:hAnsi="Arial" w:cs="Arial"/>
          <w:u w:val="none"/>
        </w:rPr>
        <w:t xml:space="preserve">§ </w:t>
      </w:r>
      <w:r w:rsidR="009428F0" w:rsidRPr="00781806">
        <w:rPr>
          <w:rFonts w:ascii="Arial" w:hAnsi="Arial" w:cs="Arial"/>
          <w:u w:val="none"/>
        </w:rPr>
        <w:t>6</w:t>
      </w:r>
      <w:r w:rsidRPr="00781806">
        <w:rPr>
          <w:rFonts w:ascii="Arial" w:hAnsi="Arial" w:cs="Arial"/>
          <w:u w:val="none"/>
        </w:rPr>
        <w:t>.</w:t>
      </w:r>
    </w:p>
    <w:p w14:paraId="78E13A11" w14:textId="77777777" w:rsidR="00E840D3" w:rsidRPr="00781806" w:rsidRDefault="00E840D3" w:rsidP="00526545">
      <w:pPr>
        <w:pStyle w:val="Nagwek1"/>
        <w:spacing w:before="0" w:after="0"/>
      </w:pPr>
      <w:r w:rsidRPr="00781806">
        <w:rPr>
          <w:rFonts w:ascii="Arial" w:hAnsi="Arial" w:cs="Arial"/>
          <w:u w:val="none"/>
        </w:rPr>
        <w:t xml:space="preserve">FAKTUROWANIE i </w:t>
      </w:r>
      <w:r w:rsidR="0049771E" w:rsidRPr="00781806">
        <w:rPr>
          <w:rFonts w:ascii="Arial" w:hAnsi="Arial" w:cs="Arial"/>
          <w:u w:val="none"/>
        </w:rPr>
        <w:t>płatności</w:t>
      </w:r>
    </w:p>
    <w:p w14:paraId="33DE903F" w14:textId="1A3E6A9C" w:rsidR="00DC288A" w:rsidRPr="00781806" w:rsidRDefault="00DC288A" w:rsidP="00841943">
      <w:pPr>
        <w:pStyle w:val="Akapitzlist"/>
        <w:numPr>
          <w:ilvl w:val="0"/>
          <w:numId w:val="75"/>
        </w:numPr>
        <w:tabs>
          <w:tab w:val="clear" w:pos="1065"/>
        </w:tabs>
        <w:ind w:left="426" w:hanging="426"/>
        <w:jc w:val="both"/>
        <w:rPr>
          <w:rFonts w:ascii="Arial" w:hAnsi="Arial" w:cs="Arial"/>
          <w:color w:val="000000" w:themeColor="text1"/>
          <w:sz w:val="20"/>
        </w:rPr>
      </w:pPr>
      <w:r w:rsidRPr="00781806">
        <w:rPr>
          <w:rFonts w:ascii="Arial" w:hAnsi="Arial" w:cs="Arial"/>
          <w:sz w:val="20"/>
        </w:rPr>
        <w:t xml:space="preserve">Płatność będzie realizowana za pośrednictwem rachunku płatniczego Zamawiającego z zastosowaniem mechanizmu podzielonej płatności w terminie </w:t>
      </w:r>
      <w:r w:rsidR="006667A8">
        <w:rPr>
          <w:rFonts w:ascii="Arial" w:hAnsi="Arial" w:cs="Arial"/>
          <w:sz w:val="20"/>
        </w:rPr>
        <w:t>………….</w:t>
      </w:r>
      <w:r w:rsidR="0088516B">
        <w:rPr>
          <w:rFonts w:ascii="Arial" w:hAnsi="Arial" w:cs="Arial"/>
          <w:sz w:val="20"/>
        </w:rPr>
        <w:t xml:space="preserve"> </w:t>
      </w:r>
      <w:r w:rsidRPr="00781806">
        <w:rPr>
          <w:rFonts w:ascii="Arial" w:hAnsi="Arial" w:cs="Arial"/>
          <w:sz w:val="20"/>
        </w:rPr>
        <w:t xml:space="preserve">dni od daty otrzymania przez Zamawiającego faktury z wykazanym podatkiem VAT wraz z </w:t>
      </w:r>
      <w:r w:rsidR="006C30A5">
        <w:rPr>
          <w:rFonts w:ascii="Arial" w:hAnsi="Arial" w:cs="Arial"/>
          <w:sz w:val="20"/>
        </w:rPr>
        <w:t>podpisanym</w:t>
      </w:r>
      <w:r w:rsidR="006C30A5" w:rsidRPr="00781806">
        <w:rPr>
          <w:rFonts w:ascii="Arial" w:hAnsi="Arial" w:cs="Arial"/>
          <w:sz w:val="20"/>
        </w:rPr>
        <w:t xml:space="preserve"> </w:t>
      </w:r>
      <w:r w:rsidR="006C30A5">
        <w:rPr>
          <w:rFonts w:ascii="Arial" w:hAnsi="Arial" w:cs="Arial"/>
          <w:sz w:val="20"/>
        </w:rPr>
        <w:t xml:space="preserve">przez Zamawiającego </w:t>
      </w:r>
      <w:r w:rsidRPr="00781806">
        <w:rPr>
          <w:rFonts w:ascii="Arial" w:hAnsi="Arial" w:cs="Arial"/>
          <w:sz w:val="20"/>
        </w:rPr>
        <w:t xml:space="preserve">protokołem odbioru </w:t>
      </w:r>
      <w:r w:rsidR="006C30A5">
        <w:rPr>
          <w:rFonts w:ascii="Arial" w:hAnsi="Arial" w:cs="Arial"/>
          <w:sz w:val="20"/>
        </w:rPr>
        <w:t>końcowego Przedmiotu Umowy</w:t>
      </w:r>
      <w:r w:rsidRPr="00781806">
        <w:rPr>
          <w:rFonts w:ascii="Arial" w:hAnsi="Arial" w:cs="Arial"/>
          <w:sz w:val="20"/>
        </w:rPr>
        <w:t>, na poniższy numer rachunku bankowego</w:t>
      </w:r>
      <w:r w:rsidRPr="00781806">
        <w:rPr>
          <w:rFonts w:ascii="Arial" w:hAnsi="Arial" w:cs="Arial"/>
          <w:color w:val="000000" w:themeColor="text1"/>
          <w:sz w:val="20"/>
        </w:rPr>
        <w:t xml:space="preserve"> </w:t>
      </w:r>
      <w:r w:rsidR="006667A8">
        <w:rPr>
          <w:rFonts w:ascii="Arial" w:hAnsi="Arial" w:cs="Arial"/>
          <w:sz w:val="20"/>
        </w:rPr>
        <w:t>………………………………………………………</w:t>
      </w:r>
      <w:r w:rsidR="008A1B2F">
        <w:rPr>
          <w:rFonts w:ascii="Arial" w:hAnsi="Arial" w:cs="Arial"/>
          <w:sz w:val="20"/>
        </w:rPr>
        <w:t>.</w:t>
      </w:r>
    </w:p>
    <w:p w14:paraId="3A6C6D55" w14:textId="77777777" w:rsidR="00F10786" w:rsidRPr="00781806" w:rsidRDefault="00F10786" w:rsidP="00841943">
      <w:pPr>
        <w:pStyle w:val="Akapitzlist"/>
        <w:widowControl w:val="0"/>
        <w:numPr>
          <w:ilvl w:val="0"/>
          <w:numId w:val="15"/>
        </w:numPr>
        <w:tabs>
          <w:tab w:val="num" w:pos="847"/>
          <w:tab w:val="left" w:pos="1985"/>
          <w:tab w:val="right" w:leader="dot" w:pos="9072"/>
        </w:tabs>
        <w:suppressAutoHyphens/>
        <w:ind w:left="426" w:hanging="426"/>
        <w:jc w:val="both"/>
        <w:rPr>
          <w:rFonts w:ascii="Arial" w:hAnsi="Arial" w:cs="Arial"/>
          <w:vanish/>
          <w:color w:val="000000" w:themeColor="text1"/>
          <w:sz w:val="20"/>
        </w:rPr>
      </w:pPr>
    </w:p>
    <w:p w14:paraId="6CAB1770" w14:textId="77777777" w:rsidR="00F10786" w:rsidRPr="00781806" w:rsidRDefault="00F10786" w:rsidP="00841943">
      <w:pPr>
        <w:pStyle w:val="Akapitzlist"/>
        <w:widowControl w:val="0"/>
        <w:numPr>
          <w:ilvl w:val="0"/>
          <w:numId w:val="15"/>
        </w:numPr>
        <w:tabs>
          <w:tab w:val="num" w:pos="847"/>
          <w:tab w:val="left" w:pos="1985"/>
          <w:tab w:val="right" w:leader="dot" w:pos="9072"/>
        </w:tabs>
        <w:suppressAutoHyphens/>
        <w:ind w:left="426" w:hanging="426"/>
        <w:jc w:val="both"/>
        <w:rPr>
          <w:rFonts w:ascii="Arial" w:hAnsi="Arial" w:cs="Arial"/>
          <w:vanish/>
          <w:color w:val="000000" w:themeColor="text1"/>
          <w:sz w:val="20"/>
        </w:rPr>
      </w:pPr>
    </w:p>
    <w:p w14:paraId="7AAF216A" w14:textId="77777777" w:rsidR="00E840D3" w:rsidRPr="00781806" w:rsidRDefault="00E840D3" w:rsidP="003B3EFD">
      <w:pPr>
        <w:pStyle w:val="Akapitzlist"/>
        <w:numPr>
          <w:ilvl w:val="0"/>
          <w:numId w:val="75"/>
        </w:numPr>
        <w:tabs>
          <w:tab w:val="clear" w:pos="1065"/>
        </w:tabs>
        <w:ind w:left="426" w:hanging="426"/>
        <w:jc w:val="both"/>
        <w:rPr>
          <w:rFonts w:ascii="Arial" w:hAnsi="Arial" w:cs="Arial"/>
          <w:color w:val="000000" w:themeColor="text1"/>
          <w:sz w:val="20"/>
        </w:rPr>
      </w:pPr>
      <w:r w:rsidRPr="00781806">
        <w:rPr>
          <w:rFonts w:ascii="Arial" w:hAnsi="Arial" w:cs="Arial"/>
          <w:color w:val="000000" w:themeColor="text1"/>
          <w:sz w:val="20"/>
        </w:rPr>
        <w:t xml:space="preserve">Ze względu na mechanizm podzielonej płatności, podatek VAT wynikający z otrzymanej faktury </w:t>
      </w:r>
      <w:r w:rsidRPr="003B3EFD">
        <w:rPr>
          <w:rFonts w:ascii="Arial" w:hAnsi="Arial" w:cs="Arial"/>
          <w:sz w:val="20"/>
        </w:rPr>
        <w:t>będzie</w:t>
      </w:r>
      <w:r w:rsidRPr="00781806">
        <w:rPr>
          <w:rFonts w:ascii="Arial" w:hAnsi="Arial" w:cs="Arial"/>
          <w:color w:val="000000" w:themeColor="text1"/>
          <w:sz w:val="20"/>
        </w:rPr>
        <w:t xml:space="preserve"> płacony jedynie w złotych polskich na rachunek bankowy prowadzony zgodnie z polskim prawem bankowym. Wykonawca zobowiązuje się podać powyższy numer rachunku bankowego na każdej fakturze.</w:t>
      </w:r>
    </w:p>
    <w:p w14:paraId="2BA1D7EB" w14:textId="463E7F20" w:rsidR="00E840D3" w:rsidRPr="00781806" w:rsidRDefault="00E840D3" w:rsidP="00841943">
      <w:pPr>
        <w:pStyle w:val="Akapitzlist"/>
        <w:widowControl w:val="0"/>
        <w:numPr>
          <w:ilvl w:val="0"/>
          <w:numId w:val="15"/>
        </w:numPr>
        <w:tabs>
          <w:tab w:val="num" w:pos="847"/>
          <w:tab w:val="left" w:pos="1985"/>
          <w:tab w:val="right" w:leader="dot" w:pos="9072"/>
        </w:tabs>
        <w:suppressAutoHyphens/>
        <w:ind w:left="426" w:hanging="426"/>
        <w:jc w:val="both"/>
        <w:rPr>
          <w:rFonts w:ascii="Arial" w:hAnsi="Arial" w:cs="Arial"/>
          <w:color w:val="000000" w:themeColor="text1"/>
          <w:sz w:val="20"/>
        </w:rPr>
      </w:pPr>
      <w:r w:rsidRPr="00781806">
        <w:rPr>
          <w:rFonts w:ascii="Arial" w:hAnsi="Arial" w:cs="Arial"/>
          <w:sz w:val="20"/>
        </w:rPr>
        <w:t>Wykonawca oświadcza, że wskazany wyżej numer rachunku bankowego jest zawarty w wykazie, o którym mowa w art. 96b ustawy z 11 marca 2004 r. o podatku od towarów i usług (dalej jako Ustawa o VAT) i jest aktualny. W przypadku zmiany wskazanego numeru rachunku bankowego, na który ma być dokonana płatność, Wykonawca niezwłocznie poinformuje o tym fakcie Zamawiającego. Zmiana numeru rachunku bankowego wymaga aneksu do Umowy, podpisanego przez obie Strony pod rygorem nieważności.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w:t>
      </w:r>
      <w:r w:rsidR="00DD265C">
        <w:rPr>
          <w:rFonts w:ascii="Arial" w:hAnsi="Arial" w:cs="Arial"/>
          <w:sz w:val="20"/>
        </w:rPr>
        <w:t>.</w:t>
      </w:r>
    </w:p>
    <w:p w14:paraId="7AE52850" w14:textId="77777777" w:rsidR="00E840D3" w:rsidRPr="00781806" w:rsidRDefault="00E840D3" w:rsidP="00841943">
      <w:pPr>
        <w:pStyle w:val="Akapitzlist"/>
        <w:widowControl w:val="0"/>
        <w:numPr>
          <w:ilvl w:val="0"/>
          <w:numId w:val="15"/>
        </w:numPr>
        <w:tabs>
          <w:tab w:val="num" w:pos="847"/>
          <w:tab w:val="left" w:pos="1985"/>
          <w:tab w:val="right" w:leader="dot" w:pos="9072"/>
        </w:tabs>
        <w:suppressAutoHyphens/>
        <w:ind w:left="426" w:hanging="426"/>
        <w:jc w:val="both"/>
        <w:rPr>
          <w:rFonts w:ascii="Arial" w:hAnsi="Arial" w:cs="Arial"/>
          <w:color w:val="000000" w:themeColor="text1"/>
          <w:sz w:val="20"/>
        </w:rPr>
      </w:pPr>
      <w:r w:rsidRPr="00781806">
        <w:rPr>
          <w:rFonts w:ascii="Arial" w:hAnsi="Arial" w:cs="Arial"/>
          <w:sz w:val="20"/>
        </w:rPr>
        <w:t>Za dzień dokonania płatności przyjmuje się dzień obciążenia rachunku Zamawiającego.</w:t>
      </w:r>
    </w:p>
    <w:p w14:paraId="44486C04" w14:textId="77777777" w:rsidR="00E840D3" w:rsidRPr="00781806" w:rsidRDefault="00E840D3" w:rsidP="00841943">
      <w:pPr>
        <w:pStyle w:val="Akapitzlist"/>
        <w:widowControl w:val="0"/>
        <w:numPr>
          <w:ilvl w:val="0"/>
          <w:numId w:val="15"/>
        </w:numPr>
        <w:tabs>
          <w:tab w:val="num" w:pos="847"/>
          <w:tab w:val="left" w:pos="1985"/>
          <w:tab w:val="right" w:leader="dot" w:pos="9072"/>
        </w:tabs>
        <w:suppressAutoHyphens/>
        <w:ind w:left="426" w:hanging="426"/>
        <w:jc w:val="both"/>
        <w:rPr>
          <w:rFonts w:ascii="Arial" w:hAnsi="Arial" w:cs="Arial"/>
          <w:sz w:val="20"/>
        </w:rPr>
      </w:pPr>
      <w:r w:rsidRPr="00781806">
        <w:rPr>
          <w:rFonts w:ascii="Arial" w:hAnsi="Arial" w:cs="Arial"/>
          <w:sz w:val="20"/>
        </w:rPr>
        <w:t xml:space="preserve">Płatność będzie realizowana po otrzymaniu prawidłowej, rzetelnej i wystawionej we właściwym terminie, zgodnie z przepisami Ustawy o VAT, rozporządzeniami wykonawczymi oraz zapisami niniejszej Umowy, faktury, której jeden z egzemplarzy pozostanie w posiadaniu Wykonawcy. Na fakturze Wykonawca zobowiązany jest wskazać numer Umowy nadany przez Zamawiającego. </w:t>
      </w:r>
      <w:hyperlink r:id="rId13" w:history="1"/>
    </w:p>
    <w:p w14:paraId="5FD83560" w14:textId="4E84942F" w:rsidR="000A6292" w:rsidRPr="000117CC" w:rsidRDefault="000A6292" w:rsidP="000117CC">
      <w:pPr>
        <w:pStyle w:val="Akapitzlist"/>
        <w:ind w:left="426"/>
        <w:jc w:val="both"/>
        <w:rPr>
          <w:rFonts w:ascii="Arial" w:hAnsi="Arial" w:cs="Arial"/>
          <w:sz w:val="20"/>
        </w:rPr>
      </w:pPr>
      <w:r w:rsidRPr="00781806">
        <w:rPr>
          <w:rFonts w:ascii="Arial" w:hAnsi="Arial" w:cs="Arial"/>
          <w:sz w:val="20"/>
        </w:rPr>
        <w:t xml:space="preserve">Strony dopuszczają możliwość przesłania faktury w formie elektronicznej po podpisaniu odrębnego porozumienia w sprawie e-faktur stanowiącego załącznik nr </w:t>
      </w:r>
      <w:r w:rsidR="00A577A3">
        <w:rPr>
          <w:rFonts w:ascii="Arial" w:hAnsi="Arial" w:cs="Arial"/>
          <w:sz w:val="20"/>
        </w:rPr>
        <w:t>7</w:t>
      </w:r>
      <w:r w:rsidRPr="00781806">
        <w:rPr>
          <w:rFonts w:ascii="Arial" w:hAnsi="Arial" w:cs="Arial"/>
          <w:sz w:val="20"/>
        </w:rPr>
        <w:t xml:space="preserve"> do niniejszej Umowy. W przypadku zawartych porozumień w sprawie przesyłania faktur w formie elektronicznej, dokument należy przesłać na adres: </w:t>
      </w:r>
      <w:hyperlink r:id="rId14" w:history="1">
        <w:r w:rsidRPr="00781806">
          <w:rPr>
            <w:rStyle w:val="Hipercze"/>
            <w:rFonts w:ascii="Arial" w:hAnsi="Arial" w:cs="Arial"/>
            <w:sz w:val="20"/>
          </w:rPr>
          <w:t>efaktura.ooil@orlen.pl</w:t>
        </w:r>
      </w:hyperlink>
      <w:r w:rsidRPr="00781806">
        <w:rPr>
          <w:rFonts w:ascii="Arial" w:hAnsi="Arial" w:cs="Arial"/>
          <w:sz w:val="20"/>
        </w:rPr>
        <w:t>,</w:t>
      </w:r>
      <w:r w:rsidR="000117CC">
        <w:rPr>
          <w:rFonts w:ascii="Arial" w:hAnsi="Arial" w:cs="Arial"/>
          <w:sz w:val="20"/>
        </w:rPr>
        <w:t xml:space="preserve"> </w:t>
      </w:r>
      <w:r w:rsidRPr="000117CC">
        <w:rPr>
          <w:rFonts w:ascii="Arial" w:hAnsi="Arial" w:cs="Arial"/>
          <w:sz w:val="20"/>
        </w:rPr>
        <w:t xml:space="preserve">Właściwym miejscem złożenia każdej faktury jest: </w:t>
      </w:r>
      <w:r w:rsidRPr="000117CC">
        <w:rPr>
          <w:rFonts w:ascii="Arial" w:hAnsi="Arial" w:cs="Arial"/>
          <w:sz w:val="20"/>
          <w:u w:val="single"/>
        </w:rPr>
        <w:t>ORLEN Centrum Usług Korporacyjnych Sp. z o.o. ul. Łukasiewicza 39, 09-400 Płock.</w:t>
      </w:r>
    </w:p>
    <w:p w14:paraId="04849445" w14:textId="5F478EC3" w:rsidR="000A6292" w:rsidRPr="00781806" w:rsidRDefault="000A6292" w:rsidP="000117CC">
      <w:pPr>
        <w:pStyle w:val="Akapitzlist"/>
        <w:ind w:left="426"/>
        <w:jc w:val="both"/>
        <w:rPr>
          <w:rFonts w:ascii="Arial" w:hAnsi="Arial" w:cs="Arial"/>
          <w:sz w:val="20"/>
        </w:rPr>
      </w:pPr>
      <w:r w:rsidRPr="00781806">
        <w:rPr>
          <w:rFonts w:ascii="Arial" w:hAnsi="Arial" w:cs="Arial"/>
          <w:sz w:val="20"/>
        </w:rPr>
        <w:t xml:space="preserve">Przed wysłaniem faktury do „CUK” skan faktury należy przesłać na adres e-mail osoby uprawnionej, wskazanej przez Zamawiającego w  § </w:t>
      </w:r>
      <w:r w:rsidR="00E34E6F" w:rsidRPr="00781806">
        <w:rPr>
          <w:rFonts w:ascii="Arial" w:hAnsi="Arial" w:cs="Arial"/>
          <w:sz w:val="20"/>
        </w:rPr>
        <w:t>10</w:t>
      </w:r>
      <w:r w:rsidRPr="00781806">
        <w:rPr>
          <w:rFonts w:ascii="Arial" w:hAnsi="Arial" w:cs="Arial"/>
          <w:sz w:val="20"/>
        </w:rPr>
        <w:t xml:space="preserve"> ust.</w:t>
      </w:r>
      <w:r w:rsidR="00894665">
        <w:rPr>
          <w:rFonts w:ascii="Arial" w:hAnsi="Arial" w:cs="Arial"/>
          <w:sz w:val="20"/>
        </w:rPr>
        <w:t xml:space="preserve"> </w:t>
      </w:r>
      <w:r w:rsidRPr="00781806">
        <w:rPr>
          <w:rFonts w:ascii="Arial" w:hAnsi="Arial" w:cs="Arial"/>
          <w:sz w:val="20"/>
        </w:rPr>
        <w:t>1 Umowy celem weryfikacji zapisów rachunkowych i formalnych. W tytule faktury obok opisu zakresu oraz kodu PKWiU, Wykonawca zobowiązuje się każdorazowo umieszczać następujące dane:</w:t>
      </w:r>
      <w:r w:rsidR="00DE4B73">
        <w:rPr>
          <w:rFonts w:ascii="Arial" w:hAnsi="Arial" w:cs="Arial"/>
          <w:sz w:val="20"/>
        </w:rPr>
        <w:t xml:space="preserve"> </w:t>
      </w:r>
      <w:r w:rsidR="00DE4B73" w:rsidRPr="00DE4B73">
        <w:rPr>
          <w:rFonts w:ascii="Arial" w:hAnsi="Arial" w:cs="Arial"/>
          <w:sz w:val="20"/>
        </w:rPr>
        <w:t xml:space="preserve">numer umowy i zamówienia z dopiskiem </w:t>
      </w:r>
      <w:r w:rsidRPr="00781806">
        <w:rPr>
          <w:rFonts w:ascii="Arial" w:hAnsi="Arial" w:cs="Arial"/>
          <w:sz w:val="20"/>
        </w:rPr>
        <w:t xml:space="preserve"> </w:t>
      </w:r>
      <w:r w:rsidR="002511B9">
        <w:rPr>
          <w:rFonts w:ascii="Arial" w:hAnsi="Arial" w:cs="Arial"/>
          <w:sz w:val="20"/>
        </w:rPr>
        <w:t>„</w:t>
      </w:r>
      <w:r w:rsidRPr="00781806">
        <w:rPr>
          <w:rFonts w:ascii="Arial" w:hAnsi="Arial" w:cs="Arial"/>
          <w:sz w:val="20"/>
        </w:rPr>
        <w:t>Faktura Inwestycyjna O</w:t>
      </w:r>
      <w:r w:rsidR="005F276A">
        <w:rPr>
          <w:rFonts w:ascii="Arial" w:hAnsi="Arial" w:cs="Arial"/>
          <w:sz w:val="20"/>
        </w:rPr>
        <w:t>RLEN</w:t>
      </w:r>
      <w:r w:rsidRPr="00781806">
        <w:rPr>
          <w:rFonts w:ascii="Arial" w:hAnsi="Arial" w:cs="Arial"/>
          <w:sz w:val="20"/>
        </w:rPr>
        <w:t xml:space="preserve"> OIL”.</w:t>
      </w:r>
    </w:p>
    <w:p w14:paraId="6D38E039" w14:textId="77777777" w:rsidR="000A6292" w:rsidRPr="00781806" w:rsidRDefault="000A6292" w:rsidP="000117CC">
      <w:pPr>
        <w:pStyle w:val="Akapitzlist"/>
        <w:ind w:left="426"/>
        <w:jc w:val="both"/>
        <w:rPr>
          <w:rFonts w:ascii="Arial" w:hAnsi="Arial" w:cs="Arial"/>
          <w:sz w:val="20"/>
        </w:rPr>
      </w:pPr>
      <w:r w:rsidRPr="00781806">
        <w:rPr>
          <w:rFonts w:ascii="Arial" w:hAnsi="Arial" w:cs="Arial"/>
          <w:sz w:val="20"/>
        </w:rPr>
        <w:t>Wykonawca oświadcza, że faktura będzie w postaci druku jednostronnego, bez podpisów ręcznych, oraz pieczątek.</w:t>
      </w:r>
    </w:p>
    <w:p w14:paraId="0189F55C" w14:textId="56EE9C41" w:rsidR="00E840D3" w:rsidRPr="00781806" w:rsidRDefault="000117CC" w:rsidP="003B3EFD">
      <w:pPr>
        <w:pStyle w:val="Akapitzlist"/>
        <w:widowControl w:val="0"/>
        <w:tabs>
          <w:tab w:val="left" w:pos="1985"/>
          <w:tab w:val="right" w:leader="dot" w:pos="9072"/>
        </w:tabs>
        <w:ind w:left="426" w:hanging="426"/>
        <w:jc w:val="both"/>
        <w:rPr>
          <w:rFonts w:ascii="Arial" w:hAnsi="Arial" w:cs="Arial"/>
          <w:vanish/>
          <w:color w:val="000000" w:themeColor="text1"/>
          <w:sz w:val="20"/>
        </w:rPr>
      </w:pPr>
      <w:r>
        <w:rPr>
          <w:rFonts w:ascii="Arial" w:hAnsi="Arial" w:cs="Arial"/>
          <w:color w:val="000000" w:themeColor="text1"/>
          <w:sz w:val="20"/>
        </w:rPr>
        <w:tab/>
      </w:r>
      <w:r w:rsidR="00E840D3" w:rsidRPr="00781806">
        <w:rPr>
          <w:rFonts w:ascii="Arial" w:hAnsi="Arial" w:cs="Arial"/>
          <w:color w:val="000000" w:themeColor="text1"/>
          <w:sz w:val="20"/>
        </w:rPr>
        <w:t>Do faktury należy dołączyć</w:t>
      </w:r>
      <w:r w:rsidR="006C30A5">
        <w:rPr>
          <w:rFonts w:ascii="Arial" w:hAnsi="Arial" w:cs="Arial"/>
          <w:color w:val="000000" w:themeColor="text1"/>
          <w:sz w:val="20"/>
        </w:rPr>
        <w:t xml:space="preserve"> </w:t>
      </w:r>
    </w:p>
    <w:p w14:paraId="24968BE9" w14:textId="77777777" w:rsidR="00E840D3" w:rsidRPr="00781806" w:rsidRDefault="00E840D3" w:rsidP="00841943">
      <w:pPr>
        <w:pStyle w:val="Akapitzlist"/>
        <w:widowControl w:val="0"/>
        <w:numPr>
          <w:ilvl w:val="1"/>
          <w:numId w:val="22"/>
        </w:numPr>
        <w:tabs>
          <w:tab w:val="left" w:pos="1985"/>
          <w:tab w:val="right" w:leader="dot" w:pos="9072"/>
        </w:tabs>
        <w:suppressAutoHyphens/>
        <w:ind w:left="426" w:hanging="426"/>
        <w:jc w:val="both"/>
        <w:rPr>
          <w:rFonts w:ascii="Arial" w:hAnsi="Arial" w:cs="Arial"/>
          <w:vanish/>
          <w:color w:val="000000" w:themeColor="text1"/>
          <w:sz w:val="20"/>
        </w:rPr>
      </w:pPr>
    </w:p>
    <w:p w14:paraId="3E823A0B" w14:textId="77777777" w:rsidR="00E840D3" w:rsidRPr="00781806" w:rsidRDefault="00E840D3" w:rsidP="00841943">
      <w:pPr>
        <w:pStyle w:val="Akapitzlist"/>
        <w:widowControl w:val="0"/>
        <w:numPr>
          <w:ilvl w:val="1"/>
          <w:numId w:val="22"/>
        </w:numPr>
        <w:tabs>
          <w:tab w:val="left" w:pos="1985"/>
          <w:tab w:val="right" w:leader="dot" w:pos="9072"/>
        </w:tabs>
        <w:suppressAutoHyphens/>
        <w:ind w:left="426" w:hanging="426"/>
        <w:jc w:val="both"/>
        <w:rPr>
          <w:rFonts w:ascii="Arial" w:hAnsi="Arial" w:cs="Arial"/>
          <w:vanish/>
          <w:color w:val="000000" w:themeColor="text1"/>
          <w:sz w:val="20"/>
        </w:rPr>
      </w:pPr>
    </w:p>
    <w:p w14:paraId="24F99984" w14:textId="321CEE60" w:rsidR="00E840D3" w:rsidRPr="003B3EFD" w:rsidRDefault="00E840D3" w:rsidP="003B3EFD">
      <w:pPr>
        <w:widowControl w:val="0"/>
        <w:tabs>
          <w:tab w:val="left" w:pos="1985"/>
          <w:tab w:val="right" w:leader="dot" w:pos="9072"/>
        </w:tabs>
        <w:suppressAutoHyphens/>
        <w:jc w:val="both"/>
        <w:rPr>
          <w:rFonts w:ascii="Arial" w:hAnsi="Arial" w:cs="Arial"/>
          <w:color w:val="000000" w:themeColor="text1"/>
          <w:sz w:val="20"/>
        </w:rPr>
      </w:pPr>
      <w:r w:rsidRPr="003B3EFD">
        <w:rPr>
          <w:rFonts w:ascii="Arial" w:hAnsi="Arial" w:cs="Arial"/>
          <w:color w:val="000000" w:themeColor="text1"/>
          <w:sz w:val="20"/>
        </w:rPr>
        <w:t xml:space="preserve">protokół </w:t>
      </w:r>
      <w:r w:rsidR="006C30A5" w:rsidRPr="003B3EFD">
        <w:rPr>
          <w:rFonts w:ascii="Arial" w:hAnsi="Arial" w:cs="Arial"/>
          <w:color w:val="000000" w:themeColor="text1"/>
          <w:sz w:val="20"/>
        </w:rPr>
        <w:t>odbioru końcowego Przedmiotu Umowy</w:t>
      </w:r>
      <w:r w:rsidR="0056084D" w:rsidRPr="003B3EFD">
        <w:rPr>
          <w:rFonts w:ascii="Arial" w:hAnsi="Arial" w:cs="Arial"/>
          <w:color w:val="000000" w:themeColor="text1"/>
          <w:sz w:val="20"/>
        </w:rPr>
        <w:t xml:space="preserve"> </w:t>
      </w:r>
      <w:r w:rsidR="005200AE" w:rsidRPr="003B3EFD">
        <w:rPr>
          <w:rFonts w:ascii="Arial" w:hAnsi="Arial" w:cs="Arial"/>
          <w:color w:val="000000" w:themeColor="text1"/>
          <w:sz w:val="20"/>
        </w:rPr>
        <w:t xml:space="preserve">„bez uwag” </w:t>
      </w:r>
      <w:r w:rsidRPr="003B3EFD">
        <w:rPr>
          <w:rFonts w:ascii="Arial" w:hAnsi="Arial" w:cs="Arial"/>
          <w:color w:val="000000" w:themeColor="text1"/>
          <w:sz w:val="20"/>
        </w:rPr>
        <w:t xml:space="preserve">podpisany przez </w:t>
      </w:r>
      <w:r w:rsidR="005200AE" w:rsidRPr="003B3EFD">
        <w:rPr>
          <w:rFonts w:ascii="Arial" w:hAnsi="Arial" w:cs="Arial"/>
          <w:color w:val="000000" w:themeColor="text1"/>
          <w:sz w:val="20"/>
        </w:rPr>
        <w:t>Strony</w:t>
      </w:r>
      <w:r w:rsidR="006C30A5">
        <w:rPr>
          <w:rFonts w:ascii="Arial" w:hAnsi="Arial" w:cs="Arial"/>
          <w:color w:val="000000" w:themeColor="text1"/>
          <w:sz w:val="20"/>
        </w:rPr>
        <w:t>.</w:t>
      </w:r>
    </w:p>
    <w:p w14:paraId="1F492C9F" w14:textId="77777777" w:rsidR="00E840D3" w:rsidRPr="00781806" w:rsidRDefault="00E840D3" w:rsidP="00841943">
      <w:pPr>
        <w:pStyle w:val="Akapitzlist"/>
        <w:widowControl w:val="0"/>
        <w:numPr>
          <w:ilvl w:val="0"/>
          <w:numId w:val="15"/>
        </w:numPr>
        <w:tabs>
          <w:tab w:val="num" w:pos="847"/>
          <w:tab w:val="left" w:pos="1985"/>
          <w:tab w:val="right" w:leader="dot" w:pos="9072"/>
        </w:tabs>
        <w:suppressAutoHyphens/>
        <w:ind w:left="426" w:hanging="426"/>
        <w:jc w:val="both"/>
        <w:rPr>
          <w:rFonts w:ascii="Arial" w:hAnsi="Arial" w:cs="Arial"/>
          <w:color w:val="000000" w:themeColor="text1"/>
          <w:sz w:val="20"/>
        </w:rPr>
      </w:pPr>
      <w:r w:rsidRPr="00781806">
        <w:rPr>
          <w:rFonts w:ascii="Arial" w:hAnsi="Arial" w:cs="Arial"/>
          <w:sz w:val="20"/>
        </w:rPr>
        <w:t>Wykonawca oświadcza, ze przedmiotem sprzedaży są /nie są towary i/lub usługi</w:t>
      </w:r>
      <w:r w:rsidRPr="00781806">
        <w:rPr>
          <w:rFonts w:ascii="Arial" w:hAnsi="Arial" w:cs="Arial"/>
          <w:sz w:val="20"/>
          <w:vertAlign w:val="superscript"/>
        </w:rPr>
        <w:t>1</w:t>
      </w:r>
      <w:r w:rsidRPr="00781806">
        <w:rPr>
          <w:rFonts w:ascii="Arial" w:hAnsi="Arial" w:cs="Arial"/>
          <w:sz w:val="20"/>
        </w:rPr>
        <w:t xml:space="preserve"> wymienione w załączniku nr 15 Ustawy o VAT. W przypadku sprzedaży towarów lub usług wymienionych w załączniku nr 15 Ustawy o VAT, których wartość brutto wynikająca z faktury przekracza 15 000 zł, Wykonawca oznaczy faktury wyrazami „mechanizm podzielonej płatności”. Dodatkowo, w przypadku sprzedaży towarów lub usług wymienionych w załączniku nr 15 Ustawy o VAT, niezależnie od wartości towaru lub usługi, Wykonawca jest obowiązany do podania w umowie i na fakturze symbolu PKWiU lub numeru pozycji z załącznika nr 15. Brak ww. danych uprawnia Zamawiającego do wstrzymania płatności do dnia ich uzyskania, zaś okres wstrzymania się z płatnością nie będzie uznawany za opóźnienie ani za zwłokę w zapłacie.</w:t>
      </w:r>
    </w:p>
    <w:p w14:paraId="55418BA1" w14:textId="77777777" w:rsidR="00E840D3" w:rsidRPr="00781806" w:rsidRDefault="00E840D3" w:rsidP="00841943">
      <w:pPr>
        <w:pStyle w:val="Akapitzlist"/>
        <w:widowControl w:val="0"/>
        <w:numPr>
          <w:ilvl w:val="0"/>
          <w:numId w:val="15"/>
        </w:numPr>
        <w:tabs>
          <w:tab w:val="num" w:pos="847"/>
          <w:tab w:val="left" w:pos="1985"/>
          <w:tab w:val="right" w:leader="dot" w:pos="9072"/>
        </w:tabs>
        <w:suppressAutoHyphens/>
        <w:ind w:left="426" w:hanging="426"/>
        <w:jc w:val="both"/>
        <w:rPr>
          <w:rFonts w:ascii="Arial" w:hAnsi="Arial" w:cs="Arial"/>
          <w:color w:val="000000" w:themeColor="text1"/>
          <w:sz w:val="20"/>
        </w:rPr>
      </w:pPr>
      <w:r w:rsidRPr="00781806">
        <w:rPr>
          <w:rFonts w:ascii="Arial" w:hAnsi="Arial" w:cs="Arial"/>
          <w:sz w:val="20"/>
        </w:rPr>
        <w:t xml:space="preserve">Wykonawca zobowiązuje się, że zrekompensuje Zamawiającemu wszelkie negatywne </w:t>
      </w:r>
      <w:r w:rsidRPr="00781806">
        <w:rPr>
          <w:rFonts w:ascii="Arial" w:hAnsi="Arial" w:cs="Arial"/>
          <w:sz w:val="20"/>
        </w:rPr>
        <w:lastRenderedPageBreak/>
        <w:t>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4E967E59" w14:textId="77777777" w:rsidR="00E840D3" w:rsidRPr="00781806" w:rsidRDefault="00E840D3" w:rsidP="00841943">
      <w:pPr>
        <w:pStyle w:val="Akapitzlist"/>
        <w:widowControl w:val="0"/>
        <w:numPr>
          <w:ilvl w:val="0"/>
          <w:numId w:val="15"/>
        </w:numPr>
        <w:tabs>
          <w:tab w:val="num" w:pos="847"/>
          <w:tab w:val="left" w:pos="1985"/>
          <w:tab w:val="right" w:leader="dot" w:pos="9072"/>
        </w:tabs>
        <w:suppressAutoHyphens/>
        <w:ind w:left="426" w:hanging="426"/>
        <w:jc w:val="both"/>
        <w:rPr>
          <w:rFonts w:ascii="Arial" w:hAnsi="Arial" w:cs="Arial"/>
          <w:color w:val="000000" w:themeColor="text1"/>
          <w:sz w:val="20"/>
        </w:rPr>
      </w:pPr>
      <w:r w:rsidRPr="00781806">
        <w:rPr>
          <w:rFonts w:ascii="Arial" w:hAnsi="Arial" w:cs="Arial"/>
          <w:sz w:val="20"/>
        </w:rPr>
        <w:t>Wykonawca oświadcza, że jest zarejestrowanym podatnikiem VAT czynnym i nie jest małym podatnikiem rozliczającym się metodą kasową w rozumieniu ustawy o VAT, a w przypadku zmian w tym zakresie zobowiązuje się niezwłocznie powiadomić o nich Zamawiającego pod rygorem obciążenia go wszelkimi negatywnymi konsekwencjami finansowymi z tego tytułu.</w:t>
      </w:r>
    </w:p>
    <w:p w14:paraId="7E79F485" w14:textId="77777777" w:rsidR="00E840D3" w:rsidRPr="00781806" w:rsidRDefault="00E840D3" w:rsidP="00E840D3">
      <w:pPr>
        <w:pStyle w:val="Akapitzlist"/>
        <w:widowControl w:val="0"/>
        <w:tabs>
          <w:tab w:val="left" w:pos="1985"/>
          <w:tab w:val="right" w:leader="dot" w:pos="9072"/>
        </w:tabs>
        <w:ind w:left="425"/>
        <w:jc w:val="both"/>
        <w:rPr>
          <w:rFonts w:ascii="Arial" w:hAnsi="Arial" w:cs="Arial"/>
          <w:color w:val="000000" w:themeColor="text1"/>
          <w:sz w:val="20"/>
        </w:rPr>
      </w:pPr>
    </w:p>
    <w:p w14:paraId="4A2B6BCC" w14:textId="77777777" w:rsidR="009426E8" w:rsidRPr="00781806" w:rsidRDefault="009426E8" w:rsidP="009426E8">
      <w:pPr>
        <w:rPr>
          <w:rFonts w:eastAsia="Arial"/>
        </w:rPr>
      </w:pPr>
    </w:p>
    <w:p w14:paraId="7ED34F24" w14:textId="77777777" w:rsidR="005B3EF8" w:rsidRPr="00781806" w:rsidRDefault="005B3EF8" w:rsidP="005B3EF8">
      <w:pPr>
        <w:jc w:val="center"/>
        <w:rPr>
          <w:rFonts w:ascii="Arial" w:hAnsi="Arial" w:cs="Arial"/>
          <w:b/>
          <w:sz w:val="20"/>
        </w:rPr>
      </w:pPr>
      <w:r w:rsidRPr="00781806">
        <w:rPr>
          <w:rFonts w:ascii="Arial" w:hAnsi="Arial" w:cs="Arial"/>
          <w:b/>
          <w:sz w:val="20"/>
        </w:rPr>
        <w:t xml:space="preserve">§ </w:t>
      </w:r>
      <w:r w:rsidR="009428F0" w:rsidRPr="00781806">
        <w:rPr>
          <w:rFonts w:ascii="Arial" w:hAnsi="Arial" w:cs="Arial"/>
          <w:b/>
          <w:sz w:val="20"/>
        </w:rPr>
        <w:t>7</w:t>
      </w:r>
      <w:r w:rsidRPr="00781806">
        <w:rPr>
          <w:rFonts w:ascii="Arial" w:hAnsi="Arial" w:cs="Arial"/>
          <w:b/>
          <w:sz w:val="20"/>
        </w:rPr>
        <w:t>.</w:t>
      </w:r>
    </w:p>
    <w:p w14:paraId="0B9016B6" w14:textId="77777777" w:rsidR="005B3EF8" w:rsidRPr="00781806" w:rsidRDefault="005B3EF8" w:rsidP="005B3EF8">
      <w:pPr>
        <w:keepNext/>
        <w:tabs>
          <w:tab w:val="left" w:pos="567"/>
          <w:tab w:val="right" w:pos="9072"/>
        </w:tabs>
        <w:jc w:val="center"/>
        <w:outlineLvl w:val="0"/>
        <w:rPr>
          <w:rFonts w:ascii="Arial" w:hAnsi="Arial" w:cs="Arial"/>
          <w:b/>
          <w:caps/>
          <w:sz w:val="20"/>
        </w:rPr>
      </w:pPr>
      <w:r w:rsidRPr="00781806">
        <w:rPr>
          <w:rFonts w:ascii="Arial" w:hAnsi="Arial" w:cs="Arial"/>
          <w:b/>
          <w:caps/>
          <w:sz w:val="20"/>
        </w:rPr>
        <w:t>GWARANCJE.</w:t>
      </w:r>
      <w:r w:rsidR="001410BB" w:rsidRPr="00781806">
        <w:rPr>
          <w:rFonts w:ascii="Arial" w:hAnsi="Arial" w:cs="Arial"/>
          <w:b/>
          <w:caps/>
          <w:sz w:val="20"/>
        </w:rPr>
        <w:t xml:space="preserve"> RĘKOJMIA ZA WADY.</w:t>
      </w:r>
    </w:p>
    <w:p w14:paraId="31C3F6B2" w14:textId="77777777" w:rsidR="005B3EF8" w:rsidRPr="00781806" w:rsidRDefault="005B3EF8" w:rsidP="005B3EF8">
      <w:pPr>
        <w:rPr>
          <w:rFonts w:ascii="Arial" w:hAnsi="Arial" w:cs="Arial"/>
          <w:sz w:val="20"/>
        </w:rPr>
      </w:pPr>
    </w:p>
    <w:p w14:paraId="45DBD571" w14:textId="281D553A" w:rsidR="005B3EF8" w:rsidRPr="00781806" w:rsidRDefault="005B3EF8" w:rsidP="009D6A3A">
      <w:pPr>
        <w:pStyle w:val="Tekstpodstawowy2"/>
        <w:numPr>
          <w:ilvl w:val="0"/>
          <w:numId w:val="1"/>
        </w:numPr>
        <w:suppressAutoHyphens/>
        <w:spacing w:before="0" w:after="0"/>
        <w:rPr>
          <w:rFonts w:ascii="Arial" w:hAnsi="Arial" w:cs="Arial"/>
        </w:rPr>
      </w:pPr>
      <w:r w:rsidRPr="00781806">
        <w:rPr>
          <w:rFonts w:ascii="Arial" w:hAnsi="Arial" w:cs="Arial"/>
          <w:color w:val="000000"/>
        </w:rPr>
        <w:t>Wykonawca gwarantuje zgodne z przepisami,  prawidłowe działanie Przedmiotu Umowy, jak i zastosowanie właściwych materiałów, solidną konstrukcję zgodną z przeznaczeniem</w:t>
      </w:r>
      <w:r w:rsidR="008B00D5" w:rsidRPr="00781806">
        <w:rPr>
          <w:rFonts w:ascii="Arial" w:hAnsi="Arial" w:cs="Arial"/>
        </w:rPr>
        <w:t xml:space="preserve">, że Przedmiot Umowy </w:t>
      </w:r>
      <w:r w:rsidR="008B00D5">
        <w:rPr>
          <w:rFonts w:ascii="Arial" w:hAnsi="Arial" w:cs="Arial"/>
        </w:rPr>
        <w:t>będzie</w:t>
      </w:r>
      <w:r w:rsidR="008B00D5" w:rsidRPr="00781806">
        <w:rPr>
          <w:rFonts w:ascii="Arial" w:hAnsi="Arial" w:cs="Arial"/>
        </w:rPr>
        <w:t xml:space="preserve"> </w:t>
      </w:r>
      <w:r w:rsidR="008B00D5">
        <w:rPr>
          <w:rFonts w:ascii="Arial" w:hAnsi="Arial" w:cs="Arial"/>
        </w:rPr>
        <w:t xml:space="preserve">nowy, pierwszej jakości, </w:t>
      </w:r>
      <w:r w:rsidR="008B00D5" w:rsidRPr="00781806">
        <w:rPr>
          <w:rFonts w:ascii="Arial" w:hAnsi="Arial" w:cs="Arial"/>
        </w:rPr>
        <w:t xml:space="preserve">kompletny, gotowy do uruchomienia i zdatny do umówionego między Stronami użytku oraz że </w:t>
      </w:r>
      <w:r w:rsidR="009D6A3A">
        <w:rPr>
          <w:rFonts w:ascii="Arial" w:hAnsi="Arial" w:cs="Arial"/>
        </w:rPr>
        <w:t>będzie o</w:t>
      </w:r>
      <w:r w:rsidR="008B00D5" w:rsidRPr="00781806">
        <w:rPr>
          <w:rFonts w:ascii="Arial" w:hAnsi="Arial" w:cs="Arial"/>
        </w:rPr>
        <w:t>dpowiada</w:t>
      </w:r>
      <w:r w:rsidR="009D6A3A">
        <w:rPr>
          <w:rFonts w:ascii="Arial" w:hAnsi="Arial" w:cs="Arial"/>
        </w:rPr>
        <w:t>ł</w:t>
      </w:r>
      <w:r w:rsidR="008B00D5" w:rsidRPr="00781806">
        <w:rPr>
          <w:rFonts w:ascii="Arial" w:hAnsi="Arial" w:cs="Arial"/>
        </w:rPr>
        <w:t xml:space="preserve"> obowiązującym normom technicznym, w tym posiada pełne zabezpieczenie w zakresie bezpieczeństwa i higieny pracy oraz ochrony środowiska</w:t>
      </w:r>
      <w:r w:rsidR="008B00D5">
        <w:rPr>
          <w:rFonts w:ascii="Arial" w:hAnsi="Arial" w:cs="Arial"/>
        </w:rPr>
        <w:t>, jak też</w:t>
      </w:r>
      <w:r w:rsidRPr="00781806">
        <w:rPr>
          <w:rFonts w:ascii="Arial" w:hAnsi="Arial" w:cs="Arial"/>
          <w:color w:val="000000"/>
        </w:rPr>
        <w:t xml:space="preserve"> solidne wykonanie, </w:t>
      </w:r>
      <w:r w:rsidR="00894665">
        <w:rPr>
          <w:rFonts w:ascii="Arial" w:hAnsi="Arial" w:cs="Arial"/>
          <w:color w:val="000000"/>
        </w:rPr>
        <w:t>zapewniające</w:t>
      </w:r>
      <w:r w:rsidR="00894665" w:rsidRPr="00781806">
        <w:rPr>
          <w:rFonts w:ascii="Arial" w:hAnsi="Arial" w:cs="Arial"/>
          <w:color w:val="000000"/>
        </w:rPr>
        <w:t xml:space="preserve"> </w:t>
      </w:r>
      <w:r w:rsidR="00894665">
        <w:rPr>
          <w:rFonts w:ascii="Arial" w:hAnsi="Arial" w:cs="Arial"/>
          <w:color w:val="000000"/>
        </w:rPr>
        <w:t>niezakłóconą</w:t>
      </w:r>
      <w:r w:rsidR="00894665" w:rsidRPr="00781806">
        <w:rPr>
          <w:rFonts w:ascii="Arial" w:hAnsi="Arial" w:cs="Arial"/>
          <w:color w:val="000000"/>
        </w:rPr>
        <w:t xml:space="preserve"> </w:t>
      </w:r>
      <w:r w:rsidRPr="00781806">
        <w:rPr>
          <w:rFonts w:ascii="Arial" w:hAnsi="Arial" w:cs="Arial"/>
          <w:color w:val="000000"/>
        </w:rPr>
        <w:t>eksploatację</w:t>
      </w:r>
      <w:r w:rsidR="00894665">
        <w:rPr>
          <w:rFonts w:ascii="Arial" w:hAnsi="Arial" w:cs="Arial"/>
          <w:color w:val="000000"/>
        </w:rPr>
        <w:t xml:space="preserve"> Przedmiotu Umowy</w:t>
      </w:r>
      <w:r w:rsidRPr="00781806">
        <w:rPr>
          <w:rFonts w:ascii="Arial" w:hAnsi="Arial" w:cs="Arial"/>
          <w:color w:val="000000"/>
        </w:rPr>
        <w:t xml:space="preserve"> przez okres</w:t>
      </w:r>
      <w:r w:rsidR="00967A35" w:rsidRPr="00781806">
        <w:rPr>
          <w:rFonts w:ascii="Arial" w:hAnsi="Arial" w:cs="Arial"/>
          <w:color w:val="000000"/>
        </w:rPr>
        <w:t xml:space="preserve"> </w:t>
      </w:r>
      <w:r w:rsidR="00991002" w:rsidRPr="00781806">
        <w:rPr>
          <w:rFonts w:ascii="Arial" w:hAnsi="Arial" w:cs="Arial"/>
          <w:color w:val="000000"/>
        </w:rPr>
        <w:t>24</w:t>
      </w:r>
      <w:r w:rsidRPr="00781806">
        <w:rPr>
          <w:rFonts w:ascii="Arial" w:hAnsi="Arial" w:cs="Arial"/>
          <w:color w:val="000000"/>
        </w:rPr>
        <w:t xml:space="preserve"> miesięcy, licząc od dnia </w:t>
      </w:r>
      <w:r w:rsidR="00CF6379" w:rsidRPr="00781806">
        <w:rPr>
          <w:rFonts w:ascii="Arial" w:hAnsi="Arial" w:cs="Arial"/>
          <w:color w:val="000000"/>
        </w:rPr>
        <w:t xml:space="preserve">podpisania protokołu </w:t>
      </w:r>
      <w:r w:rsidR="00894665">
        <w:rPr>
          <w:rFonts w:ascii="Arial" w:hAnsi="Arial" w:cs="Arial"/>
          <w:color w:val="000000"/>
        </w:rPr>
        <w:t>odbioru (końcowego)</w:t>
      </w:r>
      <w:r w:rsidR="00D75170" w:rsidRPr="00781806">
        <w:rPr>
          <w:rFonts w:ascii="Arial" w:hAnsi="Arial" w:cs="Arial"/>
          <w:color w:val="000000"/>
        </w:rPr>
        <w:t xml:space="preserve"> </w:t>
      </w:r>
      <w:r w:rsidR="00CF6379" w:rsidRPr="00781806">
        <w:rPr>
          <w:rFonts w:ascii="Arial" w:hAnsi="Arial" w:cs="Arial"/>
          <w:color w:val="000000"/>
        </w:rPr>
        <w:t xml:space="preserve">przez </w:t>
      </w:r>
      <w:r w:rsidR="00894665">
        <w:rPr>
          <w:rFonts w:ascii="Arial" w:hAnsi="Arial" w:cs="Arial"/>
          <w:color w:val="000000"/>
        </w:rPr>
        <w:t>Zamawiającego</w:t>
      </w:r>
      <w:r w:rsidRPr="00781806">
        <w:rPr>
          <w:rFonts w:ascii="Arial" w:hAnsi="Arial" w:cs="Arial"/>
        </w:rPr>
        <w:t xml:space="preserve">. Gwarancja </w:t>
      </w:r>
      <w:r w:rsidR="00894665">
        <w:rPr>
          <w:rFonts w:ascii="Arial" w:hAnsi="Arial" w:cs="Arial"/>
        </w:rPr>
        <w:t xml:space="preserve">jakości </w:t>
      </w:r>
      <w:r w:rsidR="008B00D5">
        <w:rPr>
          <w:rFonts w:ascii="Arial" w:hAnsi="Arial" w:cs="Arial"/>
        </w:rPr>
        <w:t xml:space="preserve">Przedmiotu Umowy (zarówno rzeczy jak i na montaż) </w:t>
      </w:r>
      <w:r w:rsidRPr="00781806">
        <w:rPr>
          <w:rFonts w:ascii="Arial" w:hAnsi="Arial" w:cs="Arial"/>
        </w:rPr>
        <w:t xml:space="preserve">obowiązuje w przypadku zachowania przez Zamawiającego warunków gwarancji, które stanowią </w:t>
      </w:r>
      <w:r w:rsidR="007D1679" w:rsidRPr="00781806">
        <w:rPr>
          <w:rFonts w:ascii="Arial" w:hAnsi="Arial" w:cs="Arial"/>
        </w:rPr>
        <w:t>Z</w:t>
      </w:r>
      <w:r w:rsidRPr="00781806">
        <w:rPr>
          <w:rFonts w:ascii="Arial" w:hAnsi="Arial" w:cs="Arial"/>
        </w:rPr>
        <w:t xml:space="preserve">ałącznik </w:t>
      </w:r>
      <w:r w:rsidR="007D1679" w:rsidRPr="00781806">
        <w:rPr>
          <w:rFonts w:ascii="Arial" w:hAnsi="Arial" w:cs="Arial"/>
        </w:rPr>
        <w:t xml:space="preserve">nr </w:t>
      </w:r>
      <w:r w:rsidR="00131DCF" w:rsidRPr="00781806">
        <w:rPr>
          <w:rFonts w:ascii="Arial" w:hAnsi="Arial" w:cs="Arial"/>
        </w:rPr>
        <w:t>3</w:t>
      </w:r>
      <w:r w:rsidR="007D1679" w:rsidRPr="00781806">
        <w:rPr>
          <w:rFonts w:ascii="Arial" w:hAnsi="Arial" w:cs="Arial"/>
        </w:rPr>
        <w:t xml:space="preserve"> </w:t>
      </w:r>
      <w:r w:rsidRPr="00781806">
        <w:rPr>
          <w:rFonts w:ascii="Arial" w:hAnsi="Arial" w:cs="Arial"/>
        </w:rPr>
        <w:t xml:space="preserve">do </w:t>
      </w:r>
      <w:r w:rsidR="007D1679" w:rsidRPr="00781806">
        <w:rPr>
          <w:rFonts w:ascii="Arial" w:hAnsi="Arial" w:cs="Arial"/>
        </w:rPr>
        <w:t>U</w:t>
      </w:r>
      <w:r w:rsidRPr="00781806">
        <w:rPr>
          <w:rFonts w:ascii="Arial" w:hAnsi="Arial" w:cs="Arial"/>
        </w:rPr>
        <w:t>mowy.</w:t>
      </w:r>
    </w:p>
    <w:p w14:paraId="1D983488" w14:textId="6F8F3C6C" w:rsidR="00BB450C" w:rsidRPr="00781806" w:rsidRDefault="00BB450C" w:rsidP="00934B9B">
      <w:pPr>
        <w:pStyle w:val="Akapitzlist"/>
        <w:numPr>
          <w:ilvl w:val="0"/>
          <w:numId w:val="1"/>
        </w:numPr>
        <w:suppressAutoHyphens/>
        <w:jc w:val="both"/>
        <w:rPr>
          <w:rFonts w:ascii="Arial" w:hAnsi="Arial" w:cs="Arial"/>
        </w:rPr>
      </w:pPr>
      <w:r w:rsidRPr="00781806">
        <w:rPr>
          <w:rFonts w:ascii="Arial" w:hAnsi="Arial" w:cs="Arial"/>
          <w:sz w:val="20"/>
        </w:rPr>
        <w:t xml:space="preserve">Jeżeli w okresie gwarancji </w:t>
      </w:r>
      <w:r w:rsidR="00894665">
        <w:rPr>
          <w:rFonts w:ascii="Arial" w:hAnsi="Arial" w:cs="Arial"/>
          <w:sz w:val="20"/>
        </w:rPr>
        <w:t xml:space="preserve">jakości </w:t>
      </w:r>
      <w:r w:rsidRPr="00781806">
        <w:rPr>
          <w:rFonts w:ascii="Arial" w:hAnsi="Arial" w:cs="Arial"/>
          <w:sz w:val="20"/>
        </w:rPr>
        <w:t>ujawnią się wady Przedmiotu Umowy, Zamawiający zobowiązany jest do zawiadomienia Wykonawcy o wadach w terminie 7 dni od dnia ich wykrycia.</w:t>
      </w:r>
    </w:p>
    <w:p w14:paraId="73240F22" w14:textId="1D975FC8" w:rsidR="005B3EF8" w:rsidRPr="00781806" w:rsidRDefault="005B3EF8" w:rsidP="005B3EF8">
      <w:pPr>
        <w:pStyle w:val="Tekstpodstawowy2"/>
        <w:numPr>
          <w:ilvl w:val="0"/>
          <w:numId w:val="1"/>
        </w:numPr>
        <w:suppressAutoHyphens/>
        <w:spacing w:before="0" w:after="0"/>
        <w:rPr>
          <w:rFonts w:ascii="Arial" w:hAnsi="Arial" w:cs="Arial"/>
          <w:color w:val="000000"/>
        </w:rPr>
      </w:pPr>
      <w:r w:rsidRPr="00781806">
        <w:rPr>
          <w:rFonts w:ascii="Arial" w:hAnsi="Arial" w:cs="Arial"/>
          <w:color w:val="000000"/>
        </w:rPr>
        <w:t xml:space="preserve">Jeżeli w okresie wskazanym w ust. 1 wystąpi jakakolwiek wada </w:t>
      </w:r>
      <w:r w:rsidR="00894665">
        <w:rPr>
          <w:rFonts w:ascii="Arial" w:hAnsi="Arial" w:cs="Arial"/>
          <w:color w:val="000000"/>
        </w:rPr>
        <w:t>Przedmiotu</w:t>
      </w:r>
      <w:r w:rsidRPr="00781806">
        <w:rPr>
          <w:rFonts w:ascii="Arial" w:hAnsi="Arial" w:cs="Arial"/>
          <w:color w:val="000000"/>
        </w:rPr>
        <w:t xml:space="preserve"> </w:t>
      </w:r>
      <w:r w:rsidR="001410BB" w:rsidRPr="00781806">
        <w:rPr>
          <w:rFonts w:ascii="Arial" w:hAnsi="Arial" w:cs="Arial"/>
          <w:color w:val="000000"/>
        </w:rPr>
        <w:t>U</w:t>
      </w:r>
      <w:r w:rsidRPr="00781806">
        <w:rPr>
          <w:rFonts w:ascii="Arial" w:hAnsi="Arial" w:cs="Arial"/>
          <w:color w:val="000000"/>
        </w:rPr>
        <w:t>mowy  w tym dotycząca wykorzystanych materiałów lub urządzeń naruszająca powyższe oświadczenia, Wykonawca, po otrzymaniu pisemnego powiadomienia o wystąpieniu takiej usterki lub wady, bezzwłocznie podejmie czynności usuwające usterkę lub wadę  i zapewni materiały i urządzenia konieczne dla usunięcia usterki, bez prawa do obciążenia Zamawiającego jakimikolwiek dodatkowymi kosztami, w tym jakimkolwiek dodatkowym wynagrodzeniem.</w:t>
      </w:r>
    </w:p>
    <w:p w14:paraId="5620A9EC" w14:textId="77777777" w:rsidR="005B3EF8" w:rsidRPr="008B00D5" w:rsidRDefault="005B3EF8" w:rsidP="008B00D5">
      <w:pPr>
        <w:pStyle w:val="Tekstpodstawowy2"/>
        <w:numPr>
          <w:ilvl w:val="0"/>
          <w:numId w:val="1"/>
        </w:numPr>
        <w:suppressAutoHyphens/>
        <w:spacing w:before="0" w:after="0"/>
        <w:rPr>
          <w:rFonts w:ascii="Arial" w:hAnsi="Arial" w:cs="Arial"/>
        </w:rPr>
      </w:pPr>
      <w:r w:rsidRPr="008B00D5">
        <w:rPr>
          <w:rFonts w:ascii="Arial" w:hAnsi="Arial" w:cs="Arial"/>
        </w:rPr>
        <w:t>Gwarancja nie obejmuje części będących przedmiotem naturalnego zużycia eksploatacyjnego.</w:t>
      </w:r>
    </w:p>
    <w:p w14:paraId="3E23941B" w14:textId="12408DFF" w:rsidR="005B3EF8" w:rsidRPr="00781806" w:rsidRDefault="005B3EF8" w:rsidP="005B3EF8">
      <w:pPr>
        <w:pStyle w:val="Tekstpodstawowy2"/>
        <w:numPr>
          <w:ilvl w:val="0"/>
          <w:numId w:val="1"/>
        </w:numPr>
        <w:suppressAutoHyphens/>
        <w:spacing w:before="0" w:after="0"/>
        <w:rPr>
          <w:rFonts w:ascii="Arial" w:hAnsi="Arial" w:cs="Arial"/>
        </w:rPr>
      </w:pPr>
      <w:r w:rsidRPr="00781806">
        <w:rPr>
          <w:rFonts w:ascii="Arial" w:hAnsi="Arial" w:cs="Arial"/>
        </w:rPr>
        <w:t xml:space="preserve">Gwarancji nie podlegają usterki wynikające z obsługi Przedmiotu Umowy </w:t>
      </w:r>
      <w:r w:rsidR="008B00D5">
        <w:rPr>
          <w:rFonts w:ascii="Arial" w:hAnsi="Arial" w:cs="Arial"/>
        </w:rPr>
        <w:t xml:space="preserve">niezgodnie z pisemną instrukcją obsługi sporządzoną w języku polskim </w:t>
      </w:r>
      <w:r w:rsidRPr="00781806">
        <w:rPr>
          <w:rFonts w:ascii="Arial" w:hAnsi="Arial" w:cs="Arial"/>
        </w:rPr>
        <w:t>oraz samowolnych przeróbek dokonanych przez Zamawiającego.</w:t>
      </w:r>
    </w:p>
    <w:p w14:paraId="75F5B3AF" w14:textId="519426EF" w:rsidR="005B3EF8" w:rsidRPr="00781806" w:rsidRDefault="008B00D5" w:rsidP="005B3EF8">
      <w:pPr>
        <w:pStyle w:val="Tekstpodstawowy2"/>
        <w:numPr>
          <w:ilvl w:val="0"/>
          <w:numId w:val="1"/>
        </w:numPr>
        <w:suppressAutoHyphens/>
        <w:spacing w:before="0" w:after="0"/>
        <w:rPr>
          <w:rFonts w:ascii="Arial" w:hAnsi="Arial" w:cs="Arial"/>
        </w:rPr>
      </w:pPr>
      <w:r>
        <w:rPr>
          <w:rFonts w:ascii="Arial" w:hAnsi="Arial" w:cs="Arial"/>
        </w:rPr>
        <w:t>Zamawiający może realizować uprawnienia z tytułu rękojmi za wady Przedmiotu Umowy niezależnie od uprawnień z tytułu gwarancji jakości</w:t>
      </w:r>
      <w:r w:rsidR="00FA4B49" w:rsidRPr="00781806">
        <w:rPr>
          <w:rFonts w:ascii="Arial" w:hAnsi="Arial" w:cs="Arial"/>
        </w:rPr>
        <w:t>.</w:t>
      </w:r>
    </w:p>
    <w:p w14:paraId="5BABBB8F" w14:textId="77777777" w:rsidR="001410BB" w:rsidRPr="00781806" w:rsidRDefault="001410BB" w:rsidP="001410BB">
      <w:pPr>
        <w:numPr>
          <w:ilvl w:val="0"/>
          <w:numId w:val="1"/>
        </w:numPr>
        <w:jc w:val="both"/>
        <w:rPr>
          <w:rFonts w:ascii="Arial" w:hAnsi="Arial" w:cs="Arial"/>
          <w:color w:val="000000"/>
          <w:sz w:val="20"/>
        </w:rPr>
      </w:pPr>
      <w:r w:rsidRPr="00781806">
        <w:rPr>
          <w:rFonts w:ascii="Arial" w:hAnsi="Arial" w:cs="Arial"/>
          <w:color w:val="000000"/>
          <w:sz w:val="20"/>
        </w:rPr>
        <w:t>W razie stwierdzenia wady w okresie rękojmi Zamawiający będzie uprawniony, wedle własnego uznania, do:</w:t>
      </w:r>
    </w:p>
    <w:p w14:paraId="66473716" w14:textId="311A0C81" w:rsidR="001410BB" w:rsidRPr="00781806" w:rsidRDefault="001410BB" w:rsidP="00A820F5">
      <w:pPr>
        <w:pStyle w:val="Tekstpodstawowy2"/>
        <w:ind w:left="567"/>
        <w:rPr>
          <w:rFonts w:ascii="Arial" w:hAnsi="Arial" w:cs="Arial"/>
          <w:bCs/>
          <w:color w:val="000000"/>
        </w:rPr>
      </w:pPr>
      <w:r w:rsidRPr="00781806">
        <w:rPr>
          <w:rFonts w:ascii="Arial" w:hAnsi="Arial" w:cs="Arial"/>
          <w:bCs/>
          <w:color w:val="000000"/>
        </w:rPr>
        <w:t>a)</w:t>
      </w:r>
      <w:r w:rsidR="00A820F5" w:rsidRPr="00781806">
        <w:rPr>
          <w:rFonts w:ascii="Arial" w:hAnsi="Arial" w:cs="Arial"/>
          <w:bCs/>
          <w:color w:val="000000"/>
        </w:rPr>
        <w:t xml:space="preserve"> </w:t>
      </w:r>
      <w:r w:rsidRPr="00781806">
        <w:rPr>
          <w:rFonts w:ascii="Arial" w:hAnsi="Arial" w:cs="Arial"/>
          <w:bCs/>
          <w:color w:val="000000"/>
        </w:rPr>
        <w:t>żądania niezwłocznego bezpłatnego usunięcia wady przez Wykonawcę w wyznaczonym przez Zamawiającego terminie,</w:t>
      </w:r>
      <w:r w:rsidR="008B00D5">
        <w:rPr>
          <w:rFonts w:ascii="Arial" w:hAnsi="Arial" w:cs="Arial"/>
          <w:bCs/>
          <w:color w:val="000000"/>
        </w:rPr>
        <w:t xml:space="preserve"> także poprzez wymianę Przedmiotu Umowy lub jego części na wolne od wad,</w:t>
      </w:r>
      <w:r w:rsidRPr="00781806">
        <w:rPr>
          <w:rFonts w:ascii="Arial" w:hAnsi="Arial" w:cs="Arial"/>
          <w:bCs/>
          <w:color w:val="000000"/>
        </w:rPr>
        <w:t xml:space="preserve"> lub</w:t>
      </w:r>
    </w:p>
    <w:p w14:paraId="55193489" w14:textId="7CBAA010" w:rsidR="001410BB" w:rsidRPr="00781806" w:rsidRDefault="001410BB" w:rsidP="00A820F5">
      <w:pPr>
        <w:pStyle w:val="Tekstpodstawowy2"/>
        <w:ind w:left="567"/>
        <w:rPr>
          <w:rFonts w:ascii="Arial" w:hAnsi="Arial" w:cs="Arial"/>
          <w:bCs/>
          <w:color w:val="000000"/>
        </w:rPr>
      </w:pPr>
      <w:r w:rsidRPr="00781806">
        <w:rPr>
          <w:rFonts w:ascii="Arial" w:hAnsi="Arial" w:cs="Arial"/>
          <w:bCs/>
          <w:color w:val="000000"/>
        </w:rPr>
        <w:t>b)</w:t>
      </w:r>
      <w:r w:rsidR="00A820F5" w:rsidRPr="00781806">
        <w:rPr>
          <w:rFonts w:ascii="Arial" w:hAnsi="Arial" w:cs="Arial"/>
          <w:bCs/>
          <w:color w:val="000000"/>
        </w:rPr>
        <w:t xml:space="preserve"> </w:t>
      </w:r>
      <w:r w:rsidRPr="00781806">
        <w:rPr>
          <w:rFonts w:ascii="Arial" w:hAnsi="Arial" w:cs="Arial"/>
          <w:bCs/>
          <w:color w:val="000000"/>
        </w:rPr>
        <w:t>po bezskutecznym wezwaniu Wykonawcy do usunięcia wady, do odstąpienia w całości lub w części od Umowy z przyczyn leżących po stronie Wykonawcy, lub</w:t>
      </w:r>
    </w:p>
    <w:p w14:paraId="43015B0A" w14:textId="50908C44" w:rsidR="001410BB" w:rsidRPr="00781806" w:rsidRDefault="001410BB" w:rsidP="00A820F5">
      <w:pPr>
        <w:pStyle w:val="Tekstpodstawowy2"/>
        <w:ind w:left="567"/>
        <w:rPr>
          <w:rFonts w:ascii="Arial" w:hAnsi="Arial" w:cs="Arial"/>
          <w:bCs/>
          <w:color w:val="000000"/>
        </w:rPr>
      </w:pPr>
      <w:r w:rsidRPr="00781806">
        <w:rPr>
          <w:rFonts w:ascii="Arial" w:hAnsi="Arial" w:cs="Arial"/>
          <w:bCs/>
          <w:color w:val="000000"/>
        </w:rPr>
        <w:t>c)</w:t>
      </w:r>
      <w:r w:rsidR="00A820F5" w:rsidRPr="00781806">
        <w:rPr>
          <w:rFonts w:ascii="Arial" w:hAnsi="Arial" w:cs="Arial"/>
          <w:bCs/>
          <w:color w:val="000000"/>
        </w:rPr>
        <w:t xml:space="preserve"> </w:t>
      </w:r>
      <w:r w:rsidRPr="00781806">
        <w:rPr>
          <w:rFonts w:ascii="Arial" w:hAnsi="Arial" w:cs="Arial"/>
          <w:bCs/>
          <w:color w:val="000000"/>
        </w:rPr>
        <w:t>powierzenia usunięcia wady</w:t>
      </w:r>
      <w:r w:rsidR="008B00D5">
        <w:rPr>
          <w:rFonts w:ascii="Arial" w:hAnsi="Arial" w:cs="Arial"/>
          <w:bCs/>
          <w:color w:val="000000"/>
        </w:rPr>
        <w:t xml:space="preserve"> lub nabycia Przedmiotu Umowy lub jego części wolnego od wad od</w:t>
      </w:r>
      <w:r w:rsidRPr="00781806">
        <w:rPr>
          <w:rFonts w:ascii="Arial" w:hAnsi="Arial" w:cs="Arial"/>
          <w:bCs/>
          <w:color w:val="000000"/>
        </w:rPr>
        <w:t xml:space="preserve"> inne</w:t>
      </w:r>
      <w:r w:rsidR="008B00D5">
        <w:rPr>
          <w:rFonts w:ascii="Arial" w:hAnsi="Arial" w:cs="Arial"/>
          <w:bCs/>
          <w:color w:val="000000"/>
        </w:rPr>
        <w:t>go</w:t>
      </w:r>
      <w:r w:rsidRPr="00781806">
        <w:rPr>
          <w:rFonts w:ascii="Arial" w:hAnsi="Arial" w:cs="Arial"/>
          <w:bCs/>
          <w:color w:val="000000"/>
        </w:rPr>
        <w:t xml:space="preserve"> </w:t>
      </w:r>
      <w:r w:rsidR="008B00D5" w:rsidRPr="00781806">
        <w:rPr>
          <w:rFonts w:ascii="Arial" w:hAnsi="Arial" w:cs="Arial"/>
          <w:bCs/>
          <w:color w:val="000000"/>
        </w:rPr>
        <w:t>podmiot</w:t>
      </w:r>
      <w:r w:rsidR="008B00D5">
        <w:rPr>
          <w:rFonts w:ascii="Arial" w:hAnsi="Arial" w:cs="Arial"/>
          <w:bCs/>
          <w:color w:val="000000"/>
        </w:rPr>
        <w:t xml:space="preserve">u - </w:t>
      </w:r>
      <w:r w:rsidRPr="00781806">
        <w:rPr>
          <w:rFonts w:ascii="Arial" w:hAnsi="Arial" w:cs="Arial"/>
          <w:bCs/>
          <w:color w:val="000000"/>
        </w:rPr>
        <w:t>na koszt i ryzyko Wykonawcy (bez konieczności pozyskiwania odrębnej zgody sądu powszechnego), lub</w:t>
      </w:r>
    </w:p>
    <w:p w14:paraId="260E5E5C" w14:textId="530CF0B8" w:rsidR="001410BB" w:rsidRPr="00781806" w:rsidRDefault="001410BB" w:rsidP="00A820F5">
      <w:pPr>
        <w:pStyle w:val="Tekstpodstawowy2"/>
        <w:ind w:left="567"/>
        <w:rPr>
          <w:rFonts w:ascii="Arial" w:hAnsi="Arial" w:cs="Arial"/>
          <w:bCs/>
        </w:rPr>
      </w:pPr>
      <w:r w:rsidRPr="00781806">
        <w:rPr>
          <w:rFonts w:ascii="Arial" w:hAnsi="Arial" w:cs="Arial"/>
          <w:bCs/>
          <w:color w:val="000000"/>
        </w:rPr>
        <w:t>d)</w:t>
      </w:r>
      <w:r w:rsidR="00A820F5" w:rsidRPr="00781806">
        <w:rPr>
          <w:rFonts w:ascii="Arial" w:hAnsi="Arial" w:cs="Arial"/>
          <w:bCs/>
          <w:color w:val="000000"/>
        </w:rPr>
        <w:t xml:space="preserve"> </w:t>
      </w:r>
      <w:r w:rsidRPr="00781806">
        <w:rPr>
          <w:rFonts w:ascii="Arial" w:hAnsi="Arial" w:cs="Arial"/>
          <w:bCs/>
          <w:color w:val="000000"/>
        </w:rPr>
        <w:t xml:space="preserve">obniżenia </w:t>
      </w:r>
      <w:r w:rsidR="008B00D5">
        <w:rPr>
          <w:rFonts w:ascii="Arial" w:hAnsi="Arial" w:cs="Arial"/>
          <w:bCs/>
          <w:color w:val="000000"/>
        </w:rPr>
        <w:t>ceny za Przedmiot Umowy</w:t>
      </w:r>
      <w:r w:rsidR="008B00D5" w:rsidRPr="00781806">
        <w:rPr>
          <w:rFonts w:ascii="Arial" w:hAnsi="Arial" w:cs="Arial"/>
          <w:bCs/>
          <w:color w:val="000000"/>
        </w:rPr>
        <w:t xml:space="preserve"> </w:t>
      </w:r>
      <w:r w:rsidRPr="00781806">
        <w:rPr>
          <w:rFonts w:ascii="Arial" w:hAnsi="Arial" w:cs="Arial"/>
          <w:bCs/>
          <w:color w:val="000000"/>
        </w:rPr>
        <w:t xml:space="preserve">w stosunku odpowiednim do stopnia zmniejszenia się </w:t>
      </w:r>
      <w:r w:rsidRPr="00781806">
        <w:rPr>
          <w:rFonts w:ascii="Arial" w:hAnsi="Arial" w:cs="Arial"/>
          <w:bCs/>
        </w:rPr>
        <w:t xml:space="preserve">wartości </w:t>
      </w:r>
      <w:r w:rsidR="008B00D5">
        <w:rPr>
          <w:rFonts w:ascii="Arial" w:hAnsi="Arial" w:cs="Arial"/>
          <w:bCs/>
        </w:rPr>
        <w:t>Przedmiotu Umowy</w:t>
      </w:r>
      <w:r w:rsidR="008B00D5" w:rsidRPr="00781806">
        <w:rPr>
          <w:rFonts w:ascii="Arial" w:hAnsi="Arial" w:cs="Arial"/>
          <w:bCs/>
        </w:rPr>
        <w:t xml:space="preserve"> </w:t>
      </w:r>
      <w:r w:rsidRPr="00781806">
        <w:rPr>
          <w:rFonts w:ascii="Arial" w:hAnsi="Arial" w:cs="Arial"/>
          <w:bCs/>
        </w:rPr>
        <w:t xml:space="preserve">lub </w:t>
      </w:r>
      <w:r w:rsidR="008B00D5" w:rsidRPr="00781806">
        <w:rPr>
          <w:rFonts w:ascii="Arial" w:hAnsi="Arial" w:cs="Arial"/>
          <w:bCs/>
        </w:rPr>
        <w:t>je</w:t>
      </w:r>
      <w:r w:rsidR="008B00D5">
        <w:rPr>
          <w:rFonts w:ascii="Arial" w:hAnsi="Arial" w:cs="Arial"/>
          <w:bCs/>
        </w:rPr>
        <w:t>go</w:t>
      </w:r>
      <w:r w:rsidR="008B00D5" w:rsidRPr="00781806">
        <w:rPr>
          <w:rFonts w:ascii="Arial" w:hAnsi="Arial" w:cs="Arial"/>
          <w:bCs/>
        </w:rPr>
        <w:t xml:space="preserve"> </w:t>
      </w:r>
      <w:r w:rsidRPr="00781806">
        <w:rPr>
          <w:rFonts w:ascii="Arial" w:hAnsi="Arial" w:cs="Arial"/>
          <w:bCs/>
        </w:rPr>
        <w:t>części wskutek wystąpienia wady.</w:t>
      </w:r>
    </w:p>
    <w:p w14:paraId="1046AD17" w14:textId="37F1478A" w:rsidR="00A820F5" w:rsidRPr="00781806" w:rsidRDefault="00A820F5" w:rsidP="00A820F5">
      <w:pPr>
        <w:pStyle w:val="Tekstkomentarza"/>
        <w:ind w:left="357" w:hanging="357"/>
        <w:jc w:val="both"/>
        <w:rPr>
          <w:rFonts w:ascii="Arial" w:hAnsi="Arial" w:cs="Arial"/>
          <w:bCs/>
        </w:rPr>
      </w:pPr>
      <w:r w:rsidRPr="00781806">
        <w:rPr>
          <w:rFonts w:ascii="Arial" w:hAnsi="Arial" w:cs="Arial"/>
          <w:bCs/>
        </w:rPr>
        <w:t xml:space="preserve">10. </w:t>
      </w:r>
      <w:r w:rsidR="001410BB" w:rsidRPr="00781806">
        <w:rPr>
          <w:rFonts w:ascii="Arial" w:hAnsi="Arial" w:cs="Arial"/>
          <w:bCs/>
        </w:rPr>
        <w:t>Uprawnienia z tytułu rękojmi wygasają po upływie 3 lat od daty podpisania przez obie Strony</w:t>
      </w:r>
      <w:r w:rsidRPr="00781806">
        <w:rPr>
          <w:rFonts w:ascii="Arial" w:hAnsi="Arial" w:cs="Arial"/>
          <w:bCs/>
        </w:rPr>
        <w:t xml:space="preserve"> </w:t>
      </w:r>
      <w:r w:rsidR="005B0F0B" w:rsidRPr="00781806" w:rsidDel="005B0F0B">
        <w:rPr>
          <w:rFonts w:ascii="Arial" w:hAnsi="Arial" w:cs="Arial"/>
          <w:bCs/>
        </w:rPr>
        <w:t xml:space="preserve"> </w:t>
      </w:r>
      <w:r w:rsidR="001410BB" w:rsidRPr="00781806">
        <w:rPr>
          <w:rFonts w:ascii="Arial" w:hAnsi="Arial" w:cs="Arial"/>
          <w:bCs/>
        </w:rPr>
        <w:t xml:space="preserve">protokołu </w:t>
      </w:r>
      <w:r w:rsidR="00C142B3">
        <w:rPr>
          <w:rFonts w:ascii="Arial" w:hAnsi="Arial" w:cs="Arial"/>
          <w:bCs/>
        </w:rPr>
        <w:t>odbioru (końcowego)</w:t>
      </w:r>
      <w:r w:rsidR="001410BB" w:rsidRPr="00781806">
        <w:rPr>
          <w:rFonts w:ascii="Arial" w:hAnsi="Arial" w:cs="Arial"/>
          <w:bCs/>
        </w:rPr>
        <w:t xml:space="preserve">, </w:t>
      </w:r>
      <w:r w:rsidR="001410BB" w:rsidRPr="00781806">
        <w:rPr>
          <w:rFonts w:ascii="Arial" w:hAnsi="Arial" w:cs="Arial"/>
          <w:bCs/>
          <w:color w:val="000000"/>
        </w:rPr>
        <w:t xml:space="preserve">o którym mowa w </w:t>
      </w:r>
      <w:r w:rsidR="001410BB" w:rsidRPr="00781806">
        <w:rPr>
          <w:rFonts w:ascii="Arial" w:hAnsi="Arial" w:cs="Arial"/>
          <w:bCs/>
        </w:rPr>
        <w:t xml:space="preserve">§ </w:t>
      </w:r>
      <w:r w:rsidR="00C142B3">
        <w:rPr>
          <w:rFonts w:ascii="Arial" w:hAnsi="Arial" w:cs="Arial"/>
          <w:bCs/>
        </w:rPr>
        <w:t>4</w:t>
      </w:r>
      <w:r w:rsidR="00C142B3" w:rsidRPr="00781806">
        <w:rPr>
          <w:rFonts w:ascii="Arial" w:hAnsi="Arial" w:cs="Arial"/>
          <w:bCs/>
        </w:rPr>
        <w:t xml:space="preserve"> </w:t>
      </w:r>
      <w:r w:rsidR="001410BB" w:rsidRPr="00781806">
        <w:rPr>
          <w:rFonts w:ascii="Arial" w:hAnsi="Arial" w:cs="Arial"/>
          <w:bCs/>
        </w:rPr>
        <w:t xml:space="preserve">ust. </w:t>
      </w:r>
      <w:r w:rsidR="00C142B3">
        <w:rPr>
          <w:rFonts w:ascii="Arial" w:hAnsi="Arial" w:cs="Arial"/>
          <w:bCs/>
        </w:rPr>
        <w:t>3</w:t>
      </w:r>
      <w:r w:rsidR="00C142B3" w:rsidRPr="00781806">
        <w:rPr>
          <w:rFonts w:ascii="Arial" w:hAnsi="Arial" w:cs="Arial"/>
          <w:bCs/>
        </w:rPr>
        <w:t xml:space="preserve"> </w:t>
      </w:r>
      <w:r w:rsidR="001410BB" w:rsidRPr="00781806">
        <w:rPr>
          <w:rFonts w:ascii="Arial" w:hAnsi="Arial" w:cs="Arial"/>
          <w:bCs/>
        </w:rPr>
        <w:t>Umowy.</w:t>
      </w:r>
    </w:p>
    <w:p w14:paraId="026B11A4" w14:textId="77777777" w:rsidR="001410BB" w:rsidRPr="00781806" w:rsidRDefault="00A820F5" w:rsidP="00A820F5">
      <w:pPr>
        <w:pStyle w:val="Tekstkomentarza"/>
        <w:ind w:left="357" w:hanging="357"/>
        <w:jc w:val="both"/>
        <w:rPr>
          <w:rFonts w:ascii="Arial" w:hAnsi="Arial" w:cs="Arial"/>
          <w:bCs/>
        </w:rPr>
      </w:pPr>
      <w:r w:rsidRPr="00781806">
        <w:rPr>
          <w:rFonts w:ascii="Arial" w:hAnsi="Arial" w:cs="Arial"/>
          <w:bCs/>
        </w:rPr>
        <w:t xml:space="preserve">11. </w:t>
      </w:r>
      <w:r w:rsidR="001410BB" w:rsidRPr="00781806">
        <w:rPr>
          <w:rFonts w:ascii="Arial" w:hAnsi="Arial" w:cs="Arial"/>
          <w:bCs/>
        </w:rPr>
        <w:t>Wykonawca odpowiada za wadę Przedmiotu Umowy również po upływie okresu rękojmi, jeżeli</w:t>
      </w:r>
      <w:r w:rsidRPr="00781806">
        <w:rPr>
          <w:rFonts w:ascii="Arial" w:hAnsi="Arial" w:cs="Arial"/>
          <w:bCs/>
        </w:rPr>
        <w:t xml:space="preserve"> </w:t>
      </w:r>
      <w:r w:rsidR="001410BB" w:rsidRPr="00781806">
        <w:rPr>
          <w:rFonts w:ascii="Arial" w:hAnsi="Arial" w:cs="Arial"/>
          <w:bCs/>
        </w:rPr>
        <w:t>Zamawiający zawiadomił Wykonawcę o wadzie przed upływem okresu rękojmi.</w:t>
      </w:r>
    </w:p>
    <w:p w14:paraId="60908297" w14:textId="03D54745" w:rsidR="001410BB" w:rsidRPr="00781806" w:rsidRDefault="00A820F5" w:rsidP="00A820F5">
      <w:pPr>
        <w:pStyle w:val="Tekstkomentarza"/>
        <w:ind w:left="357" w:hanging="357"/>
        <w:jc w:val="both"/>
        <w:rPr>
          <w:rFonts w:ascii="Arial" w:hAnsi="Arial" w:cs="Arial"/>
          <w:bCs/>
          <w:iCs/>
        </w:rPr>
      </w:pPr>
      <w:r w:rsidRPr="00781806">
        <w:rPr>
          <w:rFonts w:ascii="Arial" w:hAnsi="Arial" w:cs="Arial"/>
          <w:bCs/>
        </w:rPr>
        <w:t>12</w:t>
      </w:r>
      <w:r w:rsidRPr="00781806">
        <w:rPr>
          <w:rFonts w:ascii="Arial" w:hAnsi="Arial" w:cs="Arial"/>
          <w:bCs/>
          <w:iCs/>
        </w:rPr>
        <w:t xml:space="preserve">. </w:t>
      </w:r>
      <w:r w:rsidR="001410BB" w:rsidRPr="00781806">
        <w:rPr>
          <w:rFonts w:ascii="Arial" w:hAnsi="Arial" w:cs="Arial"/>
          <w:bCs/>
          <w:iCs/>
        </w:rPr>
        <w:t>Wykonawca nie może odmówić usunięcia wady rzeczy</w:t>
      </w:r>
      <w:r w:rsidR="00C142B3">
        <w:rPr>
          <w:rFonts w:ascii="Arial" w:hAnsi="Arial" w:cs="Arial"/>
          <w:bCs/>
          <w:iCs/>
        </w:rPr>
        <w:t>, w tym nie może odmówić demontażu i ponownego zamontowania,</w:t>
      </w:r>
      <w:r w:rsidR="001410BB" w:rsidRPr="00781806">
        <w:rPr>
          <w:rFonts w:ascii="Arial" w:hAnsi="Arial" w:cs="Arial"/>
          <w:bCs/>
          <w:iCs/>
        </w:rPr>
        <w:t xml:space="preserve"> bez względu na wysokość związanych z tym kosztów.</w:t>
      </w:r>
    </w:p>
    <w:p w14:paraId="22EEB5AC" w14:textId="77777777" w:rsidR="004618E6" w:rsidRPr="00781806" w:rsidRDefault="004618E6" w:rsidP="004618E6">
      <w:pPr>
        <w:rPr>
          <w:rFonts w:ascii="Arial" w:hAnsi="Arial" w:cs="Arial"/>
          <w:i/>
          <w:iCs/>
          <w:color w:val="365F91" w:themeColor="accent1" w:themeShade="BF"/>
          <w:sz w:val="20"/>
        </w:rPr>
      </w:pPr>
    </w:p>
    <w:p w14:paraId="3ABC57A9" w14:textId="77777777" w:rsidR="00D146CD" w:rsidRPr="00781806" w:rsidRDefault="008A2596" w:rsidP="00C61352">
      <w:pPr>
        <w:ind w:left="426"/>
        <w:jc w:val="center"/>
        <w:rPr>
          <w:rFonts w:ascii="Arial" w:hAnsi="Arial" w:cs="Arial"/>
          <w:b/>
          <w:iCs/>
          <w:sz w:val="20"/>
        </w:rPr>
      </w:pPr>
      <w:r w:rsidRPr="00781806">
        <w:rPr>
          <w:rFonts w:ascii="Arial" w:hAnsi="Arial" w:cs="Arial"/>
          <w:b/>
          <w:sz w:val="20"/>
        </w:rPr>
        <w:lastRenderedPageBreak/>
        <w:t xml:space="preserve">§ </w:t>
      </w:r>
      <w:r w:rsidR="009428F0" w:rsidRPr="00781806">
        <w:rPr>
          <w:rFonts w:ascii="Arial" w:hAnsi="Arial" w:cs="Arial"/>
          <w:b/>
          <w:sz w:val="20"/>
        </w:rPr>
        <w:t>8</w:t>
      </w:r>
      <w:r w:rsidRPr="00781806">
        <w:rPr>
          <w:rFonts w:ascii="Arial" w:hAnsi="Arial" w:cs="Arial"/>
          <w:b/>
          <w:sz w:val="20"/>
        </w:rPr>
        <w:t>.</w:t>
      </w:r>
    </w:p>
    <w:p w14:paraId="667BAF81" w14:textId="77777777" w:rsidR="00D146CD" w:rsidRPr="00781806" w:rsidRDefault="00D146CD" w:rsidP="00D146CD">
      <w:pPr>
        <w:suppressAutoHyphens/>
        <w:ind w:left="426"/>
        <w:jc w:val="center"/>
        <w:rPr>
          <w:rFonts w:ascii="Arial" w:hAnsi="Arial" w:cs="Arial"/>
          <w:b/>
          <w:sz w:val="20"/>
          <w:szCs w:val="24"/>
          <w:lang w:eastAsia="ar-SA"/>
        </w:rPr>
      </w:pPr>
      <w:r w:rsidRPr="00781806">
        <w:rPr>
          <w:rFonts w:ascii="Arial" w:hAnsi="Arial" w:cs="Arial"/>
          <w:b/>
          <w:sz w:val="20"/>
          <w:szCs w:val="24"/>
          <w:lang w:eastAsia="ar-SA"/>
        </w:rPr>
        <w:t>KLAUZULA OCHRONY TAJEMNICY PRZEDSIĘBIORSTWA</w:t>
      </w:r>
    </w:p>
    <w:p w14:paraId="19D89011" w14:textId="77777777" w:rsidR="00D146CD" w:rsidRPr="00781806" w:rsidRDefault="00D146CD" w:rsidP="00D146CD">
      <w:pPr>
        <w:numPr>
          <w:ilvl w:val="0"/>
          <w:numId w:val="64"/>
        </w:numPr>
        <w:spacing w:after="200" w:line="276" w:lineRule="auto"/>
        <w:ind w:left="426" w:hanging="426"/>
        <w:jc w:val="both"/>
        <w:rPr>
          <w:rFonts w:ascii="Arial" w:eastAsia="Calibri" w:hAnsi="Arial" w:cs="Arial"/>
          <w:sz w:val="20"/>
          <w:lang w:eastAsia="en-US"/>
        </w:rPr>
      </w:pPr>
      <w:bookmarkStart w:id="1" w:name="_Hlk144463158"/>
      <w:r w:rsidRPr="00781806">
        <w:rPr>
          <w:rFonts w:ascii="Arial" w:eastAsia="Calibri" w:hAnsi="Arial" w:cs="Arial"/>
          <w:sz w:val="20"/>
          <w:lang w:eastAsia="en-US"/>
        </w:rPr>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241BA1DC" w14:textId="77777777" w:rsidR="00D146CD" w:rsidRPr="00781806" w:rsidRDefault="00D146CD" w:rsidP="00D146CD">
      <w:pPr>
        <w:numPr>
          <w:ilvl w:val="0"/>
          <w:numId w:val="64"/>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31D4BEA" w14:textId="77777777" w:rsidR="00D146CD" w:rsidRPr="00781806" w:rsidRDefault="00D146CD" w:rsidP="00D146CD">
      <w:pPr>
        <w:numPr>
          <w:ilvl w:val="1"/>
          <w:numId w:val="64"/>
        </w:numPr>
        <w:spacing w:after="200" w:line="276" w:lineRule="auto"/>
        <w:ind w:left="851" w:hanging="425"/>
        <w:jc w:val="both"/>
        <w:rPr>
          <w:rFonts w:ascii="Arial" w:eastAsia="Calibri" w:hAnsi="Arial" w:cs="Arial"/>
          <w:sz w:val="20"/>
          <w:lang w:eastAsia="en-US"/>
        </w:rPr>
      </w:pPr>
      <w:r w:rsidRPr="00781806">
        <w:rPr>
          <w:rFonts w:ascii="Arial" w:eastAsia="Calibri" w:hAnsi="Arial" w:cs="Arial"/>
          <w:sz w:val="20"/>
          <w:lang w:eastAsia="en-US"/>
        </w:rPr>
        <w:t>ujawnienie lub wykorzystanie informacji jest konieczne do prawidłowego wykonania Umowy lub</w:t>
      </w:r>
    </w:p>
    <w:p w14:paraId="25F6256E" w14:textId="77777777" w:rsidR="00D146CD" w:rsidRPr="00781806" w:rsidRDefault="00D146CD" w:rsidP="00D146CD">
      <w:pPr>
        <w:numPr>
          <w:ilvl w:val="1"/>
          <w:numId w:val="64"/>
        </w:numPr>
        <w:spacing w:after="200" w:line="276" w:lineRule="auto"/>
        <w:ind w:left="851" w:hanging="425"/>
        <w:jc w:val="both"/>
        <w:rPr>
          <w:rFonts w:ascii="Arial" w:eastAsia="Calibri" w:hAnsi="Arial" w:cs="Arial"/>
          <w:sz w:val="20"/>
          <w:lang w:eastAsia="en-US"/>
        </w:rPr>
      </w:pPr>
      <w:r w:rsidRPr="00781806">
        <w:rPr>
          <w:rFonts w:ascii="Arial" w:eastAsia="Calibri" w:hAnsi="Arial" w:cs="Arial"/>
          <w:sz w:val="20"/>
          <w:lang w:eastAsia="en-US"/>
        </w:rPr>
        <w:t>Informacje w chwili ich ujawnienia są już publicznie dostępne, a ich ujawnienie zostało dokonane przez Zamawiającego lub za jego zgodą lub w sposób inny niż poprzez niezgodne z prawem lub jakąkolwiek umową działanie lub zaniechanie lub</w:t>
      </w:r>
    </w:p>
    <w:p w14:paraId="6F06A322" w14:textId="77777777" w:rsidR="00D146CD" w:rsidRPr="00781806" w:rsidRDefault="00D146CD" w:rsidP="00D146CD">
      <w:pPr>
        <w:numPr>
          <w:ilvl w:val="1"/>
          <w:numId w:val="64"/>
        </w:numPr>
        <w:spacing w:after="200" w:line="276" w:lineRule="auto"/>
        <w:ind w:left="851" w:hanging="425"/>
        <w:jc w:val="both"/>
        <w:rPr>
          <w:rFonts w:ascii="Arial" w:eastAsia="Calibri" w:hAnsi="Arial" w:cs="Arial"/>
          <w:sz w:val="20"/>
          <w:lang w:eastAsia="en-US"/>
        </w:rPr>
      </w:pPr>
      <w:bookmarkStart w:id="2" w:name="_Hlk144727464"/>
      <w:r w:rsidRPr="00781806">
        <w:rPr>
          <w:rFonts w:ascii="Arial" w:eastAsia="Calibri" w:hAnsi="Arial" w:cs="Arial"/>
          <w:sz w:val="20"/>
          <w:lang w:eastAsia="en-US"/>
        </w:rPr>
        <w:t>Wykonawca</w:t>
      </w:r>
      <w:bookmarkEnd w:id="2"/>
      <w:r w:rsidRPr="00781806">
        <w:rPr>
          <w:rFonts w:ascii="Arial" w:eastAsia="Calibri" w:hAnsi="Arial" w:cs="Arial"/>
          <w:sz w:val="20"/>
          <w:lang w:eastAsia="en-US"/>
        </w:rPr>
        <w:t xml:space="preserve">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Wykonawcy,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CAD35B4" w14:textId="77777777" w:rsidR="00D146CD" w:rsidRPr="00781806" w:rsidRDefault="00D146CD" w:rsidP="00D146CD">
      <w:pPr>
        <w:numPr>
          <w:ilvl w:val="1"/>
          <w:numId w:val="64"/>
        </w:numPr>
        <w:spacing w:after="200" w:line="276" w:lineRule="auto"/>
        <w:ind w:left="851" w:hanging="425"/>
        <w:jc w:val="both"/>
        <w:rPr>
          <w:rFonts w:ascii="Arial" w:eastAsia="Calibri" w:hAnsi="Arial" w:cs="Arial"/>
          <w:sz w:val="20"/>
          <w:lang w:eastAsia="en-US"/>
        </w:rPr>
      </w:pPr>
      <w:r w:rsidRPr="00781806">
        <w:rPr>
          <w:rFonts w:ascii="Arial" w:eastAsia="Calibri" w:hAnsi="Arial" w:cs="Arial"/>
          <w:sz w:val="20"/>
          <w:lang w:eastAsia="en-US"/>
        </w:rPr>
        <w:t>Zamawiający wyraził Wykonawcy pisemną zgodę na ujawnienie lub wykorzystanie informacji w określonym celu, we wskazany przez Zamawiającego sposób.</w:t>
      </w:r>
    </w:p>
    <w:p w14:paraId="4BF21906" w14:textId="77777777" w:rsidR="00D146CD" w:rsidRPr="00781806" w:rsidRDefault="00D146CD" w:rsidP="00D146CD">
      <w:pPr>
        <w:numPr>
          <w:ilvl w:val="0"/>
          <w:numId w:val="64"/>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21B6E4E8" w14:textId="77777777" w:rsidR="00D146CD" w:rsidRPr="00781806" w:rsidRDefault="00D146CD" w:rsidP="00D146CD">
      <w:pPr>
        <w:numPr>
          <w:ilvl w:val="0"/>
          <w:numId w:val="64"/>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lastRenderedPageBreak/>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00785713" w14:textId="77777777" w:rsidR="00D146CD" w:rsidRPr="00781806" w:rsidRDefault="00D146CD" w:rsidP="00D146CD">
      <w:pPr>
        <w:numPr>
          <w:ilvl w:val="0"/>
          <w:numId w:val="64"/>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23B12F9F" w14:textId="77777777" w:rsidR="00D146CD" w:rsidRPr="00781806" w:rsidRDefault="00D146CD" w:rsidP="00D146CD">
      <w:pPr>
        <w:numPr>
          <w:ilvl w:val="0"/>
          <w:numId w:val="64"/>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5F7CB7AF" w14:textId="77777777" w:rsidR="00D146CD" w:rsidRPr="00781806" w:rsidRDefault="00D146CD" w:rsidP="00D146CD">
      <w:pPr>
        <w:numPr>
          <w:ilvl w:val="0"/>
          <w:numId w:val="64"/>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4E9FA082" w14:textId="77777777" w:rsidR="00D146CD" w:rsidRPr="00781806" w:rsidRDefault="00D146CD" w:rsidP="00D146CD">
      <w:pPr>
        <w:numPr>
          <w:ilvl w:val="0"/>
          <w:numId w:val="64"/>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 przypadku nieuprawnionego wykorzystania, przekazania lub ujawnienia przez Wykonawcę Tajemnicy Przedsiębiorstwa, Zamawiający uprawniony jest do żądania od Wykonawcy zapłaty kary umownej w wysokości 50 000 zł (słownie: pięćdziesiąt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5CDD7AFC" w14:textId="77777777" w:rsidR="00D146CD" w:rsidRPr="00781806" w:rsidRDefault="00D146CD" w:rsidP="00D146CD">
      <w:pPr>
        <w:numPr>
          <w:ilvl w:val="0"/>
          <w:numId w:val="64"/>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37C3F4A2" w14:textId="77777777" w:rsidR="00D146CD" w:rsidRPr="00781806" w:rsidRDefault="00D146CD" w:rsidP="00D146CD">
      <w:pPr>
        <w:numPr>
          <w:ilvl w:val="0"/>
          <w:numId w:val="64"/>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 xml:space="preserve">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w:t>
      </w:r>
      <w:r w:rsidRPr="00781806">
        <w:rPr>
          <w:rFonts w:ascii="Arial" w:eastAsia="Calibri" w:hAnsi="Arial" w:cs="Arial"/>
          <w:sz w:val="20"/>
          <w:lang w:eastAsia="en-US"/>
        </w:rPr>
        <w:lastRenderedPageBreak/>
        <w:t xml:space="preserve">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w:t>
      </w:r>
      <w:r w:rsidRPr="00781806">
        <w:rPr>
          <w:rFonts w:ascii="Arial" w:eastAsia="Calibri" w:hAnsi="Arial" w:cs="Arial"/>
          <w:sz w:val="20"/>
          <w:lang w:eastAsia="en-US"/>
        </w:rPr>
        <w:br/>
        <w:t>i warunki ochrony Tajemnicy Spółki Zleceniodawcy.</w:t>
      </w:r>
    </w:p>
    <w:p w14:paraId="738CB195" w14:textId="77777777" w:rsidR="00D146CD" w:rsidRPr="00781806" w:rsidRDefault="00D146CD" w:rsidP="00D146CD">
      <w:pPr>
        <w:numPr>
          <w:ilvl w:val="0"/>
          <w:numId w:val="64"/>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77858CF3" w14:textId="77777777" w:rsidR="00F761A7" w:rsidRPr="00781806" w:rsidRDefault="00D146CD" w:rsidP="00F761A7">
      <w:pPr>
        <w:numPr>
          <w:ilvl w:val="0"/>
          <w:numId w:val="64"/>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r w:rsidR="00F761A7" w:rsidRPr="00781806">
        <w:rPr>
          <w:rFonts w:ascii="Arial" w:eastAsia="Calibri" w:hAnsi="Arial" w:cs="Arial"/>
          <w:sz w:val="20"/>
          <w:lang w:eastAsia="en-US"/>
        </w:rPr>
        <w:t>.</w:t>
      </w:r>
    </w:p>
    <w:p w14:paraId="597D2ECD" w14:textId="6C9996EA" w:rsidR="00F761A7" w:rsidRPr="00781806" w:rsidRDefault="00F761A7" w:rsidP="00C9427D">
      <w:pPr>
        <w:numPr>
          <w:ilvl w:val="0"/>
          <w:numId w:val="64"/>
        </w:numPr>
        <w:spacing w:after="200" w:line="276" w:lineRule="auto"/>
        <w:ind w:left="426" w:hanging="426"/>
        <w:jc w:val="both"/>
        <w:rPr>
          <w:rFonts w:ascii="Arial" w:eastAsia="Calibri" w:hAnsi="Arial" w:cs="Arial"/>
          <w:sz w:val="20"/>
          <w:lang w:eastAsia="en-US"/>
        </w:rPr>
      </w:pPr>
      <w:bookmarkStart w:id="3" w:name="_Hlk171935609"/>
      <w:r w:rsidRPr="00781806">
        <w:rPr>
          <w:rFonts w:ascii="Arial" w:hAnsi="Arial" w:cs="Arial"/>
          <w:sz w:val="20"/>
        </w:rPr>
        <w:t xml:space="preserve">Kontrahent wyraża zgodę na ujawnienie przez ORLEN OIL </w:t>
      </w:r>
      <w:proofErr w:type="spellStart"/>
      <w:r w:rsidRPr="00781806">
        <w:rPr>
          <w:rFonts w:ascii="Arial" w:hAnsi="Arial" w:cs="Arial"/>
          <w:sz w:val="20"/>
        </w:rPr>
        <w:t>S</w:t>
      </w:r>
      <w:r w:rsidR="005F276A">
        <w:rPr>
          <w:rFonts w:ascii="Arial" w:hAnsi="Arial" w:cs="Arial"/>
          <w:sz w:val="20"/>
        </w:rPr>
        <w:t>p</w:t>
      </w:r>
      <w:proofErr w:type="spellEnd"/>
      <w:r w:rsidR="005F276A">
        <w:rPr>
          <w:rFonts w:ascii="Arial" w:hAnsi="Arial" w:cs="Arial"/>
          <w:sz w:val="20"/>
        </w:rPr>
        <w:t xml:space="preserve"> z o</w:t>
      </w:r>
      <w:r w:rsidRPr="00781806">
        <w:rPr>
          <w:rFonts w:ascii="Arial" w:hAnsi="Arial" w:cs="Arial"/>
          <w:sz w:val="20"/>
        </w:rPr>
        <w:t>.</w:t>
      </w:r>
      <w:r w:rsidR="005F276A">
        <w:rPr>
          <w:rFonts w:ascii="Arial" w:hAnsi="Arial" w:cs="Arial"/>
          <w:sz w:val="20"/>
        </w:rPr>
        <w:t>o.</w:t>
      </w:r>
      <w:r w:rsidRPr="00781806">
        <w:rPr>
          <w:rFonts w:ascii="Arial" w:hAnsi="Arial" w:cs="Arial"/>
          <w:sz w:val="20"/>
        </w:rPr>
        <w:t xml:space="preserve"> treści niniejszej umowy oraz informacji i danych związanych z jej realizacją spółkom należącym do grupy kapitałowej ORLEN na zasadach powyżej przewidzianych.</w:t>
      </w:r>
    </w:p>
    <w:bookmarkEnd w:id="1"/>
    <w:bookmarkEnd w:id="3"/>
    <w:p w14:paraId="3279574C" w14:textId="77777777" w:rsidR="00A731F7" w:rsidRPr="00781806" w:rsidRDefault="005B3EF8" w:rsidP="00A550B8">
      <w:pPr>
        <w:pStyle w:val="Nagwek1"/>
        <w:spacing w:before="0" w:after="0"/>
        <w:rPr>
          <w:rFonts w:ascii="Arial" w:hAnsi="Arial" w:cs="Arial"/>
          <w:iCs/>
          <w:u w:val="none"/>
        </w:rPr>
      </w:pPr>
      <w:r w:rsidRPr="00781806">
        <w:rPr>
          <w:rFonts w:ascii="Arial" w:hAnsi="Arial" w:cs="Arial"/>
          <w:iCs/>
          <w:u w:val="none"/>
        </w:rPr>
        <w:t xml:space="preserve">§ </w:t>
      </w:r>
      <w:r w:rsidR="009428F0" w:rsidRPr="00781806">
        <w:rPr>
          <w:rFonts w:ascii="Arial" w:hAnsi="Arial" w:cs="Arial"/>
          <w:iCs/>
          <w:u w:val="none"/>
        </w:rPr>
        <w:t>9</w:t>
      </w:r>
      <w:r w:rsidR="00A8289A" w:rsidRPr="00781806">
        <w:rPr>
          <w:rFonts w:ascii="Arial" w:hAnsi="Arial" w:cs="Arial"/>
          <w:iCs/>
          <w:u w:val="none"/>
        </w:rPr>
        <w:t>.</w:t>
      </w:r>
    </w:p>
    <w:p w14:paraId="7416DCDE" w14:textId="1695CEA0" w:rsidR="00A731F7" w:rsidRPr="00781806" w:rsidRDefault="00307834" w:rsidP="00A550B8">
      <w:pPr>
        <w:pStyle w:val="Nagwek2"/>
        <w:jc w:val="center"/>
        <w:rPr>
          <w:rFonts w:ascii="Arial" w:hAnsi="Arial" w:cs="Arial"/>
          <w:b/>
          <w:sz w:val="20"/>
          <w:szCs w:val="20"/>
        </w:rPr>
      </w:pPr>
      <w:r w:rsidRPr="00781806">
        <w:rPr>
          <w:rFonts w:ascii="Arial" w:hAnsi="Arial" w:cs="Arial"/>
          <w:b/>
          <w:sz w:val="20"/>
          <w:szCs w:val="20"/>
        </w:rPr>
        <w:t>ODST</w:t>
      </w:r>
      <w:r w:rsidR="00167806" w:rsidRPr="00781806">
        <w:rPr>
          <w:rFonts w:ascii="Arial" w:hAnsi="Arial" w:cs="Arial"/>
          <w:b/>
          <w:sz w:val="20"/>
          <w:szCs w:val="20"/>
        </w:rPr>
        <w:t>Ą</w:t>
      </w:r>
      <w:r w:rsidRPr="00781806">
        <w:rPr>
          <w:rFonts w:ascii="Arial" w:hAnsi="Arial" w:cs="Arial"/>
          <w:b/>
          <w:sz w:val="20"/>
          <w:szCs w:val="20"/>
        </w:rPr>
        <w:t>PIENIE OD UMOWY</w:t>
      </w:r>
      <w:r w:rsidR="00167806" w:rsidRPr="00781806">
        <w:rPr>
          <w:rFonts w:ascii="Arial" w:hAnsi="Arial" w:cs="Arial"/>
          <w:b/>
          <w:sz w:val="20"/>
          <w:szCs w:val="20"/>
        </w:rPr>
        <w:t>.</w:t>
      </w:r>
    </w:p>
    <w:p w14:paraId="217E92A7" w14:textId="7B1E4924" w:rsidR="002D0851" w:rsidRPr="00781806" w:rsidRDefault="007946DE" w:rsidP="002E57B1">
      <w:pPr>
        <w:tabs>
          <w:tab w:val="left" w:pos="426"/>
        </w:tabs>
        <w:suppressAutoHyphens/>
        <w:jc w:val="both"/>
        <w:rPr>
          <w:rFonts w:ascii="Arial" w:hAnsi="Arial" w:cs="Arial"/>
        </w:rPr>
      </w:pPr>
      <w:r w:rsidRPr="00781806">
        <w:rPr>
          <w:rFonts w:ascii="Arial" w:hAnsi="Arial" w:cs="Arial"/>
          <w:sz w:val="20"/>
        </w:rPr>
        <w:t>W przypadku narusz</w:t>
      </w:r>
      <w:r w:rsidR="00C142B3">
        <w:rPr>
          <w:rFonts w:ascii="Arial" w:hAnsi="Arial" w:cs="Arial"/>
          <w:sz w:val="20"/>
        </w:rPr>
        <w:t xml:space="preserve">enia </w:t>
      </w:r>
      <w:r w:rsidRPr="00781806">
        <w:rPr>
          <w:rFonts w:ascii="Arial" w:hAnsi="Arial" w:cs="Arial"/>
          <w:sz w:val="20"/>
        </w:rPr>
        <w:t>postanowień Umowy przez jedną ze Stron, druga Strona uprawniona jest do odstąpienia od niniejszej Umowy</w:t>
      </w:r>
      <w:r w:rsidR="000F6A8B" w:rsidRPr="00781806">
        <w:rPr>
          <w:rFonts w:ascii="Arial" w:hAnsi="Arial" w:cs="Arial"/>
          <w:sz w:val="20"/>
        </w:rPr>
        <w:t xml:space="preserve"> w terminie </w:t>
      </w:r>
      <w:r w:rsidR="00C142B3">
        <w:rPr>
          <w:rFonts w:ascii="Arial" w:hAnsi="Arial" w:cs="Arial"/>
          <w:sz w:val="20"/>
        </w:rPr>
        <w:t>30</w:t>
      </w:r>
      <w:r w:rsidR="00C142B3" w:rsidRPr="00781806">
        <w:rPr>
          <w:rFonts w:ascii="Arial" w:hAnsi="Arial" w:cs="Arial"/>
          <w:sz w:val="20"/>
        </w:rPr>
        <w:t xml:space="preserve"> </w:t>
      </w:r>
      <w:r w:rsidR="004133B8" w:rsidRPr="00781806">
        <w:rPr>
          <w:rFonts w:ascii="Arial" w:hAnsi="Arial" w:cs="Arial"/>
          <w:sz w:val="20"/>
        </w:rPr>
        <w:t xml:space="preserve">dni. </w:t>
      </w:r>
      <w:r w:rsidRPr="00781806">
        <w:rPr>
          <w:rFonts w:ascii="Arial" w:hAnsi="Arial" w:cs="Arial"/>
          <w:sz w:val="20"/>
        </w:rPr>
        <w:t>Warunkiem wykonania prawa do odstąpienia j</w:t>
      </w:r>
      <w:bookmarkStart w:id="4" w:name="__DdeLink__711_1213241629"/>
      <w:r w:rsidRPr="00781806">
        <w:rPr>
          <w:rFonts w:ascii="Arial" w:hAnsi="Arial" w:cs="Arial"/>
          <w:sz w:val="20"/>
        </w:rPr>
        <w:t xml:space="preserve">est wcześniejsze wezwanie na piśmie drugiej Strony do zaniechania naruszeń Umowy lub do usunięcia ich skutków pod rygorem odstąpienia od Umowy oraz bezskuteczny upływ zakreślonego terminu nie krótszego niż </w:t>
      </w:r>
      <w:r w:rsidR="00C142B3">
        <w:rPr>
          <w:rFonts w:ascii="Arial" w:hAnsi="Arial" w:cs="Arial"/>
          <w:sz w:val="20"/>
        </w:rPr>
        <w:t>14</w:t>
      </w:r>
      <w:r w:rsidR="00C142B3" w:rsidRPr="00781806">
        <w:rPr>
          <w:rFonts w:ascii="Arial" w:hAnsi="Arial" w:cs="Arial"/>
          <w:sz w:val="20"/>
        </w:rPr>
        <w:t xml:space="preserve"> </w:t>
      </w:r>
      <w:r w:rsidRPr="00781806">
        <w:rPr>
          <w:rFonts w:ascii="Arial" w:hAnsi="Arial" w:cs="Arial"/>
          <w:sz w:val="20"/>
        </w:rPr>
        <w:t>dni</w:t>
      </w:r>
      <w:bookmarkEnd w:id="4"/>
      <w:r w:rsidRPr="00781806">
        <w:rPr>
          <w:rFonts w:ascii="Arial" w:hAnsi="Arial" w:cs="Arial"/>
          <w:sz w:val="20"/>
        </w:rPr>
        <w:t>.</w:t>
      </w:r>
      <w:bookmarkStart w:id="5" w:name="_Toc58912547"/>
    </w:p>
    <w:p w14:paraId="0FCCE11B" w14:textId="77777777" w:rsidR="002D0851" w:rsidRPr="00781806" w:rsidRDefault="002D0851" w:rsidP="00A550B8">
      <w:pPr>
        <w:pStyle w:val="Nagwek1"/>
        <w:spacing w:before="0" w:after="0"/>
        <w:rPr>
          <w:rFonts w:ascii="Arial" w:hAnsi="Arial" w:cs="Arial"/>
          <w:u w:val="none"/>
        </w:rPr>
      </w:pPr>
    </w:p>
    <w:p w14:paraId="41E48F21" w14:textId="77777777" w:rsidR="00A731F7" w:rsidRPr="00781806" w:rsidRDefault="00777AEA" w:rsidP="00A550B8">
      <w:pPr>
        <w:pStyle w:val="Nagwek1"/>
        <w:spacing w:before="0" w:after="0"/>
        <w:rPr>
          <w:rFonts w:ascii="Arial" w:hAnsi="Arial" w:cs="Arial"/>
          <w:u w:val="none"/>
        </w:rPr>
      </w:pPr>
      <w:r w:rsidRPr="00781806">
        <w:rPr>
          <w:rFonts w:ascii="Arial" w:hAnsi="Arial" w:cs="Arial"/>
          <w:u w:val="none"/>
        </w:rPr>
        <w:t xml:space="preserve">§ </w:t>
      </w:r>
      <w:r w:rsidR="009428F0" w:rsidRPr="00781806">
        <w:rPr>
          <w:rFonts w:ascii="Arial" w:hAnsi="Arial" w:cs="Arial"/>
          <w:u w:val="none"/>
        </w:rPr>
        <w:t>10</w:t>
      </w:r>
      <w:r w:rsidR="00A8289A" w:rsidRPr="00781806">
        <w:rPr>
          <w:rFonts w:ascii="Arial" w:hAnsi="Arial" w:cs="Arial"/>
          <w:u w:val="none"/>
        </w:rPr>
        <w:t>.</w:t>
      </w:r>
    </w:p>
    <w:p w14:paraId="7853BDAA" w14:textId="77777777" w:rsidR="00A731F7" w:rsidRPr="00781806" w:rsidRDefault="00A731F7" w:rsidP="00A550B8">
      <w:pPr>
        <w:pStyle w:val="Nagwek1"/>
        <w:spacing w:before="0" w:after="0"/>
        <w:rPr>
          <w:rFonts w:ascii="Arial" w:hAnsi="Arial" w:cs="Arial"/>
          <w:b w:val="0"/>
          <w:i/>
          <w:color w:val="FF0000"/>
          <w:u w:val="none"/>
        </w:rPr>
      </w:pPr>
      <w:r w:rsidRPr="00781806">
        <w:rPr>
          <w:rFonts w:ascii="Arial" w:hAnsi="Arial" w:cs="Arial"/>
          <w:u w:val="none"/>
        </w:rPr>
        <w:t>Przedstawiciele Stron</w:t>
      </w:r>
      <w:r w:rsidR="007D29A5" w:rsidRPr="00781806">
        <w:rPr>
          <w:rFonts w:ascii="Arial" w:hAnsi="Arial" w:cs="Arial"/>
          <w:u w:val="none"/>
        </w:rPr>
        <w:t>. Korespondencja</w:t>
      </w:r>
    </w:p>
    <w:p w14:paraId="7A5F0C15" w14:textId="2CAC952F" w:rsidR="00A12F55" w:rsidRPr="00781806" w:rsidRDefault="00A12F55" w:rsidP="002D0851">
      <w:pPr>
        <w:pStyle w:val="Tekstpodstawowy2"/>
        <w:numPr>
          <w:ilvl w:val="0"/>
          <w:numId w:val="2"/>
        </w:numPr>
        <w:tabs>
          <w:tab w:val="left" w:pos="426"/>
          <w:tab w:val="right" w:leader="dot" w:pos="9072"/>
        </w:tabs>
        <w:suppressAutoHyphens/>
        <w:spacing w:before="0" w:after="0"/>
        <w:ind w:left="426" w:hanging="426"/>
        <w:rPr>
          <w:rFonts w:ascii="Arial" w:hAnsi="Arial" w:cs="Arial"/>
        </w:rPr>
      </w:pPr>
      <w:bookmarkStart w:id="6" w:name="_Toc58912548"/>
      <w:bookmarkEnd w:id="5"/>
      <w:r w:rsidRPr="00781806">
        <w:rPr>
          <w:rFonts w:ascii="Arial" w:hAnsi="Arial" w:cs="Arial"/>
        </w:rPr>
        <w:t xml:space="preserve">Ze strony Zamawiającego do podejmowania decyzji organizacyjnych, związanych z realizacją Umowy oraz podpisania protokołu </w:t>
      </w:r>
      <w:r w:rsidR="00915DF6">
        <w:rPr>
          <w:rFonts w:ascii="Arial" w:hAnsi="Arial" w:cs="Arial"/>
        </w:rPr>
        <w:t>odbioru (końcowego)</w:t>
      </w:r>
      <w:r w:rsidR="00915DF6" w:rsidRPr="00781806">
        <w:rPr>
          <w:rFonts w:ascii="Arial" w:hAnsi="Arial" w:cs="Arial"/>
        </w:rPr>
        <w:t xml:space="preserve"> </w:t>
      </w:r>
      <w:r w:rsidRPr="00781806">
        <w:rPr>
          <w:rFonts w:ascii="Arial" w:hAnsi="Arial" w:cs="Arial"/>
        </w:rPr>
        <w:t xml:space="preserve">upoważniony jest: </w:t>
      </w:r>
    </w:p>
    <w:p w14:paraId="2B5F85A7" w14:textId="77777777" w:rsidR="00853C66" w:rsidRPr="00781806" w:rsidRDefault="00853C66" w:rsidP="00853C66">
      <w:pPr>
        <w:pStyle w:val="Tekstpodstawowy2"/>
        <w:tabs>
          <w:tab w:val="left" w:pos="426"/>
          <w:tab w:val="right" w:leader="dot" w:pos="9072"/>
        </w:tabs>
        <w:suppressAutoHyphens/>
        <w:spacing w:before="0" w:after="0"/>
        <w:ind w:left="426"/>
        <w:rPr>
          <w:rFonts w:ascii="Arial" w:hAnsi="Arial" w:cs="Arial"/>
        </w:rPr>
      </w:pPr>
    </w:p>
    <w:p w14:paraId="0A97339C" w14:textId="14FED70A" w:rsidR="006347C2" w:rsidRPr="00781806" w:rsidRDefault="006347C2" w:rsidP="006347C2">
      <w:pPr>
        <w:tabs>
          <w:tab w:val="left" w:pos="426"/>
          <w:tab w:val="left" w:pos="851"/>
        </w:tabs>
        <w:suppressAutoHyphens/>
        <w:ind w:left="426"/>
        <w:jc w:val="both"/>
        <w:rPr>
          <w:rFonts w:ascii="Arial" w:hAnsi="Arial" w:cs="Arial"/>
          <w:sz w:val="20"/>
        </w:rPr>
      </w:pPr>
      <w:r w:rsidRPr="00781806">
        <w:rPr>
          <w:rFonts w:ascii="Arial" w:hAnsi="Arial" w:cs="Arial"/>
          <w:sz w:val="20"/>
        </w:rPr>
        <w:t xml:space="preserve">imię i nazwisko: </w:t>
      </w:r>
      <w:r w:rsidR="006667A8">
        <w:rPr>
          <w:rFonts w:ascii="Arial" w:hAnsi="Arial" w:cs="Arial"/>
          <w:sz w:val="20"/>
        </w:rPr>
        <w:t>……………………….</w:t>
      </w:r>
    </w:p>
    <w:p w14:paraId="65A39646" w14:textId="133AFF82" w:rsidR="006347C2" w:rsidRPr="00781806" w:rsidRDefault="006347C2" w:rsidP="006347C2">
      <w:pPr>
        <w:tabs>
          <w:tab w:val="left" w:pos="426"/>
          <w:tab w:val="left" w:pos="851"/>
        </w:tabs>
        <w:suppressAutoHyphens/>
        <w:ind w:left="426"/>
        <w:jc w:val="both"/>
        <w:rPr>
          <w:rFonts w:ascii="Arial" w:hAnsi="Arial" w:cs="Arial"/>
          <w:sz w:val="20"/>
        </w:rPr>
      </w:pPr>
      <w:r w:rsidRPr="00781806">
        <w:rPr>
          <w:rFonts w:ascii="Arial" w:hAnsi="Arial" w:cs="Arial"/>
          <w:sz w:val="20"/>
        </w:rPr>
        <w:t xml:space="preserve">nr telefonu: </w:t>
      </w:r>
      <w:r w:rsidR="006667A8">
        <w:rPr>
          <w:rFonts w:ascii="Arial" w:hAnsi="Arial" w:cs="Arial"/>
          <w:sz w:val="20"/>
        </w:rPr>
        <w:t>……………………………..</w:t>
      </w:r>
    </w:p>
    <w:p w14:paraId="4FC8FAE2" w14:textId="450DBD12" w:rsidR="006347C2" w:rsidRPr="006667A8" w:rsidRDefault="006347C2" w:rsidP="00370A23">
      <w:pPr>
        <w:tabs>
          <w:tab w:val="left" w:pos="426"/>
          <w:tab w:val="left" w:pos="851"/>
        </w:tabs>
        <w:suppressAutoHyphens/>
        <w:ind w:left="426"/>
        <w:jc w:val="both"/>
        <w:rPr>
          <w:rStyle w:val="Hipercze"/>
          <w:rFonts w:ascii="Arial" w:hAnsi="Arial" w:cs="Arial"/>
          <w:color w:val="auto"/>
          <w:sz w:val="20"/>
        </w:rPr>
      </w:pPr>
      <w:r w:rsidRPr="006667A8">
        <w:rPr>
          <w:rFonts w:ascii="Arial" w:hAnsi="Arial" w:cs="Arial"/>
          <w:sz w:val="20"/>
        </w:rPr>
        <w:t xml:space="preserve">e-mail: </w:t>
      </w:r>
      <w:hyperlink r:id="rId15" w:history="1">
        <w:r w:rsidR="006667A8" w:rsidRPr="006667A8">
          <w:rPr>
            <w:rStyle w:val="Hipercze"/>
            <w:rFonts w:ascii="Arial" w:hAnsi="Arial" w:cs="Arial"/>
            <w:sz w:val="20"/>
          </w:rPr>
          <w:t>.............................@orlenoil.pl</w:t>
        </w:r>
      </w:hyperlink>
      <w:r w:rsidR="00370A23" w:rsidRPr="006667A8">
        <w:rPr>
          <w:rStyle w:val="Hipercze"/>
          <w:rFonts w:ascii="Arial" w:hAnsi="Arial" w:cs="Arial"/>
          <w:color w:val="auto"/>
          <w:sz w:val="20"/>
        </w:rPr>
        <w:t xml:space="preserve"> </w:t>
      </w:r>
    </w:p>
    <w:p w14:paraId="6C4D88D0" w14:textId="77777777" w:rsidR="006347C2" w:rsidRPr="006667A8" w:rsidRDefault="006347C2" w:rsidP="00370A23">
      <w:pPr>
        <w:tabs>
          <w:tab w:val="left" w:pos="426"/>
          <w:tab w:val="left" w:pos="851"/>
        </w:tabs>
        <w:suppressAutoHyphens/>
        <w:jc w:val="both"/>
        <w:rPr>
          <w:rFonts w:ascii="Arial" w:hAnsi="Arial" w:cs="Arial"/>
          <w:sz w:val="20"/>
        </w:rPr>
      </w:pPr>
    </w:p>
    <w:p w14:paraId="75869629" w14:textId="2D4C73D4" w:rsidR="00A12F55" w:rsidRPr="00781806" w:rsidRDefault="00A12F55" w:rsidP="002D0851">
      <w:pPr>
        <w:tabs>
          <w:tab w:val="left" w:pos="426"/>
          <w:tab w:val="left" w:pos="851"/>
        </w:tabs>
        <w:suppressAutoHyphens/>
        <w:ind w:left="426"/>
        <w:jc w:val="both"/>
        <w:rPr>
          <w:rFonts w:ascii="Arial" w:hAnsi="Arial" w:cs="Arial"/>
          <w:sz w:val="20"/>
        </w:rPr>
      </w:pPr>
      <w:r w:rsidRPr="00781806">
        <w:rPr>
          <w:rFonts w:ascii="Arial" w:hAnsi="Arial" w:cs="Arial"/>
          <w:sz w:val="20"/>
        </w:rPr>
        <w:t>imię i nazwisko:</w:t>
      </w:r>
      <w:r w:rsidR="00962C90">
        <w:rPr>
          <w:rFonts w:ascii="Arial" w:hAnsi="Arial" w:cs="Arial"/>
          <w:sz w:val="20"/>
        </w:rPr>
        <w:t xml:space="preserve"> </w:t>
      </w:r>
      <w:r w:rsidR="006667A8">
        <w:rPr>
          <w:rFonts w:ascii="Arial" w:hAnsi="Arial" w:cs="Arial"/>
          <w:sz w:val="20"/>
        </w:rPr>
        <w:t>……………………….</w:t>
      </w:r>
      <w:r w:rsidRPr="00781806">
        <w:rPr>
          <w:rFonts w:ascii="Arial" w:hAnsi="Arial" w:cs="Arial"/>
          <w:sz w:val="20"/>
        </w:rPr>
        <w:t>,</w:t>
      </w:r>
    </w:p>
    <w:p w14:paraId="473B93D0" w14:textId="596940BA" w:rsidR="00A12F55" w:rsidRPr="00781806" w:rsidRDefault="00A12F55" w:rsidP="002D0851">
      <w:pPr>
        <w:tabs>
          <w:tab w:val="left" w:pos="426"/>
          <w:tab w:val="left" w:pos="851"/>
        </w:tabs>
        <w:suppressAutoHyphens/>
        <w:ind w:left="426"/>
        <w:jc w:val="both"/>
        <w:rPr>
          <w:rFonts w:ascii="Arial" w:hAnsi="Arial" w:cs="Arial"/>
          <w:sz w:val="20"/>
          <w:lang w:val="da-DK"/>
        </w:rPr>
      </w:pPr>
      <w:r w:rsidRPr="00781806">
        <w:rPr>
          <w:rFonts w:ascii="Arial" w:hAnsi="Arial" w:cs="Arial"/>
          <w:sz w:val="20"/>
          <w:lang w:val="da-DK"/>
        </w:rPr>
        <w:t xml:space="preserve">nr telefonu: </w:t>
      </w:r>
      <w:r w:rsidR="006667A8">
        <w:rPr>
          <w:rFonts w:ascii="Arial" w:hAnsi="Arial" w:cs="Arial"/>
          <w:sz w:val="20"/>
          <w:lang w:val="da-DK"/>
        </w:rPr>
        <w:t>........................................</w:t>
      </w:r>
      <w:r w:rsidRPr="00781806">
        <w:rPr>
          <w:rFonts w:ascii="Arial" w:hAnsi="Arial" w:cs="Arial"/>
          <w:sz w:val="20"/>
          <w:lang w:val="da-DK"/>
        </w:rPr>
        <w:t>,</w:t>
      </w:r>
    </w:p>
    <w:p w14:paraId="53A26236" w14:textId="581A3C8F" w:rsidR="00A12F55" w:rsidRPr="00781806" w:rsidRDefault="00A12F55" w:rsidP="002D0851">
      <w:pPr>
        <w:tabs>
          <w:tab w:val="left" w:pos="426"/>
          <w:tab w:val="left" w:pos="851"/>
        </w:tabs>
        <w:suppressAutoHyphens/>
        <w:ind w:left="426"/>
        <w:jc w:val="both"/>
        <w:rPr>
          <w:rStyle w:val="Hipercze"/>
          <w:rFonts w:ascii="Arial" w:hAnsi="Arial" w:cs="Arial"/>
          <w:color w:val="auto"/>
          <w:sz w:val="20"/>
          <w:lang w:val="da-DK"/>
        </w:rPr>
      </w:pPr>
      <w:r w:rsidRPr="00781806">
        <w:rPr>
          <w:rFonts w:ascii="Arial" w:hAnsi="Arial" w:cs="Arial"/>
          <w:sz w:val="20"/>
          <w:lang w:val="da-DK"/>
        </w:rPr>
        <w:t>e – mail</w:t>
      </w:r>
      <w:r w:rsidR="004C7337" w:rsidRPr="00781806">
        <w:rPr>
          <w:rFonts w:ascii="Arial" w:hAnsi="Arial" w:cs="Arial"/>
          <w:sz w:val="20"/>
          <w:lang w:val="da-DK"/>
        </w:rPr>
        <w:t xml:space="preserve"> </w:t>
      </w:r>
      <w:r w:rsidR="006667A8">
        <w:rPr>
          <w:rFonts w:ascii="Arial" w:hAnsi="Arial" w:cs="Arial"/>
          <w:sz w:val="20"/>
          <w:lang w:val="da-DK"/>
        </w:rPr>
        <w:t>...............................</w:t>
      </w:r>
      <w:r w:rsidR="00047BF0" w:rsidRPr="00047BF0">
        <w:rPr>
          <w:rFonts w:ascii="Arial" w:hAnsi="Arial" w:cs="Arial"/>
          <w:sz w:val="20"/>
          <w:lang w:val="da-DK"/>
        </w:rPr>
        <w:t>orlenoil.pl</w:t>
      </w:r>
    </w:p>
    <w:p w14:paraId="179E8EAE" w14:textId="77777777" w:rsidR="008B60CE" w:rsidRPr="00781806" w:rsidRDefault="008B60CE" w:rsidP="002D0851">
      <w:pPr>
        <w:tabs>
          <w:tab w:val="left" w:pos="426"/>
          <w:tab w:val="left" w:pos="851"/>
        </w:tabs>
        <w:suppressAutoHyphens/>
        <w:ind w:left="426"/>
        <w:jc w:val="both"/>
        <w:rPr>
          <w:rStyle w:val="Hipercze"/>
          <w:rFonts w:ascii="Arial" w:hAnsi="Arial" w:cs="Arial"/>
          <w:color w:val="auto"/>
          <w:sz w:val="20"/>
          <w:lang w:val="da-DK"/>
        </w:rPr>
      </w:pPr>
    </w:p>
    <w:p w14:paraId="38D4739E" w14:textId="1E4AD3EA" w:rsidR="008B60CE" w:rsidRPr="00781806" w:rsidRDefault="001A2C78" w:rsidP="002D0851">
      <w:pPr>
        <w:tabs>
          <w:tab w:val="left" w:pos="426"/>
          <w:tab w:val="left" w:pos="851"/>
        </w:tabs>
        <w:suppressAutoHyphens/>
        <w:ind w:left="426"/>
        <w:jc w:val="both"/>
        <w:rPr>
          <w:rStyle w:val="Hipercze"/>
          <w:rFonts w:ascii="Arial" w:hAnsi="Arial" w:cs="Arial"/>
          <w:color w:val="auto"/>
          <w:sz w:val="20"/>
          <w:u w:val="none"/>
        </w:rPr>
      </w:pPr>
      <w:r w:rsidRPr="00781806">
        <w:rPr>
          <w:rStyle w:val="Hipercze"/>
          <w:rFonts w:ascii="Arial" w:hAnsi="Arial" w:cs="Arial"/>
          <w:color w:val="auto"/>
          <w:sz w:val="20"/>
          <w:u w:val="none"/>
        </w:rPr>
        <w:t xml:space="preserve">imię i nazwisko: </w:t>
      </w:r>
      <w:r w:rsidR="006667A8">
        <w:rPr>
          <w:rStyle w:val="Hipercze"/>
          <w:rFonts w:ascii="Arial" w:hAnsi="Arial" w:cs="Arial"/>
          <w:color w:val="auto"/>
          <w:sz w:val="20"/>
          <w:u w:val="none"/>
        </w:rPr>
        <w:t>………………………</w:t>
      </w:r>
      <w:r w:rsidR="008B60CE" w:rsidRPr="00781806">
        <w:rPr>
          <w:rStyle w:val="Hipercze"/>
          <w:rFonts w:ascii="Arial" w:hAnsi="Arial" w:cs="Arial"/>
          <w:color w:val="auto"/>
          <w:sz w:val="20"/>
          <w:u w:val="none"/>
        </w:rPr>
        <w:t xml:space="preserve"> </w:t>
      </w:r>
    </w:p>
    <w:p w14:paraId="49643609" w14:textId="1CD79CF1" w:rsidR="00A9090F" w:rsidRPr="00781806" w:rsidRDefault="00A9090F" w:rsidP="002D0851">
      <w:pPr>
        <w:tabs>
          <w:tab w:val="left" w:pos="426"/>
          <w:tab w:val="left" w:pos="851"/>
        </w:tabs>
        <w:suppressAutoHyphens/>
        <w:ind w:left="426"/>
        <w:jc w:val="both"/>
        <w:rPr>
          <w:rStyle w:val="Hipercze"/>
          <w:rFonts w:ascii="Arial" w:hAnsi="Arial" w:cs="Arial"/>
          <w:color w:val="auto"/>
          <w:sz w:val="20"/>
        </w:rPr>
      </w:pPr>
      <w:r w:rsidRPr="00781806">
        <w:rPr>
          <w:rStyle w:val="Hipercze"/>
          <w:rFonts w:ascii="Arial" w:hAnsi="Arial" w:cs="Arial"/>
          <w:color w:val="auto"/>
          <w:sz w:val="20"/>
          <w:u w:val="none"/>
        </w:rPr>
        <w:t xml:space="preserve">Nr telefonu: </w:t>
      </w:r>
      <w:r w:rsidR="006667A8">
        <w:rPr>
          <w:rFonts w:ascii="Arial" w:hAnsi="Arial" w:cs="Arial"/>
          <w:bCs/>
          <w:iCs/>
          <w:sz w:val="20"/>
          <w:szCs w:val="24"/>
        </w:rPr>
        <w:t>…………………………….</w:t>
      </w:r>
    </w:p>
    <w:p w14:paraId="2479D59B" w14:textId="4AAC64C2" w:rsidR="00635CFE" w:rsidRPr="006667A8" w:rsidRDefault="00635CFE" w:rsidP="002D0851">
      <w:pPr>
        <w:tabs>
          <w:tab w:val="left" w:pos="426"/>
          <w:tab w:val="left" w:pos="851"/>
        </w:tabs>
        <w:suppressAutoHyphens/>
        <w:ind w:left="426"/>
        <w:jc w:val="both"/>
        <w:rPr>
          <w:rFonts w:ascii="Arial" w:hAnsi="Arial" w:cs="Arial"/>
          <w:sz w:val="20"/>
          <w:lang w:val="en-US"/>
        </w:rPr>
      </w:pPr>
      <w:r w:rsidRPr="006667A8">
        <w:rPr>
          <w:rStyle w:val="Hipercze"/>
          <w:rFonts w:ascii="Arial" w:hAnsi="Arial" w:cs="Arial"/>
          <w:color w:val="auto"/>
          <w:sz w:val="20"/>
          <w:lang w:val="en-US"/>
        </w:rPr>
        <w:t xml:space="preserve">e-mail: </w:t>
      </w:r>
      <w:hyperlink r:id="rId16" w:history="1">
        <w:r w:rsidR="006667A8" w:rsidRPr="006C52CA">
          <w:rPr>
            <w:rStyle w:val="Hipercze"/>
            <w:rFonts w:ascii="Arial" w:hAnsi="Arial" w:cs="Arial"/>
            <w:sz w:val="20"/>
            <w:lang w:val="en-US"/>
          </w:rPr>
          <w:t>.............................@orlenoil.pl</w:t>
        </w:r>
      </w:hyperlink>
      <w:r w:rsidR="00370A23" w:rsidRPr="006667A8">
        <w:rPr>
          <w:rStyle w:val="Hipercze"/>
          <w:rFonts w:ascii="Arial" w:hAnsi="Arial" w:cs="Arial"/>
          <w:color w:val="auto"/>
          <w:sz w:val="20"/>
          <w:lang w:val="en-US"/>
        </w:rPr>
        <w:t xml:space="preserve"> </w:t>
      </w:r>
    </w:p>
    <w:p w14:paraId="71046915" w14:textId="77777777" w:rsidR="0023663F" w:rsidRPr="006667A8" w:rsidRDefault="0023663F" w:rsidP="002D0851">
      <w:pPr>
        <w:tabs>
          <w:tab w:val="left" w:pos="426"/>
          <w:tab w:val="left" w:pos="851"/>
        </w:tabs>
        <w:suppressAutoHyphens/>
        <w:ind w:left="426"/>
        <w:jc w:val="both"/>
        <w:rPr>
          <w:rFonts w:ascii="Arial" w:hAnsi="Arial" w:cs="Arial"/>
          <w:sz w:val="20"/>
          <w:lang w:val="en-US"/>
        </w:rPr>
      </w:pPr>
    </w:p>
    <w:p w14:paraId="5140394C" w14:textId="73E40071" w:rsidR="00A12F55" w:rsidRPr="00781806" w:rsidRDefault="00A12F55" w:rsidP="002D0851">
      <w:pPr>
        <w:pStyle w:val="Tekstpodstawowy2"/>
        <w:numPr>
          <w:ilvl w:val="0"/>
          <w:numId w:val="2"/>
        </w:numPr>
        <w:tabs>
          <w:tab w:val="left" w:pos="426"/>
          <w:tab w:val="left" w:pos="851"/>
          <w:tab w:val="right" w:leader="dot" w:pos="9072"/>
        </w:tabs>
        <w:suppressAutoHyphens/>
        <w:spacing w:before="0" w:after="0"/>
        <w:ind w:left="426" w:hanging="426"/>
        <w:rPr>
          <w:rFonts w:ascii="Arial" w:hAnsi="Arial" w:cs="Arial"/>
        </w:rPr>
      </w:pPr>
      <w:r w:rsidRPr="00781806">
        <w:rPr>
          <w:rFonts w:ascii="Arial" w:hAnsi="Arial" w:cs="Arial"/>
        </w:rPr>
        <w:t xml:space="preserve">Ze strony Wykonawcy do podejmowania decyzji organizacyjnych, związanych z realizacją Umowy oraz podpisania protokołu </w:t>
      </w:r>
      <w:r w:rsidR="00915DF6">
        <w:rPr>
          <w:rFonts w:ascii="Arial" w:hAnsi="Arial" w:cs="Arial"/>
        </w:rPr>
        <w:t>odbioru (końcowego)</w:t>
      </w:r>
      <w:r w:rsidRPr="00781806">
        <w:rPr>
          <w:rFonts w:ascii="Arial" w:hAnsi="Arial" w:cs="Arial"/>
        </w:rPr>
        <w:t xml:space="preserve"> upoważniony jest: </w:t>
      </w:r>
    </w:p>
    <w:p w14:paraId="27E2FD64" w14:textId="77777777" w:rsidR="00B063F5" w:rsidRPr="00781806" w:rsidRDefault="00B063F5" w:rsidP="002D0851">
      <w:pPr>
        <w:pStyle w:val="Tekstpodstawowy2"/>
        <w:tabs>
          <w:tab w:val="left" w:pos="426"/>
          <w:tab w:val="left" w:pos="851"/>
          <w:tab w:val="right" w:leader="dot" w:pos="9072"/>
        </w:tabs>
        <w:suppressAutoHyphens/>
        <w:spacing w:before="0" w:after="0"/>
        <w:ind w:left="426" w:firstLine="141"/>
        <w:rPr>
          <w:rFonts w:ascii="Arial" w:hAnsi="Arial" w:cs="Arial"/>
        </w:rPr>
      </w:pPr>
    </w:p>
    <w:p w14:paraId="4A1FA491" w14:textId="4D94002A" w:rsidR="00A12F55" w:rsidRPr="00781806" w:rsidRDefault="00A12F55" w:rsidP="002D0851">
      <w:pPr>
        <w:pStyle w:val="Tekstpodstawowy2"/>
        <w:tabs>
          <w:tab w:val="left" w:pos="426"/>
          <w:tab w:val="left" w:pos="851"/>
          <w:tab w:val="right" w:leader="dot" w:pos="9072"/>
        </w:tabs>
        <w:suppressAutoHyphens/>
        <w:spacing w:before="0" w:after="0"/>
        <w:ind w:left="426" w:firstLine="141"/>
        <w:rPr>
          <w:rFonts w:ascii="Arial" w:hAnsi="Arial" w:cs="Arial"/>
        </w:rPr>
      </w:pPr>
      <w:r w:rsidRPr="00781806">
        <w:rPr>
          <w:rFonts w:ascii="Arial" w:hAnsi="Arial" w:cs="Arial"/>
        </w:rPr>
        <w:t xml:space="preserve">imię i nazwisko: </w:t>
      </w:r>
      <w:r w:rsidR="006667A8">
        <w:rPr>
          <w:rFonts w:ascii="Arial" w:hAnsi="Arial" w:cs="Arial"/>
        </w:rPr>
        <w:t>………………………</w:t>
      </w:r>
    </w:p>
    <w:p w14:paraId="3AF93434" w14:textId="5C0B537E" w:rsidR="00A12F55" w:rsidRPr="00781806" w:rsidRDefault="00A12F55" w:rsidP="002D0851">
      <w:pPr>
        <w:tabs>
          <w:tab w:val="left" w:pos="426"/>
          <w:tab w:val="left" w:pos="851"/>
        </w:tabs>
        <w:suppressAutoHyphens/>
        <w:ind w:left="426" w:firstLine="141"/>
        <w:jc w:val="both"/>
        <w:rPr>
          <w:rFonts w:ascii="Arial" w:hAnsi="Arial" w:cs="Arial"/>
          <w:color w:val="000000" w:themeColor="text1"/>
          <w:sz w:val="20"/>
        </w:rPr>
      </w:pPr>
      <w:r w:rsidRPr="00781806">
        <w:rPr>
          <w:rFonts w:ascii="Arial" w:hAnsi="Arial" w:cs="Arial"/>
          <w:sz w:val="20"/>
        </w:rPr>
        <w:t xml:space="preserve">nr </w:t>
      </w:r>
      <w:r w:rsidRPr="00781806">
        <w:rPr>
          <w:rFonts w:ascii="Arial" w:hAnsi="Arial" w:cs="Arial"/>
          <w:color w:val="000000" w:themeColor="text1"/>
          <w:sz w:val="20"/>
        </w:rPr>
        <w:t xml:space="preserve">telefonu: </w:t>
      </w:r>
      <w:r w:rsidR="006667A8">
        <w:rPr>
          <w:rFonts w:ascii="Arial" w:hAnsi="Arial" w:cs="Arial"/>
          <w:color w:val="000000" w:themeColor="text1"/>
          <w:sz w:val="20"/>
        </w:rPr>
        <w:t>……………………………</w:t>
      </w:r>
    </w:p>
    <w:p w14:paraId="05548D74" w14:textId="5CC53C9E" w:rsidR="00A12F55" w:rsidRPr="006667A8" w:rsidRDefault="00A12F55" w:rsidP="002D0851">
      <w:pPr>
        <w:ind w:firstLine="567"/>
        <w:rPr>
          <w:rFonts w:ascii="Arial" w:hAnsi="Arial" w:cs="Arial"/>
          <w:color w:val="1F497D"/>
          <w:sz w:val="20"/>
        </w:rPr>
      </w:pPr>
      <w:r w:rsidRPr="006667A8">
        <w:rPr>
          <w:rFonts w:ascii="Arial" w:hAnsi="Arial" w:cs="Arial"/>
          <w:sz w:val="20"/>
        </w:rPr>
        <w:t xml:space="preserve">e – mail: </w:t>
      </w:r>
      <w:r w:rsidR="00370A23" w:rsidRPr="006667A8">
        <w:rPr>
          <w:rFonts w:ascii="Arial" w:hAnsi="Arial" w:cs="Arial"/>
          <w:color w:val="1F497D"/>
          <w:sz w:val="20"/>
        </w:rPr>
        <w:t xml:space="preserve"> </w:t>
      </w:r>
      <w:hyperlink r:id="rId17" w:history="1">
        <w:r w:rsidR="006667A8">
          <w:rPr>
            <w:rStyle w:val="Hipercze"/>
            <w:rFonts w:ascii="Arial" w:hAnsi="Arial" w:cs="Arial"/>
            <w:sz w:val="20"/>
          </w:rPr>
          <w:t>………………………………</w:t>
        </w:r>
      </w:hyperlink>
      <w:r w:rsidR="00370A23" w:rsidRPr="006667A8">
        <w:rPr>
          <w:rFonts w:ascii="Arial" w:hAnsi="Arial" w:cs="Arial"/>
          <w:color w:val="1F497D"/>
          <w:sz w:val="20"/>
        </w:rPr>
        <w:t xml:space="preserve"> </w:t>
      </w:r>
    </w:p>
    <w:p w14:paraId="17C35776" w14:textId="77777777" w:rsidR="0023663F" w:rsidRPr="006667A8" w:rsidRDefault="0023663F" w:rsidP="002D0851">
      <w:pPr>
        <w:ind w:firstLine="567"/>
        <w:rPr>
          <w:rFonts w:ascii="Arial" w:eastAsiaTheme="minorHAnsi" w:hAnsi="Arial" w:cs="Arial"/>
          <w:sz w:val="20"/>
        </w:rPr>
      </w:pPr>
    </w:p>
    <w:p w14:paraId="3BFF05CF" w14:textId="0CF1DD20" w:rsidR="00A12F55" w:rsidRPr="00781806" w:rsidRDefault="00A12F55" w:rsidP="002D0851">
      <w:pPr>
        <w:pStyle w:val="Tekstpodstawowy2"/>
        <w:numPr>
          <w:ilvl w:val="0"/>
          <w:numId w:val="2"/>
        </w:numPr>
        <w:tabs>
          <w:tab w:val="left" w:pos="426"/>
          <w:tab w:val="right" w:leader="dot" w:pos="9072"/>
        </w:tabs>
        <w:suppressAutoHyphens/>
        <w:spacing w:before="0" w:after="0"/>
        <w:ind w:left="426" w:hanging="426"/>
        <w:rPr>
          <w:rFonts w:ascii="Arial" w:hAnsi="Arial" w:cs="Arial"/>
        </w:rPr>
      </w:pPr>
      <w:r w:rsidRPr="00781806">
        <w:rPr>
          <w:rFonts w:ascii="Arial" w:hAnsi="Arial" w:cs="Arial"/>
        </w:rPr>
        <w:t xml:space="preserve">Każda ze Stron zobowiązana jest do informowania na piśmie o zmianie danych określonych w ust. </w:t>
      </w:r>
      <w:r w:rsidR="00915DF6">
        <w:rPr>
          <w:rFonts w:ascii="Arial" w:hAnsi="Arial" w:cs="Arial"/>
        </w:rPr>
        <w:t> </w:t>
      </w:r>
      <w:r w:rsidRPr="00781806">
        <w:rPr>
          <w:rFonts w:ascii="Arial" w:hAnsi="Arial" w:cs="Arial"/>
        </w:rPr>
        <w:t xml:space="preserve">1 i ust. 2, jak również wszelkich innych danych kontaktowych określonych w niniejszej Umowie, pod rygorem uznania doręczenia pod wskazany adres za skuteczne. </w:t>
      </w:r>
    </w:p>
    <w:p w14:paraId="418EBC07" w14:textId="288748B1" w:rsidR="00A12F55" w:rsidRPr="00781806" w:rsidRDefault="00A12F55" w:rsidP="002D0851">
      <w:pPr>
        <w:pStyle w:val="Tekstpodstawowy2"/>
        <w:numPr>
          <w:ilvl w:val="0"/>
          <w:numId w:val="2"/>
        </w:numPr>
        <w:tabs>
          <w:tab w:val="left" w:pos="426"/>
          <w:tab w:val="right" w:leader="dot" w:pos="9072"/>
        </w:tabs>
        <w:suppressAutoHyphens/>
        <w:spacing w:before="0" w:after="0"/>
        <w:ind w:left="426" w:hanging="426"/>
        <w:rPr>
          <w:rFonts w:ascii="Arial" w:hAnsi="Arial" w:cs="Arial"/>
        </w:rPr>
      </w:pPr>
      <w:r w:rsidRPr="00781806">
        <w:rPr>
          <w:rFonts w:ascii="Arial" w:hAnsi="Arial" w:cs="Arial"/>
          <w:color w:val="000000"/>
        </w:rPr>
        <w:lastRenderedPageBreak/>
        <w:t xml:space="preserve">Wszelka korespondencja pomiędzy Stronami winna być prowadzona w formie pisemnej </w:t>
      </w:r>
      <w:r w:rsidR="008E5C92" w:rsidRPr="00781806">
        <w:rPr>
          <w:rFonts w:ascii="Arial" w:hAnsi="Arial" w:cs="Arial"/>
          <w:color w:val="000000"/>
        </w:rPr>
        <w:t>lub</w:t>
      </w:r>
      <w:r w:rsidRPr="00781806">
        <w:rPr>
          <w:rFonts w:ascii="Arial" w:hAnsi="Arial" w:cs="Arial"/>
          <w:color w:val="000000"/>
        </w:rPr>
        <w:t xml:space="preserve"> </w:t>
      </w:r>
      <w:r w:rsidRPr="00781806">
        <w:rPr>
          <w:rFonts w:ascii="Arial" w:hAnsi="Arial" w:cs="Arial"/>
        </w:rPr>
        <w:t xml:space="preserve">e – mail </w:t>
      </w:r>
      <w:r w:rsidR="00915DF6">
        <w:rPr>
          <w:rFonts w:ascii="Arial" w:hAnsi="Arial" w:cs="Arial"/>
        </w:rPr>
        <w:t xml:space="preserve">i </w:t>
      </w:r>
      <w:r w:rsidRPr="00781806">
        <w:rPr>
          <w:rFonts w:ascii="Arial" w:hAnsi="Arial" w:cs="Arial"/>
          <w:color w:val="000000"/>
        </w:rPr>
        <w:t>opatrzona numerem Umowy.</w:t>
      </w:r>
    </w:p>
    <w:p w14:paraId="1BD02C9D" w14:textId="77777777" w:rsidR="002B14B5" w:rsidRPr="00781806" w:rsidRDefault="00A12F55" w:rsidP="002D0851">
      <w:pPr>
        <w:pStyle w:val="Tekstpodstawowy2"/>
        <w:numPr>
          <w:ilvl w:val="0"/>
          <w:numId w:val="2"/>
        </w:numPr>
        <w:tabs>
          <w:tab w:val="right" w:leader="dot" w:pos="9072"/>
        </w:tabs>
        <w:suppressAutoHyphens/>
        <w:spacing w:before="0" w:after="0"/>
        <w:ind w:left="426" w:hanging="426"/>
        <w:rPr>
          <w:rFonts w:ascii="Arial" w:hAnsi="Arial" w:cs="Arial"/>
        </w:rPr>
      </w:pPr>
      <w:r w:rsidRPr="00781806">
        <w:rPr>
          <w:rFonts w:ascii="Arial" w:hAnsi="Arial" w:cs="Arial"/>
          <w:color w:val="000000"/>
        </w:rPr>
        <w:t>W trakcie realizacji Umowy językiem stosowanym w całej korespondencji, wszystkich rysunkach, specyfikacjach i innych informacjach, obliczeniach i danych składanych Zamawiające</w:t>
      </w:r>
      <w:r w:rsidR="00167806" w:rsidRPr="00781806">
        <w:rPr>
          <w:rFonts w:ascii="Arial" w:hAnsi="Arial" w:cs="Arial"/>
          <w:color w:val="000000"/>
        </w:rPr>
        <w:t>mu</w:t>
      </w:r>
      <w:r w:rsidRPr="00781806">
        <w:rPr>
          <w:rFonts w:ascii="Arial" w:hAnsi="Arial" w:cs="Arial"/>
          <w:color w:val="000000"/>
        </w:rPr>
        <w:t xml:space="preserve"> będzie język polski, o ile obie Strony nie uzgodnią na piśmie inaczej.</w:t>
      </w:r>
    </w:p>
    <w:p w14:paraId="1C4C553C" w14:textId="77777777" w:rsidR="002D0851" w:rsidRPr="00781806" w:rsidRDefault="002D0851" w:rsidP="002D0851">
      <w:pPr>
        <w:pStyle w:val="Tekstpodstawowy21"/>
        <w:widowControl/>
        <w:numPr>
          <w:ilvl w:val="0"/>
          <w:numId w:val="2"/>
        </w:numPr>
        <w:tabs>
          <w:tab w:val="clear" w:pos="1985"/>
        </w:tabs>
        <w:spacing w:before="0" w:after="0"/>
        <w:ind w:left="426" w:hanging="426"/>
        <w:rPr>
          <w:rFonts w:ascii="Arial" w:hAnsi="Arial" w:cs="Arial"/>
          <w:b w:val="0"/>
          <w:color w:val="000000"/>
          <w:sz w:val="20"/>
        </w:rPr>
      </w:pPr>
      <w:r w:rsidRPr="00781806">
        <w:rPr>
          <w:rFonts w:ascii="Arial" w:hAnsi="Arial" w:cs="Arial"/>
          <w:b w:val="0"/>
          <w:color w:val="000000"/>
          <w:sz w:val="20"/>
        </w:rPr>
        <w:t xml:space="preserve">Zmiana osób </w:t>
      </w:r>
      <w:r w:rsidRPr="00781806">
        <w:rPr>
          <w:rFonts w:ascii="Arial" w:hAnsi="Arial" w:cs="Arial"/>
          <w:b w:val="0"/>
          <w:sz w:val="20"/>
        </w:rPr>
        <w:t>wskazanych w niniejszym paragrafie nie wymaga formy aneksu, a jedynie pisemnego oświadczenia przesłanego drugiej Stronie przez Stronę dokonującą zmiany.</w:t>
      </w:r>
    </w:p>
    <w:p w14:paraId="376E9C3D" w14:textId="77777777" w:rsidR="00E5064E" w:rsidRPr="00781806" w:rsidRDefault="00E5064E" w:rsidP="001D79FC">
      <w:pPr>
        <w:pStyle w:val="Tekstpodstawowy2"/>
        <w:tabs>
          <w:tab w:val="left" w:pos="426"/>
          <w:tab w:val="right" w:leader="dot" w:pos="9072"/>
        </w:tabs>
        <w:suppressAutoHyphens/>
        <w:spacing w:before="0" w:after="0"/>
        <w:rPr>
          <w:rFonts w:ascii="Arial" w:hAnsi="Arial" w:cs="Arial"/>
        </w:rPr>
      </w:pPr>
    </w:p>
    <w:p w14:paraId="296CA7E7" w14:textId="77777777" w:rsidR="00126C95" w:rsidRPr="00781806" w:rsidRDefault="00777AEA" w:rsidP="00A550B8">
      <w:pPr>
        <w:pStyle w:val="Nagwek1"/>
        <w:spacing w:before="0" w:after="0"/>
        <w:rPr>
          <w:rFonts w:ascii="Arial" w:hAnsi="Arial" w:cs="Arial"/>
          <w:u w:val="none"/>
        </w:rPr>
      </w:pPr>
      <w:r w:rsidRPr="00781806">
        <w:rPr>
          <w:rFonts w:ascii="Arial" w:hAnsi="Arial" w:cs="Arial"/>
          <w:u w:val="none"/>
        </w:rPr>
        <w:t xml:space="preserve">§ </w:t>
      </w:r>
      <w:r w:rsidR="0049771E" w:rsidRPr="00781806">
        <w:rPr>
          <w:rFonts w:ascii="Arial" w:hAnsi="Arial" w:cs="Arial"/>
          <w:u w:val="none"/>
        </w:rPr>
        <w:t>1</w:t>
      </w:r>
      <w:r w:rsidR="009428F0" w:rsidRPr="00781806">
        <w:rPr>
          <w:rFonts w:ascii="Arial" w:hAnsi="Arial" w:cs="Arial"/>
          <w:u w:val="none"/>
        </w:rPr>
        <w:t>1</w:t>
      </w:r>
      <w:r w:rsidR="00126C95" w:rsidRPr="00781806">
        <w:rPr>
          <w:rFonts w:ascii="Arial" w:hAnsi="Arial" w:cs="Arial"/>
          <w:u w:val="none"/>
        </w:rPr>
        <w:t>.</w:t>
      </w:r>
    </w:p>
    <w:p w14:paraId="4872174B" w14:textId="77777777" w:rsidR="00126C95" w:rsidRPr="00781806" w:rsidRDefault="00126C95" w:rsidP="00A550B8">
      <w:pPr>
        <w:jc w:val="center"/>
        <w:rPr>
          <w:rFonts w:ascii="Arial" w:hAnsi="Arial" w:cs="Arial"/>
          <w:b/>
          <w:sz w:val="20"/>
        </w:rPr>
      </w:pPr>
      <w:r w:rsidRPr="00781806">
        <w:rPr>
          <w:rFonts w:ascii="Arial" w:hAnsi="Arial" w:cs="Arial"/>
          <w:b/>
          <w:sz w:val="20"/>
        </w:rPr>
        <w:t>KARY UMOWNE</w:t>
      </w:r>
      <w:r w:rsidR="00674588" w:rsidRPr="00781806">
        <w:rPr>
          <w:rFonts w:ascii="Arial" w:hAnsi="Arial" w:cs="Arial"/>
          <w:b/>
          <w:sz w:val="20"/>
        </w:rPr>
        <w:t>. ODPOWIEDZIALNOŚĆ</w:t>
      </w:r>
    </w:p>
    <w:p w14:paraId="4BC3C7EC" w14:textId="77777777" w:rsidR="002E798D" w:rsidRPr="00781806" w:rsidRDefault="002E798D" w:rsidP="002E798D">
      <w:pPr>
        <w:numPr>
          <w:ilvl w:val="0"/>
          <w:numId w:val="5"/>
        </w:numPr>
        <w:ind w:left="357" w:hanging="357"/>
        <w:jc w:val="both"/>
        <w:rPr>
          <w:rFonts w:ascii="Arial" w:hAnsi="Arial" w:cs="Arial"/>
          <w:sz w:val="20"/>
        </w:rPr>
      </w:pPr>
      <w:r w:rsidRPr="00781806">
        <w:rPr>
          <w:rFonts w:ascii="Arial" w:hAnsi="Arial" w:cs="Arial"/>
          <w:sz w:val="20"/>
        </w:rPr>
        <w:t>Strony zgodnie postanawiają, że Zamawiający jest uprawniony do naliczenia kar umownych:</w:t>
      </w:r>
    </w:p>
    <w:p w14:paraId="30D98A5E" w14:textId="3C672CD2" w:rsidR="002E798D" w:rsidRPr="00781806" w:rsidRDefault="002E798D" w:rsidP="005D4532">
      <w:pPr>
        <w:numPr>
          <w:ilvl w:val="1"/>
          <w:numId w:val="10"/>
        </w:numPr>
        <w:ind w:left="850" w:hanging="425"/>
        <w:jc w:val="both"/>
        <w:rPr>
          <w:rFonts w:ascii="Arial" w:hAnsi="Arial" w:cs="Arial"/>
          <w:sz w:val="20"/>
        </w:rPr>
      </w:pPr>
      <w:r w:rsidRPr="00781806">
        <w:rPr>
          <w:rFonts w:ascii="Arial" w:hAnsi="Arial" w:cs="Arial"/>
          <w:sz w:val="20"/>
        </w:rPr>
        <w:t xml:space="preserve">za opóźnienie w realizacji </w:t>
      </w:r>
      <w:r w:rsidR="00BB2F92" w:rsidRPr="00781806">
        <w:rPr>
          <w:rFonts w:ascii="Arial" w:hAnsi="Arial" w:cs="Arial"/>
          <w:sz w:val="20"/>
        </w:rPr>
        <w:t>P</w:t>
      </w:r>
      <w:r w:rsidRPr="00781806">
        <w:rPr>
          <w:rFonts w:ascii="Arial" w:hAnsi="Arial" w:cs="Arial"/>
          <w:sz w:val="20"/>
        </w:rPr>
        <w:t>rzedmiotu Umowy oraz za opóźnienie w usuwaniu wad lub usterek w okresie gwarancji</w:t>
      </w:r>
      <w:r w:rsidR="00915DF6">
        <w:rPr>
          <w:rFonts w:ascii="Arial" w:hAnsi="Arial" w:cs="Arial"/>
          <w:sz w:val="20"/>
        </w:rPr>
        <w:t xml:space="preserve"> lub</w:t>
      </w:r>
      <w:r w:rsidRPr="00781806">
        <w:rPr>
          <w:rFonts w:ascii="Arial" w:hAnsi="Arial" w:cs="Arial"/>
          <w:sz w:val="20"/>
        </w:rPr>
        <w:t xml:space="preserve"> rękojmi w wysokości </w:t>
      </w:r>
      <w:r w:rsidR="00B063F5" w:rsidRPr="00781806">
        <w:rPr>
          <w:rFonts w:ascii="Arial" w:hAnsi="Arial" w:cs="Arial"/>
          <w:sz w:val="20"/>
        </w:rPr>
        <w:t>0,</w:t>
      </w:r>
      <w:r w:rsidR="009A0161">
        <w:rPr>
          <w:rFonts w:ascii="Arial" w:hAnsi="Arial" w:cs="Arial"/>
          <w:sz w:val="20"/>
        </w:rPr>
        <w:t>1</w:t>
      </w:r>
      <w:r w:rsidR="00B063F5" w:rsidRPr="00781806">
        <w:rPr>
          <w:rFonts w:ascii="Arial" w:hAnsi="Arial" w:cs="Arial"/>
          <w:sz w:val="20"/>
        </w:rPr>
        <w:t xml:space="preserve"> % </w:t>
      </w:r>
      <w:r w:rsidR="00915DF6">
        <w:rPr>
          <w:rFonts w:ascii="Arial" w:hAnsi="Arial" w:cs="Arial"/>
          <w:sz w:val="20"/>
        </w:rPr>
        <w:t>ceny netto określonej</w:t>
      </w:r>
      <w:r w:rsidRPr="00781806">
        <w:rPr>
          <w:rFonts w:ascii="Arial" w:hAnsi="Arial" w:cs="Arial"/>
          <w:sz w:val="20"/>
        </w:rPr>
        <w:t xml:space="preserve"> w § 5 ust. 1 Umowy, za każdy dzień opóźnienia, </w:t>
      </w:r>
    </w:p>
    <w:p w14:paraId="249E05A0" w14:textId="623607F1" w:rsidR="002E798D" w:rsidRPr="00781806" w:rsidRDefault="002E798D" w:rsidP="005D4532">
      <w:pPr>
        <w:numPr>
          <w:ilvl w:val="1"/>
          <w:numId w:val="10"/>
        </w:numPr>
        <w:ind w:left="850" w:hanging="425"/>
        <w:jc w:val="both"/>
        <w:rPr>
          <w:rFonts w:ascii="Arial" w:hAnsi="Arial" w:cs="Arial"/>
          <w:sz w:val="20"/>
        </w:rPr>
      </w:pPr>
      <w:r w:rsidRPr="00781806">
        <w:rPr>
          <w:rFonts w:ascii="Arial" w:hAnsi="Arial" w:cs="Arial"/>
          <w:sz w:val="20"/>
        </w:rPr>
        <w:t xml:space="preserve">za niewykonanie lub nienależyte wykonanie obowiązków określonych w Umowie, w szczególności za naruszenie obowiązków określonych </w:t>
      </w:r>
      <w:r w:rsidR="00BB2F92" w:rsidRPr="00781806">
        <w:rPr>
          <w:rFonts w:ascii="Arial" w:hAnsi="Arial" w:cs="Arial"/>
          <w:sz w:val="20"/>
        </w:rPr>
        <w:t>w §</w:t>
      </w:r>
      <w:r w:rsidR="00915DF6">
        <w:rPr>
          <w:rFonts w:ascii="Arial" w:hAnsi="Arial" w:cs="Arial"/>
          <w:sz w:val="20"/>
        </w:rPr>
        <w:t xml:space="preserve"> </w:t>
      </w:r>
      <w:r w:rsidR="00BB2F92" w:rsidRPr="00781806">
        <w:rPr>
          <w:rFonts w:ascii="Arial" w:hAnsi="Arial" w:cs="Arial"/>
          <w:sz w:val="20"/>
        </w:rPr>
        <w:t xml:space="preserve">1 i w </w:t>
      </w:r>
      <w:r w:rsidRPr="00781806">
        <w:rPr>
          <w:rFonts w:ascii="Arial" w:hAnsi="Arial" w:cs="Arial"/>
          <w:sz w:val="20"/>
        </w:rPr>
        <w:t xml:space="preserve">§ 2 Umowy, Zamawiający będzie uprawniony do naliczania kary umownej w wysokości </w:t>
      </w:r>
      <w:r w:rsidR="009A0161">
        <w:rPr>
          <w:rFonts w:ascii="Arial" w:hAnsi="Arial" w:cs="Arial"/>
          <w:sz w:val="20"/>
        </w:rPr>
        <w:t>20</w:t>
      </w:r>
      <w:r w:rsidRPr="00781806">
        <w:rPr>
          <w:rFonts w:ascii="Arial" w:hAnsi="Arial" w:cs="Arial"/>
          <w:sz w:val="20"/>
        </w:rPr>
        <w:t xml:space="preserve">% </w:t>
      </w:r>
      <w:r w:rsidR="00915DF6">
        <w:rPr>
          <w:rFonts w:ascii="Arial" w:hAnsi="Arial" w:cs="Arial"/>
          <w:sz w:val="20"/>
        </w:rPr>
        <w:t>ceny netto określonej w</w:t>
      </w:r>
      <w:r w:rsidRPr="00781806">
        <w:rPr>
          <w:rFonts w:ascii="Arial" w:hAnsi="Arial" w:cs="Arial"/>
          <w:sz w:val="20"/>
        </w:rPr>
        <w:t xml:space="preserve">  § 5 ust. 1 Umowy, za każdy przypadek naruszenia,</w:t>
      </w:r>
    </w:p>
    <w:p w14:paraId="5D4A9DEB" w14:textId="48CDE3D6" w:rsidR="002E798D" w:rsidRPr="00781806" w:rsidRDefault="002E798D" w:rsidP="005D4532">
      <w:pPr>
        <w:numPr>
          <w:ilvl w:val="1"/>
          <w:numId w:val="10"/>
        </w:numPr>
        <w:ind w:left="850" w:hanging="425"/>
        <w:jc w:val="both"/>
        <w:rPr>
          <w:rFonts w:ascii="Arial" w:hAnsi="Arial" w:cs="Arial"/>
          <w:sz w:val="20"/>
        </w:rPr>
      </w:pPr>
      <w:r w:rsidRPr="00781806">
        <w:rPr>
          <w:rFonts w:ascii="Arial" w:hAnsi="Arial" w:cs="Arial"/>
          <w:sz w:val="20"/>
        </w:rPr>
        <w:t xml:space="preserve">w przypadku odstąpienia przez </w:t>
      </w:r>
      <w:r w:rsidR="00915DF6">
        <w:rPr>
          <w:rFonts w:ascii="Arial" w:hAnsi="Arial" w:cs="Arial"/>
          <w:sz w:val="20"/>
        </w:rPr>
        <w:t>Zamawiającego</w:t>
      </w:r>
      <w:r w:rsidRPr="00781806">
        <w:rPr>
          <w:rFonts w:ascii="Arial" w:hAnsi="Arial" w:cs="Arial"/>
          <w:sz w:val="20"/>
        </w:rPr>
        <w:t xml:space="preserve"> od Umowy z </w:t>
      </w:r>
      <w:r w:rsidR="00915DF6">
        <w:rPr>
          <w:rFonts w:ascii="Arial" w:hAnsi="Arial" w:cs="Arial"/>
          <w:sz w:val="20"/>
        </w:rPr>
        <w:t>przyczyn dotyczących</w:t>
      </w:r>
      <w:r w:rsidR="00915DF6" w:rsidRPr="00781806">
        <w:rPr>
          <w:rFonts w:ascii="Arial" w:hAnsi="Arial" w:cs="Arial"/>
          <w:sz w:val="20"/>
        </w:rPr>
        <w:t xml:space="preserve"> </w:t>
      </w:r>
      <w:r w:rsidRPr="00781806">
        <w:rPr>
          <w:rFonts w:ascii="Arial" w:hAnsi="Arial" w:cs="Arial"/>
          <w:sz w:val="20"/>
        </w:rPr>
        <w:t xml:space="preserve">Wykonawcy, Wykonawca zapłaci Zamawiającemu karę umowną w wysokości 10% </w:t>
      </w:r>
      <w:r w:rsidR="00915DF6">
        <w:rPr>
          <w:rFonts w:ascii="Arial" w:hAnsi="Arial" w:cs="Arial"/>
          <w:sz w:val="20"/>
        </w:rPr>
        <w:t>ceny netto określonej</w:t>
      </w:r>
      <w:r w:rsidRPr="00781806">
        <w:rPr>
          <w:rFonts w:ascii="Arial" w:hAnsi="Arial" w:cs="Arial"/>
          <w:sz w:val="20"/>
        </w:rPr>
        <w:t xml:space="preserve"> w § 5 ust. 1 Umowy,</w:t>
      </w:r>
    </w:p>
    <w:p w14:paraId="12993590" w14:textId="32CAAE37" w:rsidR="002E798D" w:rsidRPr="00781806" w:rsidRDefault="002E798D" w:rsidP="002E798D">
      <w:pPr>
        <w:numPr>
          <w:ilvl w:val="0"/>
          <w:numId w:val="5"/>
        </w:numPr>
        <w:ind w:left="357" w:hanging="357"/>
        <w:jc w:val="both"/>
        <w:rPr>
          <w:rFonts w:ascii="Arial" w:hAnsi="Arial" w:cs="Arial"/>
          <w:sz w:val="20"/>
        </w:rPr>
      </w:pPr>
      <w:r w:rsidRPr="00781806">
        <w:rPr>
          <w:rFonts w:ascii="Arial" w:hAnsi="Arial" w:cs="Arial"/>
          <w:sz w:val="20"/>
        </w:rPr>
        <w:t>Łączna wysokość kar naliczonych Wykonawcy z tytuł</w:t>
      </w:r>
      <w:r w:rsidR="00915DF6">
        <w:rPr>
          <w:rFonts w:ascii="Arial" w:hAnsi="Arial" w:cs="Arial"/>
          <w:sz w:val="20"/>
        </w:rPr>
        <w:t>u</w:t>
      </w:r>
      <w:r w:rsidRPr="00781806">
        <w:rPr>
          <w:rFonts w:ascii="Arial" w:hAnsi="Arial" w:cs="Arial"/>
          <w:sz w:val="20"/>
        </w:rPr>
        <w:t xml:space="preserve"> </w:t>
      </w:r>
      <w:r w:rsidR="00915DF6" w:rsidRPr="00781806">
        <w:rPr>
          <w:rFonts w:ascii="Arial" w:hAnsi="Arial" w:cs="Arial"/>
          <w:sz w:val="20"/>
        </w:rPr>
        <w:t>wskazan</w:t>
      </w:r>
      <w:r w:rsidR="00915DF6">
        <w:rPr>
          <w:rFonts w:ascii="Arial" w:hAnsi="Arial" w:cs="Arial"/>
          <w:sz w:val="20"/>
        </w:rPr>
        <w:t>ego</w:t>
      </w:r>
      <w:r w:rsidR="00915DF6" w:rsidRPr="00781806">
        <w:rPr>
          <w:rFonts w:ascii="Arial" w:hAnsi="Arial" w:cs="Arial"/>
          <w:sz w:val="20"/>
        </w:rPr>
        <w:t xml:space="preserve"> </w:t>
      </w:r>
      <w:r w:rsidRPr="00781806">
        <w:rPr>
          <w:rFonts w:ascii="Arial" w:hAnsi="Arial" w:cs="Arial"/>
          <w:sz w:val="20"/>
        </w:rPr>
        <w:t xml:space="preserve">w ust. 1 lit.  a), nie może wynosić więcej </w:t>
      </w:r>
      <w:r w:rsidRPr="00BE0224">
        <w:rPr>
          <w:rFonts w:ascii="Arial" w:hAnsi="Arial" w:cs="Arial"/>
          <w:sz w:val="20"/>
        </w:rPr>
        <w:t>niż 2</w:t>
      </w:r>
      <w:r w:rsidR="009A0161">
        <w:rPr>
          <w:rFonts w:ascii="Arial" w:hAnsi="Arial" w:cs="Arial"/>
          <w:sz w:val="20"/>
        </w:rPr>
        <w:t>0</w:t>
      </w:r>
      <w:r w:rsidRPr="00BE0224">
        <w:rPr>
          <w:rFonts w:ascii="Arial" w:hAnsi="Arial" w:cs="Arial"/>
          <w:sz w:val="20"/>
        </w:rPr>
        <w:t xml:space="preserve">% </w:t>
      </w:r>
      <w:r w:rsidR="00915DF6">
        <w:rPr>
          <w:rFonts w:ascii="Arial" w:hAnsi="Arial" w:cs="Arial"/>
          <w:sz w:val="20"/>
        </w:rPr>
        <w:t>ceny</w:t>
      </w:r>
      <w:r w:rsidRPr="00781806">
        <w:rPr>
          <w:rFonts w:ascii="Arial" w:hAnsi="Arial" w:cs="Arial"/>
          <w:sz w:val="20"/>
        </w:rPr>
        <w:t xml:space="preserve"> </w:t>
      </w:r>
      <w:r w:rsidR="000D1497">
        <w:rPr>
          <w:rFonts w:ascii="Arial" w:hAnsi="Arial" w:cs="Arial"/>
          <w:sz w:val="20"/>
        </w:rPr>
        <w:t>netto</w:t>
      </w:r>
      <w:r w:rsidRPr="00781806">
        <w:rPr>
          <w:rFonts w:ascii="Arial" w:hAnsi="Arial" w:cs="Arial"/>
          <w:sz w:val="20"/>
        </w:rPr>
        <w:t xml:space="preserve"> </w:t>
      </w:r>
      <w:r w:rsidR="00915DF6" w:rsidRPr="00781806">
        <w:rPr>
          <w:rFonts w:ascii="Arial" w:hAnsi="Arial" w:cs="Arial"/>
          <w:sz w:val="20"/>
        </w:rPr>
        <w:t>określone</w:t>
      </w:r>
      <w:r w:rsidR="00915DF6">
        <w:rPr>
          <w:rFonts w:ascii="Arial" w:hAnsi="Arial" w:cs="Arial"/>
          <w:sz w:val="20"/>
        </w:rPr>
        <w:t>j</w:t>
      </w:r>
      <w:r w:rsidR="00915DF6" w:rsidRPr="00781806">
        <w:rPr>
          <w:rFonts w:ascii="Arial" w:hAnsi="Arial" w:cs="Arial"/>
          <w:sz w:val="20"/>
        </w:rPr>
        <w:t xml:space="preserve"> </w:t>
      </w:r>
      <w:r w:rsidRPr="00781806">
        <w:rPr>
          <w:rFonts w:ascii="Arial" w:hAnsi="Arial" w:cs="Arial"/>
          <w:sz w:val="20"/>
        </w:rPr>
        <w:t>w § 5 ust. 1 Umowy.</w:t>
      </w:r>
    </w:p>
    <w:p w14:paraId="1AA88C16" w14:textId="4E2F1602" w:rsidR="002E798D" w:rsidRPr="00781806" w:rsidRDefault="002E798D" w:rsidP="002E798D">
      <w:pPr>
        <w:numPr>
          <w:ilvl w:val="0"/>
          <w:numId w:val="5"/>
        </w:numPr>
        <w:ind w:left="357" w:hanging="357"/>
        <w:jc w:val="both"/>
        <w:rPr>
          <w:rFonts w:ascii="Arial" w:hAnsi="Arial" w:cs="Arial"/>
          <w:sz w:val="20"/>
        </w:rPr>
      </w:pPr>
      <w:bookmarkStart w:id="7" w:name="_Hlk495672179"/>
      <w:r w:rsidRPr="00781806">
        <w:rPr>
          <w:rFonts w:ascii="Arial" w:hAnsi="Arial" w:cs="Arial"/>
          <w:sz w:val="20"/>
        </w:rPr>
        <w:t xml:space="preserve">W przypadku odstąpienia przez Wykonawcę od Umowy z </w:t>
      </w:r>
      <w:r w:rsidR="00915DF6">
        <w:rPr>
          <w:rFonts w:ascii="Arial" w:hAnsi="Arial" w:cs="Arial"/>
          <w:sz w:val="20"/>
        </w:rPr>
        <w:t>przyczyn dotyczących</w:t>
      </w:r>
      <w:r w:rsidR="00915DF6" w:rsidRPr="00781806">
        <w:rPr>
          <w:rFonts w:ascii="Arial" w:hAnsi="Arial" w:cs="Arial"/>
          <w:sz w:val="20"/>
        </w:rPr>
        <w:t xml:space="preserve"> </w:t>
      </w:r>
      <w:r w:rsidRPr="00781806">
        <w:rPr>
          <w:rFonts w:ascii="Arial" w:hAnsi="Arial" w:cs="Arial"/>
          <w:sz w:val="20"/>
        </w:rPr>
        <w:t xml:space="preserve">Zamawiającego, Zamawiający zapłaci Wykonawcy karę umowną w wysokości 10% </w:t>
      </w:r>
      <w:r w:rsidR="00915DF6">
        <w:rPr>
          <w:rFonts w:ascii="Arial" w:hAnsi="Arial" w:cs="Arial"/>
          <w:sz w:val="20"/>
        </w:rPr>
        <w:t>ceny</w:t>
      </w:r>
      <w:r w:rsidRPr="00781806">
        <w:rPr>
          <w:rFonts w:ascii="Arial" w:hAnsi="Arial" w:cs="Arial"/>
          <w:sz w:val="20"/>
        </w:rPr>
        <w:t xml:space="preserve"> </w:t>
      </w:r>
      <w:r w:rsidR="000D1497">
        <w:rPr>
          <w:rFonts w:ascii="Arial" w:hAnsi="Arial" w:cs="Arial"/>
          <w:sz w:val="20"/>
        </w:rPr>
        <w:t>netto</w:t>
      </w:r>
      <w:r w:rsidRPr="00781806">
        <w:rPr>
          <w:rFonts w:ascii="Arial" w:hAnsi="Arial" w:cs="Arial"/>
          <w:sz w:val="20"/>
        </w:rPr>
        <w:t xml:space="preserve"> </w:t>
      </w:r>
      <w:r w:rsidR="00915DF6" w:rsidRPr="00781806">
        <w:rPr>
          <w:rFonts w:ascii="Arial" w:hAnsi="Arial" w:cs="Arial"/>
          <w:sz w:val="20"/>
        </w:rPr>
        <w:t>określone</w:t>
      </w:r>
      <w:r w:rsidR="00915DF6">
        <w:rPr>
          <w:rFonts w:ascii="Arial" w:hAnsi="Arial" w:cs="Arial"/>
          <w:sz w:val="20"/>
        </w:rPr>
        <w:t>j</w:t>
      </w:r>
      <w:r w:rsidR="00915DF6" w:rsidRPr="00781806">
        <w:rPr>
          <w:rFonts w:ascii="Arial" w:hAnsi="Arial" w:cs="Arial"/>
          <w:sz w:val="20"/>
        </w:rPr>
        <w:t xml:space="preserve"> </w:t>
      </w:r>
      <w:r w:rsidRPr="00781806">
        <w:rPr>
          <w:rFonts w:ascii="Arial" w:hAnsi="Arial" w:cs="Arial"/>
          <w:sz w:val="20"/>
        </w:rPr>
        <w:t>w § 5 ust. 1  Umowy.</w:t>
      </w:r>
      <w:r w:rsidRPr="00781806" w:rsidDel="00C67842">
        <w:rPr>
          <w:rFonts w:ascii="Arial" w:hAnsi="Arial" w:cs="Arial"/>
          <w:sz w:val="20"/>
        </w:rPr>
        <w:t xml:space="preserve"> </w:t>
      </w:r>
    </w:p>
    <w:bookmarkEnd w:id="7"/>
    <w:p w14:paraId="4F12F95D" w14:textId="77777777" w:rsidR="002E798D" w:rsidRPr="00781806" w:rsidRDefault="002E798D" w:rsidP="002E798D">
      <w:pPr>
        <w:numPr>
          <w:ilvl w:val="0"/>
          <w:numId w:val="5"/>
        </w:numPr>
        <w:ind w:left="357" w:hanging="357"/>
        <w:jc w:val="both"/>
        <w:rPr>
          <w:rFonts w:ascii="Arial" w:hAnsi="Arial" w:cs="Arial"/>
          <w:sz w:val="20"/>
        </w:rPr>
      </w:pPr>
      <w:r w:rsidRPr="00781806">
        <w:rPr>
          <w:rFonts w:ascii="Arial" w:hAnsi="Arial" w:cs="Arial"/>
          <w:sz w:val="20"/>
        </w:rPr>
        <w:t>Zamawiający zastrzega sobie prawo do dochodzenia na zasadach ogólnych odszkodowania przekraczającego wysokość zastrzeżonych kar umownych, do pełnej wysokości poniesionej szkody</w:t>
      </w:r>
      <w:r w:rsidRPr="00781806">
        <w:rPr>
          <w:rFonts w:ascii="Arial" w:hAnsi="Arial" w:cs="Arial"/>
          <w:bCs/>
          <w:sz w:val="20"/>
        </w:rPr>
        <w:t>,</w:t>
      </w:r>
      <w:r w:rsidRPr="00781806">
        <w:rPr>
          <w:rFonts w:ascii="Arial" w:hAnsi="Arial" w:cs="Arial"/>
          <w:sz w:val="20"/>
        </w:rPr>
        <w:t xml:space="preserve"> jak i odszkodowania za przypadki niewykonania lub nienależytego wykonania Umowy, dla których nie zostały przewidziane kary umowne, do pełnej wysokości poniesionej szkody.</w:t>
      </w:r>
    </w:p>
    <w:p w14:paraId="25F548AB" w14:textId="77777777" w:rsidR="002E798D" w:rsidRPr="00781806" w:rsidRDefault="002E798D" w:rsidP="002E798D">
      <w:pPr>
        <w:numPr>
          <w:ilvl w:val="0"/>
          <w:numId w:val="5"/>
        </w:numPr>
        <w:ind w:left="357" w:hanging="357"/>
        <w:jc w:val="both"/>
        <w:rPr>
          <w:rFonts w:ascii="Arial" w:hAnsi="Arial" w:cs="Arial"/>
          <w:sz w:val="20"/>
        </w:rPr>
      </w:pPr>
      <w:r w:rsidRPr="00781806">
        <w:rPr>
          <w:rFonts w:ascii="Arial" w:hAnsi="Arial" w:cs="Arial"/>
          <w:bCs/>
          <w:sz w:val="20"/>
        </w:rPr>
        <w:t>Obowiązek zapłaty przez Wykonawcę kar umownych pozostaje niezależny tak od wysokości poniesionej przez Zamawiającego szkody, jak i niezależny od zaistnienia szkody, w tym ewentualnego braku szkody.</w:t>
      </w:r>
    </w:p>
    <w:p w14:paraId="4DF18077" w14:textId="77777777" w:rsidR="002E798D" w:rsidRPr="00781806" w:rsidRDefault="002E798D" w:rsidP="002E798D">
      <w:pPr>
        <w:pStyle w:val="Akapitzlist"/>
        <w:numPr>
          <w:ilvl w:val="0"/>
          <w:numId w:val="5"/>
        </w:numPr>
        <w:ind w:left="357" w:hanging="357"/>
        <w:jc w:val="both"/>
        <w:rPr>
          <w:rFonts w:ascii="Arial" w:hAnsi="Arial" w:cs="Arial"/>
          <w:sz w:val="20"/>
        </w:rPr>
      </w:pPr>
      <w:r w:rsidRPr="00781806">
        <w:rPr>
          <w:rFonts w:ascii="Arial" w:hAnsi="Arial" w:cs="Arial"/>
          <w:sz w:val="20"/>
        </w:rPr>
        <w:t>Zamawiający upoważniony jest do potrącenia kar umownych z należności Wykonawcy przysługującej względem Zamawiającego, na co Wykonawca niniejszym wyraża zgodę.</w:t>
      </w:r>
    </w:p>
    <w:p w14:paraId="44DA45D9" w14:textId="77777777" w:rsidR="002E798D" w:rsidRPr="00781806" w:rsidRDefault="002E798D" w:rsidP="002E798D">
      <w:pPr>
        <w:numPr>
          <w:ilvl w:val="0"/>
          <w:numId w:val="5"/>
        </w:numPr>
        <w:ind w:left="357" w:hanging="357"/>
        <w:jc w:val="both"/>
        <w:rPr>
          <w:rFonts w:ascii="Arial" w:hAnsi="Arial" w:cs="Arial"/>
          <w:sz w:val="20"/>
        </w:rPr>
      </w:pPr>
      <w:r w:rsidRPr="00781806">
        <w:rPr>
          <w:rFonts w:ascii="Arial" w:hAnsi="Arial" w:cs="Arial"/>
          <w:sz w:val="20"/>
        </w:rPr>
        <w:t>Za poniesione przez osoby trzecie szkody wynikłe w związku z realizacją Umowy, odpowiedzialna będzie Strona, której działania lub zaniechania spowodowały szkodę. Strony zobowiązane są do niezwłocznego informowania się o wszelkich roszczeniach zgłaszanych przez osoby trzecie w związku ze szkodami określonymi w zdaniu poprzedzającym. W przypadku wystąpienia przez osobę trzecią z roszczeniem przeciwko Stronie nie ponoszącej odpowiedzialności w myśl zdania pierwszego, druga Stroni zwolni ją z odpowiedzialności i sama przystąpi do sporu, z zastrzeżeniem wyjątków wynikających z przepisów bezwzględnie obowiązujących.</w:t>
      </w:r>
    </w:p>
    <w:p w14:paraId="04B66FE6" w14:textId="77777777" w:rsidR="002E798D" w:rsidRPr="00781806" w:rsidRDefault="002E798D" w:rsidP="002E798D">
      <w:pPr>
        <w:numPr>
          <w:ilvl w:val="0"/>
          <w:numId w:val="5"/>
        </w:numPr>
        <w:ind w:left="357" w:hanging="357"/>
        <w:jc w:val="both"/>
        <w:rPr>
          <w:rFonts w:ascii="Arial" w:hAnsi="Arial" w:cs="Arial"/>
          <w:sz w:val="20"/>
        </w:rPr>
      </w:pPr>
      <w:r w:rsidRPr="00781806">
        <w:rPr>
          <w:rFonts w:ascii="Arial" w:hAnsi="Arial" w:cs="Arial"/>
          <w:sz w:val="20"/>
        </w:rPr>
        <w:t>Wykonawca zwolni Zamawiającego, podmioty od niego zależne, a także kierownictwo, pracowników i przedstawicieli Zamawiającego i podmiotów zależnych przed wszelkimi roszczeniami osób trzecich wynikającymi ze zdarzeń, za które odpowiedzialność ponosi Wykonawca lub osoby, za które odpowiada Wykonawca – pozostających w związku, chociażby pośrednim, z realizacją niniejszej Umowy, z zastrzeżeniem wyjątków wynikających z przepisów bezwzględnie obowiązujących.</w:t>
      </w:r>
    </w:p>
    <w:p w14:paraId="65EF8AC4" w14:textId="79822DC3" w:rsidR="002E798D" w:rsidRPr="00781806" w:rsidRDefault="002E798D" w:rsidP="002E798D">
      <w:pPr>
        <w:numPr>
          <w:ilvl w:val="0"/>
          <w:numId w:val="5"/>
        </w:numPr>
        <w:ind w:left="357" w:hanging="357"/>
        <w:jc w:val="both"/>
        <w:rPr>
          <w:rFonts w:ascii="Arial" w:hAnsi="Arial" w:cs="Arial"/>
          <w:sz w:val="20"/>
        </w:rPr>
      </w:pPr>
      <w:r w:rsidRPr="00781806">
        <w:rPr>
          <w:rFonts w:ascii="Arial" w:hAnsi="Arial" w:cs="Arial"/>
          <w:sz w:val="20"/>
        </w:rPr>
        <w:t>W razie zgłoszenia takiego roszczenia, o którym mowa w ust. 7</w:t>
      </w:r>
      <w:r w:rsidR="00B83B09">
        <w:rPr>
          <w:rFonts w:ascii="Arial" w:hAnsi="Arial" w:cs="Arial"/>
          <w:sz w:val="20"/>
        </w:rPr>
        <w:t xml:space="preserve"> lub </w:t>
      </w:r>
      <w:r w:rsidRPr="00781806">
        <w:rPr>
          <w:rFonts w:ascii="Arial" w:hAnsi="Arial" w:cs="Arial"/>
          <w:sz w:val="20"/>
        </w:rPr>
        <w:t>w ust. 8 powyżej w stosunku do Zamawiającego, Wykonawca niezwłocznie zwolni Zamawiającego z wszelkiej odpowiedzialności oraz przystąpi do wszelkich toczących się postępowań na własny koszt.</w:t>
      </w:r>
    </w:p>
    <w:p w14:paraId="31AB7498" w14:textId="77777777" w:rsidR="002E798D" w:rsidRPr="00781806" w:rsidRDefault="002E798D" w:rsidP="002E798D">
      <w:pPr>
        <w:numPr>
          <w:ilvl w:val="0"/>
          <w:numId w:val="5"/>
        </w:numPr>
        <w:ind w:left="357" w:hanging="357"/>
        <w:jc w:val="both"/>
        <w:rPr>
          <w:rFonts w:ascii="Arial" w:hAnsi="Arial" w:cs="Arial"/>
          <w:sz w:val="20"/>
        </w:rPr>
      </w:pPr>
      <w:r w:rsidRPr="00781806">
        <w:rPr>
          <w:rFonts w:ascii="Arial" w:hAnsi="Arial" w:cs="Arial"/>
          <w:sz w:val="20"/>
        </w:rPr>
        <w:t>Na podstawie niniejszego paragrafu, Wykonawca jest zobowiązany do pokrycia wszelkich kosztów poniesionych przez Zamawiającego w wyniku skierowania do niego roszczeń, o których mowa w ust. 7-9, w tym w szczególności należności ubocznych, kosztów sądowych lub egzekucyjnych. Zwrot nastąpi na wezwanie Zamawiającego w terminie 7 dni od dnia doręczenia mu wezwania do zapłaty, do którego załączony będzie stosowny dokument księgowy.</w:t>
      </w:r>
    </w:p>
    <w:p w14:paraId="19A4BA92" w14:textId="12228FCC" w:rsidR="002E798D" w:rsidRPr="00781806" w:rsidRDefault="002E798D" w:rsidP="002E798D">
      <w:pPr>
        <w:numPr>
          <w:ilvl w:val="0"/>
          <w:numId w:val="5"/>
        </w:numPr>
        <w:ind w:left="357" w:hanging="357"/>
        <w:jc w:val="both"/>
        <w:rPr>
          <w:rFonts w:ascii="Arial" w:hAnsi="Arial" w:cs="Arial"/>
          <w:sz w:val="20"/>
        </w:rPr>
      </w:pPr>
      <w:r w:rsidRPr="00781806">
        <w:rPr>
          <w:rFonts w:ascii="Arial" w:hAnsi="Arial" w:cs="Arial"/>
          <w:sz w:val="20"/>
        </w:rPr>
        <w:t>Zamawiający zawiadomi Wykonawcę bez zbędnej zwłoki o wysuniętych wobec niego roszczeniach, o których mowa powyżej i nie będzie ich dobrowolnie spełniał do czasu uzyskania stanowiska Wykonawcy.</w:t>
      </w:r>
    </w:p>
    <w:p w14:paraId="5F96343A" w14:textId="77777777" w:rsidR="00E0367B" w:rsidRPr="00781806" w:rsidRDefault="00E0367B" w:rsidP="00A550B8">
      <w:pPr>
        <w:rPr>
          <w:rFonts w:ascii="Arial" w:hAnsi="Arial" w:cs="Arial"/>
          <w:b/>
          <w:sz w:val="20"/>
        </w:rPr>
      </w:pPr>
    </w:p>
    <w:p w14:paraId="205E6FF6" w14:textId="77777777" w:rsidR="00ED7AC4" w:rsidRPr="00781806" w:rsidRDefault="00300C2E" w:rsidP="00A550B8">
      <w:pPr>
        <w:jc w:val="center"/>
        <w:rPr>
          <w:rFonts w:ascii="Arial" w:hAnsi="Arial" w:cs="Arial"/>
          <w:b/>
          <w:sz w:val="20"/>
        </w:rPr>
      </w:pPr>
      <w:r w:rsidRPr="00781806">
        <w:rPr>
          <w:rFonts w:ascii="Arial" w:hAnsi="Arial" w:cs="Arial"/>
          <w:b/>
          <w:sz w:val="20"/>
        </w:rPr>
        <w:t>§ 1</w:t>
      </w:r>
      <w:r w:rsidR="009428F0" w:rsidRPr="00781806">
        <w:rPr>
          <w:rFonts w:ascii="Arial" w:hAnsi="Arial" w:cs="Arial"/>
          <w:b/>
          <w:sz w:val="20"/>
        </w:rPr>
        <w:t>2</w:t>
      </w:r>
      <w:r w:rsidR="00ED7AC4" w:rsidRPr="00781806">
        <w:rPr>
          <w:rFonts w:ascii="Arial" w:hAnsi="Arial" w:cs="Arial"/>
          <w:b/>
          <w:sz w:val="20"/>
        </w:rPr>
        <w:t>.</w:t>
      </w:r>
    </w:p>
    <w:p w14:paraId="61F9F081" w14:textId="77777777" w:rsidR="00ED7AC4" w:rsidRPr="00781806" w:rsidRDefault="00D57268" w:rsidP="00A550B8">
      <w:pPr>
        <w:jc w:val="center"/>
        <w:rPr>
          <w:rFonts w:ascii="Arial" w:hAnsi="Arial" w:cs="Arial"/>
          <w:b/>
          <w:sz w:val="20"/>
        </w:rPr>
      </w:pPr>
      <w:r w:rsidRPr="00781806">
        <w:rPr>
          <w:rFonts w:ascii="Arial" w:hAnsi="Arial" w:cs="Arial"/>
          <w:b/>
          <w:sz w:val="20"/>
        </w:rPr>
        <w:lastRenderedPageBreak/>
        <w:t>SIŁA WYŻSZA</w:t>
      </w:r>
      <w:r w:rsidR="002E615C" w:rsidRPr="00781806">
        <w:rPr>
          <w:rFonts w:ascii="Arial" w:hAnsi="Arial" w:cs="Arial"/>
          <w:b/>
          <w:sz w:val="20"/>
        </w:rPr>
        <w:t>.</w:t>
      </w:r>
    </w:p>
    <w:p w14:paraId="4C8C7149" w14:textId="77777777" w:rsidR="00A97DCC" w:rsidRPr="00781806" w:rsidRDefault="00A97DCC" w:rsidP="00A97DCC">
      <w:pPr>
        <w:pStyle w:val="Tekstpodstawowy2"/>
        <w:numPr>
          <w:ilvl w:val="0"/>
          <w:numId w:val="79"/>
        </w:numPr>
        <w:tabs>
          <w:tab w:val="num" w:pos="426"/>
        </w:tabs>
        <w:suppressAutoHyphens/>
        <w:spacing w:line="23" w:lineRule="atLeast"/>
        <w:ind w:left="426" w:hanging="426"/>
        <w:rPr>
          <w:rFonts w:ascii="Arial" w:hAnsi="Arial" w:cs="Arial"/>
          <w:lang w:eastAsia="ar-SA"/>
        </w:rPr>
      </w:pPr>
      <w:r w:rsidRPr="00781806">
        <w:rPr>
          <w:rFonts w:ascii="Arial" w:hAnsi="Arial" w:cs="Arial"/>
          <w:lang w:eastAsia="ar-SA"/>
        </w:rPr>
        <w:t>Żadna ze Stron nie ponosi odpowiedzialności za niewykonanie lub nienależyte wykonanie Umowy oraz jakiekolwiek szkody spowodowane wystąpieniem zdarzenia Siły Wyższej.</w:t>
      </w:r>
    </w:p>
    <w:p w14:paraId="42E2D0FD" w14:textId="77777777" w:rsidR="00A97DCC" w:rsidRPr="00781806" w:rsidRDefault="00A97DCC" w:rsidP="00A97DCC">
      <w:pPr>
        <w:pStyle w:val="Tekstpodstawowy2"/>
        <w:numPr>
          <w:ilvl w:val="0"/>
          <w:numId w:val="79"/>
        </w:numPr>
        <w:tabs>
          <w:tab w:val="num" w:pos="426"/>
        </w:tabs>
        <w:suppressAutoHyphens/>
        <w:spacing w:line="23" w:lineRule="atLeast"/>
        <w:ind w:left="426" w:hanging="426"/>
        <w:rPr>
          <w:rFonts w:ascii="Arial" w:hAnsi="Arial" w:cs="Arial"/>
          <w:lang w:eastAsia="ar-SA"/>
        </w:rPr>
      </w:pPr>
      <w:r w:rsidRPr="00781806">
        <w:rPr>
          <w:rFonts w:ascii="Arial" w:hAnsi="Arial" w:cs="Arial"/>
          <w:lang w:eastAsia="ar-SA"/>
        </w:rPr>
        <w:t>Wystąpienie zdarzenia Siły Wyższej oraz jego wpływ na wykonanie Umowy i powstanie szkody musi być wykazane przez Stronę powołującą się na Siłę Wyższą i potwierdzone przez drugą Stronę.</w:t>
      </w:r>
    </w:p>
    <w:p w14:paraId="12786117" w14:textId="77777777" w:rsidR="00A97DCC" w:rsidRPr="00781806" w:rsidRDefault="00A97DCC" w:rsidP="00A97DCC">
      <w:pPr>
        <w:pStyle w:val="Tekstpodstawowy2"/>
        <w:numPr>
          <w:ilvl w:val="0"/>
          <w:numId w:val="79"/>
        </w:numPr>
        <w:tabs>
          <w:tab w:val="num" w:pos="426"/>
        </w:tabs>
        <w:suppressAutoHyphens/>
        <w:spacing w:line="23" w:lineRule="atLeast"/>
        <w:ind w:left="426" w:hanging="426"/>
        <w:rPr>
          <w:rFonts w:ascii="Arial" w:hAnsi="Arial" w:cs="Arial"/>
          <w:lang w:eastAsia="ar-SA"/>
        </w:rPr>
      </w:pPr>
      <w:r w:rsidRPr="00781806">
        <w:rPr>
          <w:rFonts w:ascii="Arial" w:hAnsi="Arial" w:cs="Arial"/>
          <w:lang w:eastAsia="ar-SA"/>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epidemie, decyzje organów władzy państwowej lub jakiekolwiek inne zdarzenie losowe, w wyniku którego nastąpiło zatrucie chemiczne bądź radioaktywne osób, nieruchomości lub rzeczy ruchomych. Gdyby ten okres wynosił więcej niż 3 (słownie: trzy) miesiące, obie Strony ustalą nowe warunki współpracy. Strony potwierdzają, że za Siłę Wyższą nie uznaje się strajków pracowników Stron.</w:t>
      </w:r>
    </w:p>
    <w:p w14:paraId="2F316767" w14:textId="77777777" w:rsidR="00A97DCC" w:rsidRPr="00781806" w:rsidRDefault="00A97DCC" w:rsidP="00A97DCC">
      <w:pPr>
        <w:pStyle w:val="Tekstpodstawowy2"/>
        <w:numPr>
          <w:ilvl w:val="0"/>
          <w:numId w:val="79"/>
        </w:numPr>
        <w:tabs>
          <w:tab w:val="num" w:pos="426"/>
          <w:tab w:val="left" w:pos="4395"/>
        </w:tabs>
        <w:suppressAutoHyphens/>
        <w:spacing w:line="23" w:lineRule="atLeast"/>
        <w:ind w:left="426" w:hanging="426"/>
        <w:rPr>
          <w:rFonts w:ascii="Arial" w:hAnsi="Arial" w:cs="Arial"/>
          <w:lang w:eastAsia="ar-SA"/>
        </w:rPr>
      </w:pPr>
      <w:r w:rsidRPr="00781806">
        <w:rPr>
          <w:rFonts w:ascii="Arial" w:hAnsi="Arial" w:cs="Arial"/>
          <w:lang w:eastAsia="ar-SA"/>
        </w:rPr>
        <w:t>Ta ze Stron, która nie jest w stanie wywiązać się ze swoich zobowiązań z powodu działania Siły Wyższej, zobowiązana będzie do:</w:t>
      </w:r>
    </w:p>
    <w:p w14:paraId="1558AF2A" w14:textId="77777777" w:rsidR="00A97DCC" w:rsidRPr="00781806" w:rsidRDefault="00A97DCC" w:rsidP="00A97DCC">
      <w:pPr>
        <w:numPr>
          <w:ilvl w:val="0"/>
          <w:numId w:val="78"/>
        </w:numPr>
        <w:tabs>
          <w:tab w:val="num" w:pos="426"/>
        </w:tabs>
        <w:suppressAutoHyphens/>
        <w:spacing w:line="23" w:lineRule="atLeast"/>
        <w:ind w:left="851" w:hanging="425"/>
        <w:jc w:val="both"/>
        <w:rPr>
          <w:rFonts w:ascii="Arial" w:hAnsi="Arial" w:cs="Arial"/>
          <w:sz w:val="20"/>
          <w:lang w:eastAsia="ar-SA"/>
        </w:rPr>
      </w:pPr>
      <w:r w:rsidRPr="00781806">
        <w:rPr>
          <w:rFonts w:ascii="Arial" w:hAnsi="Arial" w:cs="Arial"/>
          <w:sz w:val="20"/>
          <w:lang w:eastAsia="ar-SA"/>
        </w:rPr>
        <w:t>niezwłocznego powiadomienia drugiej Strony o tym fakcie, nie później niż w ciągu 24 (słownie: dwudziestu czterech) godzin od zaistnienia takiego zdarzenia;</w:t>
      </w:r>
    </w:p>
    <w:p w14:paraId="0644A272" w14:textId="77777777" w:rsidR="00A97DCC" w:rsidRPr="00781806" w:rsidRDefault="00A97DCC" w:rsidP="00A97DCC">
      <w:pPr>
        <w:numPr>
          <w:ilvl w:val="0"/>
          <w:numId w:val="78"/>
        </w:numPr>
        <w:tabs>
          <w:tab w:val="num" w:pos="426"/>
        </w:tabs>
        <w:suppressAutoHyphens/>
        <w:spacing w:line="23" w:lineRule="atLeast"/>
        <w:ind w:left="851" w:hanging="425"/>
        <w:jc w:val="both"/>
        <w:rPr>
          <w:rFonts w:ascii="Arial" w:hAnsi="Arial" w:cs="Arial"/>
          <w:sz w:val="20"/>
          <w:lang w:eastAsia="ar-SA"/>
        </w:rPr>
      </w:pPr>
      <w:r w:rsidRPr="00781806">
        <w:rPr>
          <w:rFonts w:ascii="Arial" w:hAnsi="Arial" w:cs="Arial"/>
          <w:sz w:val="20"/>
          <w:lang w:eastAsia="ar-SA"/>
        </w:rPr>
        <w:t>przedstawienia na powyższe wiarygodnych dowodów w ciągu 48 (słownie: czterdziestu ośmiu) godzin od zaistnienia takiego zdarzenia;</w:t>
      </w:r>
    </w:p>
    <w:p w14:paraId="1218AE22" w14:textId="77777777" w:rsidR="00A97DCC" w:rsidRPr="00781806" w:rsidRDefault="00A97DCC" w:rsidP="00A97DCC">
      <w:pPr>
        <w:tabs>
          <w:tab w:val="num" w:pos="426"/>
        </w:tabs>
        <w:suppressAutoHyphens/>
        <w:spacing w:line="23" w:lineRule="atLeast"/>
        <w:ind w:left="1134" w:hanging="432"/>
        <w:jc w:val="both"/>
        <w:rPr>
          <w:rFonts w:ascii="Arial" w:hAnsi="Arial" w:cs="Arial"/>
          <w:sz w:val="20"/>
          <w:lang w:eastAsia="ar-SA"/>
        </w:rPr>
      </w:pPr>
      <w:r w:rsidRPr="00781806">
        <w:rPr>
          <w:rFonts w:ascii="Arial" w:hAnsi="Arial" w:cs="Arial"/>
          <w:sz w:val="20"/>
          <w:lang w:eastAsia="ar-SA"/>
        </w:rPr>
        <w:t>pod rygorem utraty prawa do powoływania się na Siłę Wyższą.</w:t>
      </w:r>
    </w:p>
    <w:p w14:paraId="57DD031A" w14:textId="77777777" w:rsidR="00A97DCC" w:rsidRPr="00781806" w:rsidRDefault="00A97DCC" w:rsidP="00A97DCC">
      <w:pPr>
        <w:pStyle w:val="Tekstpodstawowy2"/>
        <w:numPr>
          <w:ilvl w:val="0"/>
          <w:numId w:val="79"/>
        </w:numPr>
        <w:tabs>
          <w:tab w:val="num" w:pos="426"/>
        </w:tabs>
        <w:suppressAutoHyphens/>
        <w:spacing w:line="23" w:lineRule="atLeast"/>
        <w:ind w:left="426" w:hanging="426"/>
        <w:rPr>
          <w:rFonts w:ascii="Arial" w:hAnsi="Arial" w:cs="Arial"/>
          <w:lang w:eastAsia="ar-SA"/>
        </w:rPr>
      </w:pPr>
      <w:r w:rsidRPr="00781806">
        <w:rPr>
          <w:rFonts w:ascii="Arial" w:hAnsi="Arial" w:cs="Arial"/>
          <w:lang w:eastAsia="ar-SA"/>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54CCD17D" w14:textId="77777777" w:rsidR="00A97DCC" w:rsidRPr="00781806" w:rsidRDefault="00A97DCC" w:rsidP="00A97DCC">
      <w:pPr>
        <w:pStyle w:val="Tekstpodstawowy2"/>
        <w:numPr>
          <w:ilvl w:val="0"/>
          <w:numId w:val="79"/>
        </w:numPr>
        <w:tabs>
          <w:tab w:val="num" w:pos="426"/>
        </w:tabs>
        <w:suppressAutoHyphens/>
        <w:spacing w:line="23" w:lineRule="atLeast"/>
        <w:ind w:left="426" w:hanging="426"/>
        <w:rPr>
          <w:rFonts w:ascii="Arial" w:hAnsi="Arial" w:cs="Arial"/>
          <w:b/>
          <w:lang w:eastAsia="ar-SA"/>
        </w:rPr>
      </w:pPr>
      <w:r w:rsidRPr="00781806">
        <w:rPr>
          <w:rFonts w:ascii="Arial" w:hAnsi="Arial" w:cs="Arial"/>
          <w:lang w:eastAsia="ar-SA"/>
        </w:rPr>
        <w:t>W przypadku uzasadnionego powołania się na Siłę Wyższą oraz braku możliwości dalszego wykonywania Umowy spowodowanego wystąpieniem zdarzenia Siły Wyższej Strony podejmą renegocjację Umowy, w szczególności w zakresie jej rozliczenia.</w:t>
      </w:r>
    </w:p>
    <w:p w14:paraId="508D8878" w14:textId="77777777" w:rsidR="002300C0" w:rsidRPr="00781806" w:rsidRDefault="002300C0" w:rsidP="002300C0">
      <w:pPr>
        <w:jc w:val="both"/>
        <w:rPr>
          <w:rFonts w:ascii="Arial" w:hAnsi="Arial" w:cs="Arial"/>
          <w:sz w:val="20"/>
        </w:rPr>
      </w:pPr>
    </w:p>
    <w:p w14:paraId="60B93830" w14:textId="77777777" w:rsidR="002300C0" w:rsidRPr="00781806" w:rsidRDefault="002300C0" w:rsidP="002300C0">
      <w:pPr>
        <w:pStyle w:val="Nagwek1"/>
        <w:spacing w:before="0" w:after="0"/>
        <w:rPr>
          <w:rFonts w:ascii="Arial" w:hAnsi="Arial" w:cs="Arial"/>
          <w:color w:val="000000"/>
          <w:u w:val="none"/>
        </w:rPr>
      </w:pPr>
      <w:r w:rsidRPr="00781806">
        <w:rPr>
          <w:rFonts w:ascii="Arial" w:hAnsi="Arial" w:cs="Arial"/>
          <w:color w:val="000000"/>
          <w:u w:val="none"/>
        </w:rPr>
        <w:t>§ 1</w:t>
      </w:r>
      <w:r w:rsidR="009428F0" w:rsidRPr="00781806">
        <w:rPr>
          <w:rFonts w:ascii="Arial" w:hAnsi="Arial" w:cs="Arial"/>
          <w:color w:val="000000"/>
          <w:u w:val="none"/>
        </w:rPr>
        <w:t>3</w:t>
      </w:r>
      <w:r w:rsidRPr="00781806">
        <w:rPr>
          <w:rFonts w:ascii="Arial" w:hAnsi="Arial" w:cs="Arial"/>
          <w:color w:val="000000"/>
          <w:u w:val="none"/>
        </w:rPr>
        <w:t>.</w:t>
      </w:r>
    </w:p>
    <w:p w14:paraId="3CAD660D" w14:textId="77777777" w:rsidR="002300C0" w:rsidRPr="00781806" w:rsidRDefault="002300C0" w:rsidP="002300C0">
      <w:pPr>
        <w:pStyle w:val="Nagwek1"/>
        <w:spacing w:before="0" w:after="0"/>
        <w:rPr>
          <w:rFonts w:ascii="Arial" w:hAnsi="Arial" w:cs="Arial"/>
          <w:color w:val="000000"/>
          <w:u w:val="none"/>
        </w:rPr>
      </w:pPr>
      <w:r w:rsidRPr="00781806">
        <w:rPr>
          <w:rFonts w:ascii="Arial" w:hAnsi="Arial" w:cs="Arial"/>
          <w:color w:val="000000"/>
          <w:u w:val="none"/>
        </w:rPr>
        <w:t>GOSPODARKA ODPADAMI.</w:t>
      </w:r>
    </w:p>
    <w:p w14:paraId="6330C7AE" w14:textId="77777777" w:rsidR="002300C0" w:rsidRPr="00781806" w:rsidRDefault="002300C0" w:rsidP="002300C0">
      <w:pPr>
        <w:rPr>
          <w:rFonts w:ascii="Arial" w:hAnsi="Arial" w:cs="Arial"/>
          <w:sz w:val="20"/>
        </w:rPr>
      </w:pPr>
    </w:p>
    <w:p w14:paraId="61693893" w14:textId="77777777" w:rsidR="003B27B0" w:rsidRPr="003B27B0" w:rsidRDefault="002300C0" w:rsidP="003B27B0">
      <w:pPr>
        <w:pStyle w:val="Akapitzlist"/>
        <w:numPr>
          <w:ilvl w:val="0"/>
          <w:numId w:val="99"/>
        </w:numPr>
        <w:spacing w:line="276" w:lineRule="auto"/>
        <w:ind w:left="284" w:hanging="284"/>
        <w:jc w:val="both"/>
        <w:rPr>
          <w:rFonts w:ascii="Arial" w:hAnsi="Arial" w:cs="Arial"/>
          <w:sz w:val="20"/>
        </w:rPr>
      </w:pPr>
      <w:r w:rsidRPr="00575890">
        <w:rPr>
          <w:rFonts w:ascii="Arial" w:hAnsi="Arial" w:cs="Arial"/>
          <w:sz w:val="20"/>
        </w:rPr>
        <w:t xml:space="preserve">Wykonawca pozostaje wytwórcą odpadów, w rozumieniu art. 3 ust. 1 pkt 32 ustawy z dnia 14 grudnia 2012 r.  o odpadach, w odniesieniu do wszystkich rodzajów i ilości odpadów za wyjątkiem odpadów o kodzie 17 04 05 ZELAZO I STAL, które zostaną wytworzone w wyniku świadczenia w ramach wykonania niniejszej Umowy robót, prac i usług stanowiących Przedmiot niniejszej Umowy. </w:t>
      </w:r>
      <w:r w:rsidRPr="00575890">
        <w:rPr>
          <w:rFonts w:ascii="Arial" w:eastAsia="Arial" w:hAnsi="Arial" w:cs="Arial"/>
          <w:b/>
          <w:bCs/>
          <w:i/>
          <w:iCs/>
          <w:sz w:val="20"/>
          <w:shd w:val="clear" w:color="auto" w:fill="FFFFFF"/>
          <w:lang w:eastAsia="en-US"/>
        </w:rPr>
        <w:t>Wykonawca</w:t>
      </w:r>
      <w:r w:rsidRPr="00575890">
        <w:rPr>
          <w:rFonts w:ascii="Arial" w:eastAsia="Arial" w:hAnsi="Arial" w:cs="Arial"/>
          <w:sz w:val="20"/>
          <w:lang w:eastAsia="en-US"/>
        </w:rPr>
        <w:t xml:space="preserve"> </w:t>
      </w:r>
      <w:r w:rsidRPr="00575890">
        <w:rPr>
          <w:rFonts w:ascii="Arial" w:eastAsia="Arial" w:hAnsi="Arial" w:cs="Arial"/>
          <w:b/>
          <w:sz w:val="20"/>
          <w:lang w:eastAsia="en-US"/>
        </w:rPr>
        <w:t xml:space="preserve">zobowiązany jest do zgromadzenia i przewiezienia złomu do magazynu odpadów, na terenie </w:t>
      </w:r>
      <w:r w:rsidRPr="00575890">
        <w:rPr>
          <w:rFonts w:ascii="Arial" w:eastAsia="Calibri" w:hAnsi="Arial" w:cs="Arial"/>
          <w:b/>
          <w:bCs/>
          <w:i/>
          <w:iCs/>
          <w:sz w:val="20"/>
          <w:lang w:eastAsia="en-US"/>
        </w:rPr>
        <w:t>Zamawiającego</w:t>
      </w:r>
      <w:r w:rsidRPr="00575890">
        <w:rPr>
          <w:rFonts w:ascii="Arial" w:eastAsia="Arial" w:hAnsi="Arial" w:cs="Arial"/>
          <w:b/>
          <w:sz w:val="20"/>
          <w:lang w:eastAsia="en-US"/>
        </w:rPr>
        <w:t>.</w:t>
      </w:r>
    </w:p>
    <w:p w14:paraId="1CAC3B7E" w14:textId="77777777" w:rsidR="003B27B0" w:rsidRPr="003B27B0" w:rsidRDefault="003B27B0" w:rsidP="003B27B0">
      <w:pPr>
        <w:pStyle w:val="Akapitzlist"/>
        <w:spacing w:line="276" w:lineRule="auto"/>
        <w:ind w:left="284"/>
        <w:jc w:val="both"/>
        <w:rPr>
          <w:rFonts w:ascii="Arial" w:hAnsi="Arial" w:cs="Arial"/>
          <w:sz w:val="20"/>
        </w:rPr>
      </w:pPr>
      <w:r w:rsidRPr="003B27B0">
        <w:rPr>
          <w:rFonts w:ascii="Arial" w:hAnsi="Arial" w:cs="Arial"/>
          <w:sz w:val="20"/>
        </w:rPr>
        <w:t>Wykonawca ponosi odpowiedzialność cywilną, administracyjną i karną za nieprzestrzeganie przepisów o odpadach.</w:t>
      </w:r>
    </w:p>
    <w:p w14:paraId="16730D52" w14:textId="77777777" w:rsidR="00575890" w:rsidRDefault="00575890" w:rsidP="00575890">
      <w:pPr>
        <w:pStyle w:val="Akapitzlist"/>
        <w:numPr>
          <w:ilvl w:val="0"/>
          <w:numId w:val="99"/>
        </w:numPr>
        <w:spacing w:line="276" w:lineRule="auto"/>
        <w:ind w:left="284" w:hanging="284"/>
        <w:jc w:val="both"/>
        <w:rPr>
          <w:rFonts w:ascii="Arial" w:hAnsi="Arial" w:cs="Arial"/>
          <w:sz w:val="20"/>
        </w:rPr>
      </w:pPr>
      <w:r w:rsidRPr="00575890">
        <w:rPr>
          <w:rFonts w:ascii="Arial" w:hAnsi="Arial" w:cs="Arial"/>
          <w:sz w:val="20"/>
        </w:rPr>
        <w:t>Wykonawca ma obowiązek prowadzenia wymaganej prawem ewidencji odpadów i ponosi pełną odpowiedzialność za prawidłowość prowadzenia gospodarki odpadowej związanej ze zleconym zakresem prac, zgodnie z obowiązującymi przepisami jak i ewentualnymi ustaleniami Umowy.</w:t>
      </w:r>
    </w:p>
    <w:p w14:paraId="56D2AD46" w14:textId="77777777" w:rsidR="003B27B0" w:rsidRDefault="00575890" w:rsidP="003B27B0">
      <w:pPr>
        <w:pStyle w:val="Akapitzlist"/>
        <w:numPr>
          <w:ilvl w:val="0"/>
          <w:numId w:val="99"/>
        </w:numPr>
        <w:spacing w:line="276" w:lineRule="auto"/>
        <w:ind w:left="284" w:hanging="284"/>
        <w:jc w:val="both"/>
        <w:rPr>
          <w:rFonts w:ascii="Arial" w:hAnsi="Arial" w:cs="Arial"/>
          <w:sz w:val="20"/>
        </w:rPr>
      </w:pPr>
      <w:r w:rsidRPr="00575890">
        <w:rPr>
          <w:rFonts w:ascii="Arial" w:hAnsi="Arial" w:cs="Arial"/>
          <w:sz w:val="20"/>
        </w:rPr>
        <w:t>Wykonawca jest zobowiązany do usunięcia we własnym zakresie i na własny koszt z terenu realizacji Przedmiotu Umowy wszelkich odpadów powstałych przy realizacji Umowy, w tym ziemi, urobku itp.</w:t>
      </w:r>
    </w:p>
    <w:p w14:paraId="1D74F5F2" w14:textId="765C5177" w:rsidR="00C13487" w:rsidRDefault="00C13487" w:rsidP="003B27B0">
      <w:pPr>
        <w:pStyle w:val="Akapitzlist"/>
        <w:numPr>
          <w:ilvl w:val="0"/>
          <w:numId w:val="99"/>
        </w:numPr>
        <w:spacing w:line="276" w:lineRule="auto"/>
        <w:ind w:left="284" w:hanging="284"/>
        <w:jc w:val="both"/>
        <w:rPr>
          <w:rFonts w:ascii="Arial" w:hAnsi="Arial" w:cs="Arial"/>
          <w:sz w:val="20"/>
        </w:rPr>
      </w:pPr>
      <w:r>
        <w:rPr>
          <w:rFonts w:ascii="Arial" w:hAnsi="Arial" w:cs="Arial"/>
          <w:bCs/>
          <w:sz w:val="20"/>
        </w:rPr>
        <w:t>Wykonawca zobowiązany jest do przekazania Zamawiającemu podczas odbioru końcowego zestawienia odpadów wytworzonych w ramach usług świadczonych na rzecz ORLEN OIL zgodnie ze wzorem stanowiącym załącznik nr 8 do niniejszej Umowy</w:t>
      </w:r>
    </w:p>
    <w:p w14:paraId="6B4E2FE4" w14:textId="77777777" w:rsidR="003B27B0" w:rsidRDefault="003B27B0" w:rsidP="003B27B0">
      <w:pPr>
        <w:pStyle w:val="Akapitzlist"/>
        <w:spacing w:line="276" w:lineRule="auto"/>
        <w:ind w:left="284"/>
        <w:jc w:val="both"/>
        <w:rPr>
          <w:rFonts w:ascii="Arial" w:hAnsi="Arial" w:cs="Arial"/>
          <w:sz w:val="20"/>
        </w:rPr>
      </w:pPr>
    </w:p>
    <w:p w14:paraId="04F652AD" w14:textId="77777777" w:rsidR="002300C0" w:rsidRPr="00781806" w:rsidRDefault="002300C0" w:rsidP="002300C0">
      <w:pPr>
        <w:pStyle w:val="Nagwek1"/>
        <w:spacing w:before="0" w:after="0"/>
        <w:rPr>
          <w:rFonts w:ascii="Arial" w:hAnsi="Arial" w:cs="Arial"/>
          <w:u w:val="none"/>
        </w:rPr>
      </w:pPr>
      <w:r w:rsidRPr="00781806">
        <w:rPr>
          <w:rFonts w:ascii="Arial" w:hAnsi="Arial" w:cs="Arial"/>
          <w:u w:val="none"/>
        </w:rPr>
        <w:t>§ 1</w:t>
      </w:r>
      <w:r w:rsidR="009428F0" w:rsidRPr="00781806">
        <w:rPr>
          <w:rFonts w:ascii="Arial" w:hAnsi="Arial" w:cs="Arial"/>
          <w:u w:val="none"/>
        </w:rPr>
        <w:t>4</w:t>
      </w:r>
      <w:r w:rsidRPr="00781806">
        <w:rPr>
          <w:rFonts w:ascii="Arial" w:hAnsi="Arial" w:cs="Arial"/>
          <w:u w:val="none"/>
        </w:rPr>
        <w:t>.</w:t>
      </w:r>
    </w:p>
    <w:p w14:paraId="78CE63CD" w14:textId="77777777" w:rsidR="002300C0" w:rsidRPr="00781806" w:rsidRDefault="002300C0" w:rsidP="002300C0">
      <w:pPr>
        <w:jc w:val="center"/>
        <w:rPr>
          <w:rFonts w:ascii="Arial" w:hAnsi="Arial" w:cs="Arial"/>
          <w:b/>
          <w:sz w:val="20"/>
        </w:rPr>
      </w:pPr>
      <w:r w:rsidRPr="00781806">
        <w:rPr>
          <w:rFonts w:ascii="Arial" w:hAnsi="Arial" w:cs="Arial"/>
          <w:b/>
          <w:sz w:val="20"/>
        </w:rPr>
        <w:t>BEZPIECZEŃSTWO.</w:t>
      </w:r>
    </w:p>
    <w:p w14:paraId="20D7AF14" w14:textId="77777777" w:rsidR="002300C0" w:rsidRPr="00781806" w:rsidRDefault="002300C0" w:rsidP="002300C0">
      <w:pPr>
        <w:jc w:val="center"/>
        <w:rPr>
          <w:rFonts w:ascii="Arial" w:hAnsi="Arial" w:cs="Arial"/>
          <w:i/>
          <w:color w:val="0070C0"/>
          <w:sz w:val="20"/>
        </w:rPr>
      </w:pPr>
    </w:p>
    <w:p w14:paraId="0D6452A2" w14:textId="77777777" w:rsidR="002300C0" w:rsidRPr="00781806" w:rsidRDefault="002300C0" w:rsidP="002300C0">
      <w:pPr>
        <w:numPr>
          <w:ilvl w:val="0"/>
          <w:numId w:val="66"/>
        </w:numPr>
        <w:overflowPunct w:val="0"/>
        <w:autoSpaceDE w:val="0"/>
        <w:autoSpaceDN w:val="0"/>
        <w:spacing w:line="276" w:lineRule="auto"/>
        <w:ind w:left="426" w:hanging="425"/>
        <w:jc w:val="both"/>
        <w:rPr>
          <w:rFonts w:ascii="Arial" w:eastAsia="Arial" w:hAnsi="Arial" w:cs="Arial"/>
          <w:sz w:val="20"/>
          <w:lang w:eastAsia="en-US"/>
        </w:rPr>
      </w:pPr>
      <w:r w:rsidRPr="00781806">
        <w:rPr>
          <w:rFonts w:ascii="Arial" w:eastAsia="Arial" w:hAnsi="Arial" w:cs="Arial"/>
          <w:sz w:val="20"/>
          <w:lang w:eastAsia="en-US"/>
        </w:rPr>
        <w:t>Zamawiający wyznaczy Koordynatora w zakresie nadzorowania działań bhp (zwanego dalej „</w:t>
      </w:r>
      <w:r w:rsidRPr="00781806">
        <w:rPr>
          <w:rFonts w:ascii="Arial" w:eastAsia="Arial" w:hAnsi="Arial" w:cs="Arial"/>
          <w:i/>
          <w:iCs/>
          <w:sz w:val="20"/>
          <w:lang w:eastAsia="en-US"/>
        </w:rPr>
        <w:t>Koordynatorem</w:t>
      </w:r>
      <w:r w:rsidRPr="00781806">
        <w:rPr>
          <w:rFonts w:ascii="Arial" w:eastAsia="Arial" w:hAnsi="Arial" w:cs="Arial"/>
          <w:sz w:val="20"/>
          <w:lang w:eastAsia="en-US"/>
        </w:rPr>
        <w:t>”), zgodnie z wewnętrznymi procedurami.</w:t>
      </w:r>
    </w:p>
    <w:p w14:paraId="5CC2C573" w14:textId="77777777" w:rsidR="002300C0" w:rsidRPr="00781806" w:rsidRDefault="002300C0" w:rsidP="002300C0">
      <w:pPr>
        <w:numPr>
          <w:ilvl w:val="0"/>
          <w:numId w:val="66"/>
        </w:numPr>
        <w:overflowPunct w:val="0"/>
        <w:autoSpaceDE w:val="0"/>
        <w:autoSpaceDN w:val="0"/>
        <w:spacing w:line="276" w:lineRule="auto"/>
        <w:ind w:left="426" w:hanging="425"/>
        <w:jc w:val="both"/>
        <w:rPr>
          <w:rFonts w:ascii="Arial" w:eastAsia="Arial" w:hAnsi="Arial" w:cs="Arial"/>
          <w:sz w:val="20"/>
          <w:lang w:eastAsia="en-US"/>
        </w:rPr>
      </w:pPr>
      <w:r w:rsidRPr="00781806">
        <w:rPr>
          <w:rFonts w:ascii="Arial" w:eastAsia="Arial" w:hAnsi="Arial" w:cs="Arial"/>
          <w:sz w:val="20"/>
          <w:lang w:eastAsia="en-US"/>
        </w:rPr>
        <w:lastRenderedPageBreak/>
        <w:t>Wykonawca zobowiązuje się do przestrzegania przepisów bhp, obowiązujących u Zamawiającego, w tym:</w:t>
      </w:r>
    </w:p>
    <w:p w14:paraId="371DBA40" w14:textId="3551C2E0" w:rsidR="002300C0" w:rsidRPr="00781806" w:rsidRDefault="002300C0" w:rsidP="002300C0">
      <w:pPr>
        <w:numPr>
          <w:ilvl w:val="1"/>
          <w:numId w:val="8"/>
        </w:numPr>
        <w:tabs>
          <w:tab w:val="clear" w:pos="1440"/>
        </w:tabs>
        <w:spacing w:after="200" w:line="276" w:lineRule="auto"/>
        <w:ind w:left="851" w:hanging="425"/>
        <w:contextualSpacing/>
        <w:jc w:val="both"/>
        <w:rPr>
          <w:rFonts w:ascii="Arial" w:eastAsia="Arial" w:hAnsi="Arial" w:cs="Arial"/>
          <w:sz w:val="20"/>
          <w:lang w:eastAsia="en-US"/>
        </w:rPr>
      </w:pPr>
      <w:r w:rsidRPr="00781806">
        <w:rPr>
          <w:rFonts w:ascii="Arial" w:eastAsia="Arial" w:hAnsi="Arial" w:cs="Arial"/>
          <w:sz w:val="20"/>
          <w:lang w:eastAsia="en-US"/>
        </w:rPr>
        <w:t xml:space="preserve">przestrzegania obowiązujących na terenie </w:t>
      </w:r>
      <w:r w:rsidR="006667A8">
        <w:rPr>
          <w:rFonts w:ascii="Arial" w:eastAsia="Arial" w:hAnsi="Arial" w:cs="Arial"/>
          <w:sz w:val="20"/>
          <w:lang w:eastAsia="en-US"/>
        </w:rPr>
        <w:t>Orlen Południe i Orlen OIL</w:t>
      </w:r>
      <w:r w:rsidRPr="00781806">
        <w:rPr>
          <w:rFonts w:ascii="Arial" w:eastAsia="Arial" w:hAnsi="Arial" w:cs="Arial"/>
          <w:sz w:val="20"/>
          <w:lang w:eastAsia="en-US"/>
        </w:rPr>
        <w:t xml:space="preserve"> Sp. z o.o. procedur, instrukcji, regulaminów i zarządzeń wewnętrznych, których treść znajduje się w Serwisie internetowym </w:t>
      </w:r>
      <w:r w:rsidRPr="00781806">
        <w:rPr>
          <w:rFonts w:ascii="Arial" w:eastAsia="Arial" w:hAnsi="Arial" w:cs="Arial"/>
          <w:b/>
          <w:bCs/>
          <w:sz w:val="20"/>
          <w:lang w:eastAsia="en-US"/>
        </w:rPr>
        <w:t>Wymagania Grupy Kapitałowej ORLEN  dla Kontrahentów</w:t>
      </w:r>
      <w:r w:rsidRPr="00781806">
        <w:rPr>
          <w:rFonts w:ascii="Arial" w:eastAsia="Arial" w:hAnsi="Arial" w:cs="Arial"/>
          <w:sz w:val="20"/>
          <w:lang w:eastAsia="en-US"/>
        </w:rPr>
        <w:t xml:space="preserve"> </w:t>
      </w:r>
    </w:p>
    <w:p w14:paraId="0A7EEB31" w14:textId="77777777" w:rsidR="002300C0" w:rsidRPr="00781806" w:rsidRDefault="002300C0" w:rsidP="002300C0">
      <w:pPr>
        <w:numPr>
          <w:ilvl w:val="1"/>
          <w:numId w:val="8"/>
        </w:numPr>
        <w:tabs>
          <w:tab w:val="clear" w:pos="1440"/>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przestrzegania przepisów oraz zasad bezpieczeństwa i higieny pracy,</w:t>
      </w:r>
    </w:p>
    <w:p w14:paraId="42116448" w14:textId="77777777" w:rsidR="002300C0" w:rsidRPr="00781806" w:rsidRDefault="002300C0" w:rsidP="002300C0">
      <w:pPr>
        <w:numPr>
          <w:ilvl w:val="1"/>
          <w:numId w:val="8"/>
        </w:numPr>
        <w:tabs>
          <w:tab w:val="clear" w:pos="1440"/>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posiadania stosownych uprawnień w zakresie obsługi urządzeń elektroenergetycznych, dźwigowych itp. wykorzystywanych podczas wykonywanych prac,</w:t>
      </w:r>
    </w:p>
    <w:p w14:paraId="304101D0" w14:textId="77777777" w:rsidR="002300C0" w:rsidRPr="00781806" w:rsidRDefault="002300C0" w:rsidP="002300C0">
      <w:pPr>
        <w:numPr>
          <w:ilvl w:val="1"/>
          <w:numId w:val="8"/>
        </w:numPr>
        <w:tabs>
          <w:tab w:val="clear" w:pos="1440"/>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odbycia, przed przystąpieniem do pracy instruktażu z zakresu BHP prowadzonego przez kierownika komórki Zamawiającego, na terenie której będą prowadzone prace,</w:t>
      </w:r>
    </w:p>
    <w:p w14:paraId="48EF525E" w14:textId="77777777" w:rsidR="002300C0" w:rsidRPr="00781806" w:rsidRDefault="002300C0" w:rsidP="002300C0">
      <w:pPr>
        <w:numPr>
          <w:ilvl w:val="1"/>
          <w:numId w:val="8"/>
        </w:numPr>
        <w:tabs>
          <w:tab w:val="clear" w:pos="1440"/>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używania i zabezpieczenia maszyn i urządzeń w taki sposób, by nie stwarzały zagrożenia dla pracowników i innych osób znajdujących się w zakładzie Zamawiającego.</w:t>
      </w:r>
    </w:p>
    <w:p w14:paraId="2037B6C5" w14:textId="77777777" w:rsidR="002300C0" w:rsidRPr="00781806" w:rsidRDefault="002300C0" w:rsidP="002300C0">
      <w:pPr>
        <w:numPr>
          <w:ilvl w:val="0"/>
          <w:numId w:val="67"/>
        </w:numPr>
        <w:autoSpaceDN w:val="0"/>
        <w:spacing w:line="276" w:lineRule="auto"/>
        <w:ind w:left="426" w:hanging="425"/>
        <w:jc w:val="both"/>
        <w:rPr>
          <w:rFonts w:ascii="Arial" w:eastAsia="Arial" w:hAnsi="Arial" w:cs="Arial"/>
          <w:sz w:val="20"/>
          <w:lang w:eastAsia="en-US"/>
        </w:rPr>
      </w:pPr>
      <w:r w:rsidRPr="00781806">
        <w:rPr>
          <w:rFonts w:ascii="Arial" w:eastAsia="Arial" w:hAnsi="Arial" w:cs="Arial"/>
          <w:sz w:val="20"/>
          <w:lang w:eastAsia="en-US"/>
        </w:rPr>
        <w:t>Ponadto Wykonawca zobowiązuje się:</w:t>
      </w:r>
    </w:p>
    <w:p w14:paraId="146B5625" w14:textId="77777777" w:rsidR="002300C0" w:rsidRPr="00781806" w:rsidRDefault="002300C0" w:rsidP="002300C0">
      <w:pPr>
        <w:numPr>
          <w:ilvl w:val="0"/>
          <w:numId w:val="65"/>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w razie konieczności zastosowania w procesie pracy substancji niebezpiecznych lub szkodliwych, przedstawiciel Wykonawcy przed przystąpieniem do prac pisemnie powiadomi o zamiarze stosowania ww. substancji Koordynatora,</w:t>
      </w:r>
    </w:p>
    <w:p w14:paraId="74D49438" w14:textId="77777777" w:rsidR="002300C0" w:rsidRPr="00781806" w:rsidRDefault="002300C0" w:rsidP="002300C0">
      <w:pPr>
        <w:numPr>
          <w:ilvl w:val="0"/>
          <w:numId w:val="65"/>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wszelkie materiały i surowce stosowane i używane przez Wykonawcę w czasie wykonywania prac przez Wykonawcę będą tak ułożone i zabezpieczone, aby nie stwarzały zagrożenia dla ludzi,</w:t>
      </w:r>
    </w:p>
    <w:p w14:paraId="1A470CD3" w14:textId="77777777" w:rsidR="002300C0" w:rsidRPr="00781806" w:rsidRDefault="002300C0" w:rsidP="002300C0">
      <w:pPr>
        <w:numPr>
          <w:ilvl w:val="0"/>
          <w:numId w:val="65"/>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miejsce pracy będzie przez Wykonawcę oznakowane i zabezpieczone przed dostępem osób nieupoważnionych,</w:t>
      </w:r>
    </w:p>
    <w:p w14:paraId="32C3C475" w14:textId="77777777" w:rsidR="002300C0" w:rsidRPr="00781806" w:rsidRDefault="002300C0" w:rsidP="002300C0">
      <w:pPr>
        <w:numPr>
          <w:ilvl w:val="0"/>
          <w:numId w:val="65"/>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miejsca niebezpieczne, otwory technologiczne, prace ziemne, będą tak zabezpieczone przez Wykonawcę, aby nie stwarzały zagrożenia dla ludzi,</w:t>
      </w:r>
    </w:p>
    <w:p w14:paraId="1B549320" w14:textId="77777777" w:rsidR="002300C0" w:rsidRPr="00781806" w:rsidRDefault="002300C0" w:rsidP="002300C0">
      <w:pPr>
        <w:numPr>
          <w:ilvl w:val="0"/>
          <w:numId w:val="65"/>
        </w:numPr>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pracownicy Wykonawcy wykonujący prace będą posiadać aktualne okresowe szkolenia w zakresie bhp,</w:t>
      </w:r>
    </w:p>
    <w:p w14:paraId="169CE534" w14:textId="77777777" w:rsidR="002300C0" w:rsidRPr="00781806" w:rsidRDefault="002300C0" w:rsidP="002300C0">
      <w:pPr>
        <w:numPr>
          <w:ilvl w:val="0"/>
          <w:numId w:val="65"/>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pracownicy Wykonawcy będą wykonywać prace w firmowej odzieży roboczej,</w:t>
      </w:r>
    </w:p>
    <w:p w14:paraId="1C11C6AC" w14:textId="77777777" w:rsidR="002300C0" w:rsidRPr="00781806" w:rsidRDefault="002300C0" w:rsidP="002300C0">
      <w:pPr>
        <w:numPr>
          <w:ilvl w:val="0"/>
          <w:numId w:val="65"/>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w sytuacjach awaryjnych, zagrożenia życia lub zdrowia, wszyscy pracownicy   Wykonawcy mają obowiązek stosowania się do poleceń wydawanych przez Zamawiającego lub upoważnione przez niego osoby.</w:t>
      </w:r>
    </w:p>
    <w:p w14:paraId="70FF7299" w14:textId="77777777" w:rsidR="002300C0" w:rsidRPr="00781806" w:rsidRDefault="002300C0" w:rsidP="002300C0">
      <w:pPr>
        <w:ind w:right="23"/>
        <w:jc w:val="both"/>
        <w:rPr>
          <w:rFonts w:ascii="Arial" w:eastAsia="Arial" w:hAnsi="Arial" w:cs="Arial"/>
          <w:sz w:val="20"/>
        </w:rPr>
      </w:pPr>
    </w:p>
    <w:p w14:paraId="12DC47AE" w14:textId="77777777" w:rsidR="002300C0" w:rsidRPr="00781806" w:rsidRDefault="002300C0" w:rsidP="002300C0">
      <w:pPr>
        <w:pStyle w:val="Akapitzlist"/>
        <w:widowControl w:val="0"/>
        <w:ind w:left="0"/>
        <w:jc w:val="center"/>
        <w:rPr>
          <w:rFonts w:ascii="Arial" w:hAnsi="Arial" w:cs="Arial"/>
          <w:b/>
          <w:sz w:val="20"/>
        </w:rPr>
      </w:pPr>
      <w:r w:rsidRPr="00781806">
        <w:rPr>
          <w:rFonts w:ascii="Arial" w:hAnsi="Arial" w:cs="Arial"/>
          <w:b/>
          <w:sz w:val="20"/>
        </w:rPr>
        <w:t>§ 1</w:t>
      </w:r>
      <w:r w:rsidR="009428F0" w:rsidRPr="00781806">
        <w:rPr>
          <w:rFonts w:ascii="Arial" w:hAnsi="Arial" w:cs="Arial"/>
          <w:b/>
          <w:sz w:val="20"/>
        </w:rPr>
        <w:t>5</w:t>
      </w:r>
      <w:r w:rsidRPr="00781806">
        <w:rPr>
          <w:rFonts w:ascii="Arial" w:hAnsi="Arial" w:cs="Arial"/>
          <w:b/>
          <w:sz w:val="20"/>
        </w:rPr>
        <w:t>.</w:t>
      </w:r>
    </w:p>
    <w:p w14:paraId="27B68780" w14:textId="77777777" w:rsidR="002300C0" w:rsidRPr="00781806" w:rsidRDefault="002300C0" w:rsidP="002300C0">
      <w:pPr>
        <w:pStyle w:val="Akapitzlist"/>
        <w:widowControl w:val="0"/>
        <w:ind w:left="0"/>
        <w:jc w:val="center"/>
        <w:rPr>
          <w:rFonts w:ascii="Arial" w:hAnsi="Arial" w:cs="Arial"/>
          <w:b/>
          <w:sz w:val="20"/>
        </w:rPr>
      </w:pPr>
      <w:r w:rsidRPr="00781806">
        <w:rPr>
          <w:rFonts w:ascii="Arial" w:hAnsi="Arial" w:cs="Arial"/>
          <w:b/>
          <w:sz w:val="20"/>
        </w:rPr>
        <w:t>UBEZPIECZENIA.</w:t>
      </w:r>
    </w:p>
    <w:p w14:paraId="2078F033" w14:textId="77777777" w:rsidR="002300C0" w:rsidRPr="00781806" w:rsidRDefault="002300C0" w:rsidP="002300C0">
      <w:pPr>
        <w:pStyle w:val="Akapitzlist"/>
        <w:widowControl w:val="0"/>
        <w:ind w:left="786"/>
        <w:jc w:val="both"/>
        <w:rPr>
          <w:rFonts w:ascii="Arial" w:hAnsi="Arial" w:cs="Arial"/>
          <w:sz w:val="20"/>
        </w:rPr>
      </w:pPr>
    </w:p>
    <w:p w14:paraId="5AA39EEE" w14:textId="618DDD56" w:rsidR="002300C0" w:rsidRPr="00781806" w:rsidRDefault="002300C0" w:rsidP="002300C0">
      <w:pPr>
        <w:numPr>
          <w:ilvl w:val="0"/>
          <w:numId w:val="26"/>
        </w:numPr>
        <w:ind w:left="426" w:hanging="426"/>
        <w:jc w:val="both"/>
        <w:rPr>
          <w:rFonts w:ascii="Arial" w:hAnsi="Arial" w:cs="Arial"/>
          <w:sz w:val="20"/>
        </w:rPr>
      </w:pPr>
      <w:r w:rsidRPr="00781806">
        <w:rPr>
          <w:rFonts w:ascii="Arial" w:hAnsi="Arial" w:cs="Arial"/>
          <w:bCs/>
          <w:sz w:val="20"/>
        </w:rPr>
        <w:t xml:space="preserve">Przed rozpoczęciem czynności będących </w:t>
      </w:r>
      <w:r w:rsidR="00B83B09">
        <w:rPr>
          <w:rFonts w:ascii="Arial" w:hAnsi="Arial" w:cs="Arial"/>
          <w:bCs/>
          <w:sz w:val="20"/>
        </w:rPr>
        <w:t>P</w:t>
      </w:r>
      <w:r w:rsidR="00B83B09" w:rsidRPr="00781806">
        <w:rPr>
          <w:rFonts w:ascii="Arial" w:hAnsi="Arial" w:cs="Arial"/>
          <w:bCs/>
          <w:sz w:val="20"/>
        </w:rPr>
        <w:t xml:space="preserve">rzedmiotem </w:t>
      </w:r>
      <w:r w:rsidRPr="00781806">
        <w:rPr>
          <w:rFonts w:ascii="Arial" w:hAnsi="Arial" w:cs="Arial"/>
          <w:bCs/>
          <w:sz w:val="20"/>
        </w:rPr>
        <w:t xml:space="preserve">Umowy Wykonawca zobowiązany jest do zwarcia i utrzymania w mocy przez cały okres realizacji Umowy </w:t>
      </w:r>
      <w:r w:rsidRPr="00781806">
        <w:rPr>
          <w:rFonts w:ascii="Arial" w:hAnsi="Arial" w:cs="Arial"/>
          <w:sz w:val="20"/>
        </w:rPr>
        <w:t>do trzydziestego dnia od upływu okresu rękojmi</w:t>
      </w:r>
      <w:r w:rsidRPr="00781806">
        <w:rPr>
          <w:rFonts w:ascii="Arial" w:hAnsi="Arial" w:cs="Arial"/>
          <w:bCs/>
          <w:sz w:val="20"/>
        </w:rPr>
        <w:t>:</w:t>
      </w:r>
    </w:p>
    <w:p w14:paraId="098CA535" w14:textId="2620E6FD" w:rsidR="002300C0" w:rsidRPr="00A464CB" w:rsidRDefault="002300C0" w:rsidP="002E57B1">
      <w:pPr>
        <w:numPr>
          <w:ilvl w:val="0"/>
          <w:numId w:val="27"/>
        </w:numPr>
        <w:jc w:val="both"/>
        <w:rPr>
          <w:rFonts w:ascii="Arial" w:hAnsi="Arial" w:cs="Arial"/>
          <w:bCs/>
          <w:sz w:val="20"/>
        </w:rPr>
      </w:pPr>
      <w:r w:rsidRPr="00781806">
        <w:rPr>
          <w:rFonts w:ascii="Arial" w:hAnsi="Arial" w:cs="Arial"/>
          <w:bCs/>
          <w:sz w:val="20"/>
        </w:rPr>
        <w:t xml:space="preserve">Ubezpieczenia odpowiedzialności cywilnej w związku z prowadzaną działalnością i posiadanym mieniem obejmującą co najmniej przedmiot Umowy. Przedmiot ubezpieczenia będzie obejmować odpowiedzialność cywilną deliktową (wynikającą z czynów niedozwolonych) i kontraktową (niewykonanie bądź nienależyte wykonanie zobowiązania), za szkody w mieniu i na osobie poniesione przez Zamawiającego lub osoby trzecie, w tym szkody wyrządzone w wyniku rażącego niedbalstwa. Umowa ubezpieczenia będzie obejmować szkody w postaci straty rzeczywistej, utraconych korzyści, a także zadośćuczynienie. </w:t>
      </w:r>
    </w:p>
    <w:p w14:paraId="70702D6D" w14:textId="15EFC9B2" w:rsidR="002300C0" w:rsidRPr="00781806" w:rsidRDefault="002300C0" w:rsidP="002300C0">
      <w:pPr>
        <w:ind w:left="709"/>
        <w:jc w:val="both"/>
        <w:rPr>
          <w:rFonts w:ascii="Arial" w:hAnsi="Arial" w:cs="Arial"/>
          <w:bCs/>
          <w:sz w:val="20"/>
        </w:rPr>
      </w:pPr>
      <w:r w:rsidRPr="00781806">
        <w:rPr>
          <w:rFonts w:ascii="Arial" w:hAnsi="Arial" w:cs="Arial"/>
          <w:bCs/>
          <w:sz w:val="20"/>
        </w:rPr>
        <w:t xml:space="preserve">Suma gwarancyjna w polisie będzie nie mniejsza niż </w:t>
      </w:r>
      <w:r w:rsidR="009A0161">
        <w:rPr>
          <w:rFonts w:ascii="Arial" w:hAnsi="Arial" w:cs="Arial"/>
          <w:bCs/>
          <w:sz w:val="20"/>
        </w:rPr>
        <w:t>600 000</w:t>
      </w:r>
      <w:r w:rsidR="00047BF0">
        <w:rPr>
          <w:rFonts w:ascii="Arial" w:hAnsi="Arial" w:cs="Arial"/>
          <w:bCs/>
          <w:sz w:val="20"/>
        </w:rPr>
        <w:t xml:space="preserve"> </w:t>
      </w:r>
      <w:r w:rsidRPr="00781806">
        <w:rPr>
          <w:rFonts w:ascii="Arial" w:hAnsi="Arial" w:cs="Arial"/>
          <w:bCs/>
          <w:sz w:val="20"/>
        </w:rPr>
        <w:t xml:space="preserve">PLN w odniesieniu do jednego i wszystkich szkód w okresie ubezpieczenia. </w:t>
      </w:r>
    </w:p>
    <w:p w14:paraId="1A8B9361" w14:textId="77777777" w:rsidR="002300C0" w:rsidRPr="00781806" w:rsidRDefault="002300C0" w:rsidP="002300C0">
      <w:pPr>
        <w:ind w:left="709"/>
        <w:jc w:val="both"/>
        <w:rPr>
          <w:rFonts w:ascii="Arial" w:hAnsi="Arial" w:cs="Arial"/>
          <w:bCs/>
          <w:sz w:val="20"/>
        </w:rPr>
      </w:pPr>
      <w:r w:rsidRPr="00781806">
        <w:rPr>
          <w:rFonts w:ascii="Arial" w:hAnsi="Arial" w:cs="Arial"/>
          <w:bCs/>
          <w:sz w:val="20"/>
        </w:rPr>
        <w:t>Nie dopuszcza się występowania udziału własnego / franszyzy w odniesieniu do szkód osobowych. Ewentualny udział własny / franszyza tylko dla szkód w mieniu w wysokości nie wyższej niż 10.000 PLN (dziesięć tysięcy złotych).</w:t>
      </w:r>
    </w:p>
    <w:p w14:paraId="77A1AF8D" w14:textId="77777777" w:rsidR="002300C0" w:rsidRPr="00781806" w:rsidRDefault="002300C0" w:rsidP="002300C0">
      <w:pPr>
        <w:numPr>
          <w:ilvl w:val="0"/>
          <w:numId w:val="27"/>
        </w:numPr>
        <w:jc w:val="both"/>
        <w:rPr>
          <w:rFonts w:ascii="Arial" w:hAnsi="Arial" w:cs="Arial"/>
          <w:bCs/>
          <w:sz w:val="20"/>
        </w:rPr>
      </w:pPr>
      <w:r w:rsidRPr="00781806">
        <w:rPr>
          <w:rFonts w:ascii="Arial" w:hAnsi="Arial" w:cs="Arial"/>
          <w:bCs/>
          <w:sz w:val="20"/>
        </w:rPr>
        <w:t xml:space="preserve">Ubezpieczenia odpowiedzialności cywilnej zawodowej w związku z prowadzaną działalnością i posiadanym mieniem. Przedmiot ubezpieczenia będzie obejmować odpowiedzialność cywilną deliktową (wynikającą z czynów niedozwolonych) i kontraktową (niewykonanie bądź nienależyte wykonanie zobowiązania), za szkody w mieniu i na osobie poniesione przez Zamawiającego lub osoby trzecie będące następstwem błędów projektowych, błędnie sporządzonej dokumentacji, uchybień w nadzorze, itp., w tym szkody wyrządzone w wyniku rażącego niedbalstwa. </w:t>
      </w:r>
    </w:p>
    <w:p w14:paraId="10D8A0B9" w14:textId="77777777" w:rsidR="002300C0" w:rsidRPr="00781806" w:rsidRDefault="002300C0" w:rsidP="002300C0">
      <w:pPr>
        <w:ind w:left="720"/>
        <w:jc w:val="both"/>
        <w:rPr>
          <w:rFonts w:ascii="Arial" w:hAnsi="Arial" w:cs="Arial"/>
          <w:bCs/>
          <w:sz w:val="20"/>
        </w:rPr>
      </w:pPr>
      <w:r w:rsidRPr="00781806">
        <w:rPr>
          <w:rFonts w:ascii="Arial" w:hAnsi="Arial" w:cs="Arial"/>
          <w:bCs/>
          <w:sz w:val="20"/>
        </w:rPr>
        <w:t>Obligatoryjny zakres ubezpieczenia:</w:t>
      </w:r>
    </w:p>
    <w:p w14:paraId="012AE637" w14:textId="77777777" w:rsidR="002300C0" w:rsidRPr="00781806" w:rsidRDefault="002300C0" w:rsidP="002300C0">
      <w:pPr>
        <w:pStyle w:val="Akapitzlist"/>
        <w:numPr>
          <w:ilvl w:val="0"/>
          <w:numId w:val="29"/>
        </w:numPr>
        <w:autoSpaceDE w:val="0"/>
        <w:autoSpaceDN w:val="0"/>
        <w:ind w:left="993" w:hanging="284"/>
        <w:contextualSpacing w:val="0"/>
        <w:jc w:val="both"/>
        <w:rPr>
          <w:rFonts w:ascii="Arial" w:hAnsi="Arial" w:cs="Arial"/>
          <w:bCs/>
          <w:sz w:val="20"/>
        </w:rPr>
      </w:pPr>
      <w:r w:rsidRPr="00781806">
        <w:rPr>
          <w:rFonts w:ascii="Arial" w:hAnsi="Arial" w:cs="Arial"/>
          <w:bCs/>
          <w:sz w:val="20"/>
        </w:rPr>
        <w:lastRenderedPageBreak/>
        <w:t>czyste straty finansowe – do wysokości sumy gwarancyjnej.</w:t>
      </w:r>
    </w:p>
    <w:p w14:paraId="65CE8466" w14:textId="08DDC7ED" w:rsidR="002300C0" w:rsidRPr="00781806" w:rsidRDefault="002300C0" w:rsidP="002300C0">
      <w:pPr>
        <w:ind w:left="709"/>
        <w:jc w:val="both"/>
        <w:rPr>
          <w:rFonts w:ascii="Arial" w:hAnsi="Arial" w:cs="Arial"/>
          <w:bCs/>
          <w:sz w:val="20"/>
        </w:rPr>
      </w:pPr>
      <w:r w:rsidRPr="00781806">
        <w:rPr>
          <w:rFonts w:ascii="Arial" w:hAnsi="Arial" w:cs="Arial"/>
          <w:bCs/>
          <w:sz w:val="20"/>
        </w:rPr>
        <w:t xml:space="preserve">Suma gwarancyjna w polisie będzie nie mniejsza niż </w:t>
      </w:r>
      <w:r w:rsidR="009A0161">
        <w:rPr>
          <w:rFonts w:ascii="Arial" w:hAnsi="Arial" w:cs="Arial"/>
          <w:bCs/>
          <w:sz w:val="20"/>
        </w:rPr>
        <w:t>600 000</w:t>
      </w:r>
      <w:r w:rsidR="003873C1" w:rsidRPr="00781806">
        <w:rPr>
          <w:rFonts w:ascii="Arial" w:hAnsi="Arial" w:cs="Arial"/>
          <w:bCs/>
          <w:sz w:val="20"/>
        </w:rPr>
        <w:t xml:space="preserve"> PLN </w:t>
      </w:r>
      <w:r w:rsidRPr="00781806">
        <w:rPr>
          <w:rFonts w:ascii="Arial" w:hAnsi="Arial" w:cs="Arial"/>
          <w:bCs/>
          <w:sz w:val="20"/>
        </w:rPr>
        <w:t xml:space="preserve">w odniesieniu do jednego i wszystkich szkód w okresie ubezpieczenia. </w:t>
      </w:r>
    </w:p>
    <w:p w14:paraId="3EBA34A4" w14:textId="77777777" w:rsidR="002300C0" w:rsidRPr="00781806" w:rsidRDefault="002300C0" w:rsidP="002300C0">
      <w:pPr>
        <w:ind w:left="709"/>
        <w:jc w:val="both"/>
        <w:rPr>
          <w:rFonts w:ascii="Arial" w:hAnsi="Arial" w:cs="Arial"/>
          <w:bCs/>
          <w:sz w:val="20"/>
        </w:rPr>
      </w:pPr>
      <w:r w:rsidRPr="00781806">
        <w:rPr>
          <w:rFonts w:ascii="Arial" w:hAnsi="Arial" w:cs="Arial"/>
          <w:bCs/>
          <w:sz w:val="20"/>
        </w:rPr>
        <w:t>Nie dopuszcza się występowania udziału własnego / franszyzy w odniesieniu do szkód osobowych. Ewentualny udział własny / franszyza tylko dla szkód w mieniu w wysokości nie wyższej niż 10.000 PLN (dziesięć tysięcy złotych).</w:t>
      </w:r>
    </w:p>
    <w:p w14:paraId="088258FD" w14:textId="043E467E" w:rsidR="002300C0" w:rsidRPr="00781806" w:rsidRDefault="002300C0" w:rsidP="002300C0">
      <w:pPr>
        <w:pStyle w:val="Akapitzlist"/>
        <w:widowControl w:val="0"/>
        <w:numPr>
          <w:ilvl w:val="0"/>
          <w:numId w:val="26"/>
        </w:numPr>
        <w:suppressAutoHyphens/>
        <w:ind w:left="425" w:hanging="425"/>
        <w:jc w:val="both"/>
        <w:rPr>
          <w:rFonts w:ascii="Arial" w:hAnsi="Arial" w:cs="Arial"/>
          <w:sz w:val="20"/>
        </w:rPr>
      </w:pPr>
      <w:r w:rsidRPr="00781806">
        <w:rPr>
          <w:rFonts w:ascii="Arial" w:hAnsi="Arial" w:cs="Arial"/>
          <w:sz w:val="20"/>
        </w:rPr>
        <w:t>Wykonawca przedłoży Zamawiającemu kserokopię takiej polisy (potwierdzoną za zgodność z oryginałem) wraz z ogólnymi warunkami ubezpieczenia, w terminie 10 dni od zawarcia niniejszej Umowy oraz dostarczać będzie jej aktualną wersję w przypadku wystąpienia jej jakiejkolwiek zmiany w czasie trwania Umowy. Dostarczenie polisy jest warunkiem dokonania przez Zamawiającego na rzecz Wykonawcy jakiejkolwiek zapłaty wynikającej z niniejszej Umowy</w:t>
      </w:r>
      <w:r w:rsidR="00A464CB">
        <w:rPr>
          <w:rFonts w:ascii="Arial" w:hAnsi="Arial" w:cs="Arial"/>
          <w:sz w:val="20"/>
        </w:rPr>
        <w:t xml:space="preserve"> oraz dopuszczenia Wykonawcy do wykonywania jakichkolwiek czynności na terenie zakładu Zamawiającego</w:t>
      </w:r>
      <w:r w:rsidRPr="00781806">
        <w:rPr>
          <w:rFonts w:ascii="Arial" w:hAnsi="Arial" w:cs="Arial"/>
          <w:sz w:val="20"/>
        </w:rPr>
        <w:t xml:space="preserve">. W przypadku opóźnienia w dostarczeniu polisy, płatności wynikające z wystawionych i doręczonych Zamawiającemu przed dostarczeniem polisy faktur, zostaną dokonane w terminie 30 dni od otrzymania polisy przez Zamawiającego. </w:t>
      </w:r>
    </w:p>
    <w:p w14:paraId="0B9C9A7C" w14:textId="77777777" w:rsidR="002300C0" w:rsidRPr="00781806" w:rsidRDefault="002300C0" w:rsidP="002300C0">
      <w:pPr>
        <w:pStyle w:val="Akapitzlist"/>
        <w:widowControl w:val="0"/>
        <w:numPr>
          <w:ilvl w:val="0"/>
          <w:numId w:val="26"/>
        </w:numPr>
        <w:suppressAutoHyphens/>
        <w:ind w:left="425" w:hanging="425"/>
        <w:jc w:val="both"/>
        <w:rPr>
          <w:rFonts w:ascii="Arial" w:hAnsi="Arial" w:cs="Arial"/>
          <w:sz w:val="20"/>
        </w:rPr>
      </w:pPr>
      <w:r w:rsidRPr="00781806">
        <w:rPr>
          <w:rFonts w:ascii="Arial" w:hAnsi="Arial" w:cs="Arial"/>
          <w:sz w:val="20"/>
        </w:rPr>
        <w:t>W/w zakresem ubezpieczenia objęte będą także wszystkie rodzaje prac, jakie zostaną zlecone przez Wykonawcę jego pracownikom, podwykonawcom lub wszelkim innym osobom trzecim.</w:t>
      </w:r>
    </w:p>
    <w:p w14:paraId="11DF3FD8" w14:textId="77777777" w:rsidR="002300C0" w:rsidRPr="00781806" w:rsidRDefault="002300C0" w:rsidP="002300C0">
      <w:pPr>
        <w:pStyle w:val="Akapitzlist"/>
        <w:widowControl w:val="0"/>
        <w:numPr>
          <w:ilvl w:val="0"/>
          <w:numId w:val="26"/>
        </w:numPr>
        <w:suppressAutoHyphens/>
        <w:ind w:left="425" w:hanging="425"/>
        <w:jc w:val="both"/>
        <w:rPr>
          <w:rFonts w:ascii="Arial" w:hAnsi="Arial" w:cs="Arial"/>
          <w:sz w:val="20"/>
        </w:rPr>
      </w:pPr>
      <w:r w:rsidRPr="00781806">
        <w:rPr>
          <w:rFonts w:ascii="Arial" w:hAnsi="Arial" w:cs="Arial"/>
          <w:bCs/>
          <w:sz w:val="20"/>
        </w:rPr>
        <w:t>Na każde wezwanie Zamawiającego, Wykonawca zobowiązany jest przekazać dowody dotrzymywania warunków polis/umów ubezpieczenia przez cały okres obowiązywania Umowy, w tym dowody opłacania składek. W wypadku, gdy składka płatna jest ratalnie Wykonawca jest zobowiązany do dostarczenia potwierdzenia uiszczenia każdej raty.</w:t>
      </w:r>
    </w:p>
    <w:p w14:paraId="3CA10F2B" w14:textId="77777777" w:rsidR="002300C0" w:rsidRPr="00781806" w:rsidRDefault="002300C0" w:rsidP="002300C0">
      <w:pPr>
        <w:pStyle w:val="Akapitzlist"/>
        <w:widowControl w:val="0"/>
        <w:numPr>
          <w:ilvl w:val="0"/>
          <w:numId w:val="26"/>
        </w:numPr>
        <w:suppressAutoHyphens/>
        <w:ind w:left="425" w:hanging="425"/>
        <w:jc w:val="both"/>
        <w:rPr>
          <w:rFonts w:ascii="Arial" w:hAnsi="Arial" w:cs="Arial"/>
          <w:sz w:val="20"/>
        </w:rPr>
      </w:pPr>
      <w:r w:rsidRPr="00781806">
        <w:rPr>
          <w:rFonts w:ascii="Arial" w:hAnsi="Arial" w:cs="Arial"/>
          <w:bCs/>
          <w:sz w:val="20"/>
        </w:rPr>
        <w:t xml:space="preserve">Wykonawca, poniesie koszty wszelkich potrąceń, </w:t>
      </w:r>
      <w:proofErr w:type="spellStart"/>
      <w:r w:rsidRPr="00781806">
        <w:rPr>
          <w:rFonts w:ascii="Arial" w:hAnsi="Arial" w:cs="Arial"/>
          <w:bCs/>
          <w:sz w:val="20"/>
        </w:rPr>
        <w:t>wyłączeń</w:t>
      </w:r>
      <w:proofErr w:type="spellEnd"/>
      <w:r w:rsidRPr="00781806">
        <w:rPr>
          <w:rFonts w:ascii="Arial" w:hAnsi="Arial" w:cs="Arial"/>
          <w:bCs/>
          <w:sz w:val="20"/>
        </w:rPr>
        <w:t xml:space="preserve">, wyjątków lub ograniczeń mających zastosowanie w zawartych polisach, w takim stopniu, w jakim dotyczą one </w:t>
      </w:r>
      <w:proofErr w:type="spellStart"/>
      <w:r w:rsidRPr="00781806">
        <w:rPr>
          <w:rFonts w:ascii="Arial" w:hAnsi="Arial" w:cs="Arial"/>
          <w:bCs/>
          <w:sz w:val="20"/>
        </w:rPr>
        <w:t>ryzyk</w:t>
      </w:r>
      <w:proofErr w:type="spellEnd"/>
      <w:r w:rsidRPr="00781806">
        <w:rPr>
          <w:rFonts w:ascii="Arial" w:hAnsi="Arial" w:cs="Arial"/>
          <w:bCs/>
          <w:sz w:val="20"/>
        </w:rPr>
        <w:t xml:space="preserve"> i zobowiązań, z tytułu których Wykonawca ponosi odpowiedzialność zgodnie z warunkami Umowy.</w:t>
      </w:r>
    </w:p>
    <w:p w14:paraId="09CFCC53" w14:textId="77777777" w:rsidR="002300C0" w:rsidRPr="00781806" w:rsidRDefault="002300C0" w:rsidP="002300C0">
      <w:pPr>
        <w:pStyle w:val="Akapitzlist"/>
        <w:widowControl w:val="0"/>
        <w:numPr>
          <w:ilvl w:val="0"/>
          <w:numId w:val="26"/>
        </w:numPr>
        <w:suppressAutoHyphens/>
        <w:ind w:left="425" w:hanging="425"/>
        <w:jc w:val="both"/>
        <w:rPr>
          <w:rFonts w:ascii="Arial" w:hAnsi="Arial" w:cs="Arial"/>
          <w:sz w:val="20"/>
        </w:rPr>
      </w:pPr>
      <w:r w:rsidRPr="00781806">
        <w:rPr>
          <w:rFonts w:ascii="Arial" w:hAnsi="Arial" w:cs="Arial"/>
          <w:bCs/>
          <w:sz w:val="20"/>
        </w:rPr>
        <w:t>Brak spełnienia przez Wykonawcę któregokolwiek z wymogów określonych w niniejszym paragrafie dotyczących ubezpieczeń stanowi istotne naruszenie Umowy i uprawnia Zamawiającego do rozwiązania Umowy bez zachowania okresu wypowiedzenia z przyczyn leżących po stronie Wykonawcy.</w:t>
      </w:r>
    </w:p>
    <w:p w14:paraId="03DE4E9E" w14:textId="77777777" w:rsidR="00F87C7A" w:rsidRPr="00781806" w:rsidRDefault="00F87C7A" w:rsidP="00F87C7A">
      <w:pPr>
        <w:spacing w:after="200"/>
        <w:contextualSpacing/>
        <w:jc w:val="both"/>
        <w:rPr>
          <w:rFonts w:ascii="Arial" w:hAnsi="Arial" w:cs="Arial"/>
          <w:color w:val="365F91" w:themeColor="accent1" w:themeShade="BF"/>
          <w:sz w:val="20"/>
        </w:rPr>
      </w:pPr>
    </w:p>
    <w:p w14:paraId="027ABB4D" w14:textId="77777777" w:rsidR="0078600D" w:rsidRPr="00781806" w:rsidRDefault="0078600D" w:rsidP="0078600D">
      <w:pPr>
        <w:jc w:val="center"/>
        <w:rPr>
          <w:rFonts w:ascii="Arial" w:hAnsi="Arial" w:cs="Arial"/>
          <w:b/>
          <w:sz w:val="20"/>
        </w:rPr>
      </w:pPr>
      <w:r w:rsidRPr="00781806">
        <w:rPr>
          <w:rFonts w:ascii="Arial" w:hAnsi="Arial" w:cs="Arial"/>
          <w:b/>
          <w:sz w:val="20"/>
        </w:rPr>
        <w:t>§ 1</w:t>
      </w:r>
      <w:r w:rsidR="009428F0" w:rsidRPr="00781806">
        <w:rPr>
          <w:rFonts w:ascii="Arial" w:hAnsi="Arial" w:cs="Arial"/>
          <w:b/>
          <w:sz w:val="20"/>
        </w:rPr>
        <w:t>6</w:t>
      </w:r>
      <w:r w:rsidRPr="00781806">
        <w:rPr>
          <w:rFonts w:ascii="Arial" w:hAnsi="Arial" w:cs="Arial"/>
          <w:b/>
          <w:sz w:val="20"/>
        </w:rPr>
        <w:t>.</w:t>
      </w:r>
    </w:p>
    <w:p w14:paraId="3970196B" w14:textId="77777777" w:rsidR="00F87C7A" w:rsidRPr="00781806" w:rsidRDefault="00680275" w:rsidP="00680275">
      <w:pPr>
        <w:spacing w:after="200"/>
        <w:ind w:left="360"/>
        <w:contextualSpacing/>
        <w:jc w:val="center"/>
        <w:rPr>
          <w:rFonts w:ascii="Arial" w:eastAsia="Arial" w:hAnsi="Arial" w:cs="Arial"/>
          <w:iCs/>
          <w:sz w:val="20"/>
        </w:rPr>
      </w:pPr>
      <w:r w:rsidRPr="00781806">
        <w:rPr>
          <w:rFonts w:ascii="Arial" w:eastAsia="Arial" w:hAnsi="Arial" w:cs="Arial"/>
          <w:b/>
          <w:bCs/>
          <w:sz w:val="20"/>
        </w:rPr>
        <w:t>KLAUZULE CSR I OŚWIADCZENIA STRON</w:t>
      </w:r>
    </w:p>
    <w:p w14:paraId="1C8BEA4E" w14:textId="77777777" w:rsidR="00680275" w:rsidRPr="00781806" w:rsidRDefault="00680275" w:rsidP="00680275">
      <w:pPr>
        <w:keepNext/>
        <w:keepLines/>
        <w:tabs>
          <w:tab w:val="left" w:pos="432"/>
          <w:tab w:val="num" w:pos="2880"/>
        </w:tabs>
        <w:spacing w:after="200"/>
        <w:ind w:left="2880"/>
        <w:contextualSpacing/>
        <w:jc w:val="both"/>
        <w:outlineLvl w:val="3"/>
        <w:rPr>
          <w:rFonts w:ascii="Arial" w:hAnsi="Arial" w:cs="Arial"/>
          <w:sz w:val="20"/>
        </w:rPr>
      </w:pPr>
    </w:p>
    <w:p w14:paraId="3EA860F1" w14:textId="77777777" w:rsidR="00680275" w:rsidRPr="00781806" w:rsidRDefault="00680275" w:rsidP="005D4532">
      <w:pPr>
        <w:keepNext/>
        <w:keepLines/>
        <w:numPr>
          <w:ilvl w:val="3"/>
          <w:numId w:val="8"/>
        </w:numPr>
        <w:tabs>
          <w:tab w:val="num" w:pos="0"/>
          <w:tab w:val="left" w:pos="432"/>
        </w:tabs>
        <w:spacing w:after="200"/>
        <w:ind w:hanging="2880"/>
        <w:contextualSpacing/>
        <w:jc w:val="both"/>
        <w:outlineLvl w:val="3"/>
        <w:rPr>
          <w:rFonts w:ascii="Arial" w:hAnsi="Arial" w:cs="Arial"/>
          <w:sz w:val="20"/>
        </w:rPr>
      </w:pPr>
      <w:r w:rsidRPr="00781806">
        <w:rPr>
          <w:rFonts w:ascii="Arial" w:hAnsi="Arial" w:cs="Arial"/>
          <w:sz w:val="20"/>
        </w:rPr>
        <w:t xml:space="preserve">Klauzula bezpieczeństwa </w:t>
      </w:r>
    </w:p>
    <w:p w14:paraId="5C9BD6A4" w14:textId="77777777" w:rsidR="00680275" w:rsidRPr="00781806" w:rsidRDefault="00680275" w:rsidP="00680275">
      <w:pPr>
        <w:keepNext/>
        <w:keepLines/>
        <w:tabs>
          <w:tab w:val="left" w:pos="432"/>
        </w:tabs>
        <w:spacing w:before="120" w:after="60"/>
        <w:ind w:left="442" w:hanging="442"/>
        <w:contextualSpacing/>
        <w:jc w:val="both"/>
        <w:outlineLvl w:val="3"/>
        <w:rPr>
          <w:rFonts w:ascii="Arial" w:hAnsi="Arial" w:cs="Arial"/>
          <w:sz w:val="20"/>
        </w:rPr>
      </w:pPr>
      <w:r w:rsidRPr="00781806">
        <w:rPr>
          <w:rFonts w:ascii="Arial" w:eastAsia="Arial" w:hAnsi="Arial" w:cs="Arial"/>
          <w:bCs/>
          <w:color w:val="FF0000"/>
          <w:sz w:val="20"/>
          <w:lang w:val="pl"/>
        </w:rPr>
        <w:tab/>
      </w:r>
      <w:r w:rsidRPr="00781806">
        <w:rPr>
          <w:rFonts w:ascii="Arial" w:hAnsi="Arial" w:cs="Arial"/>
          <w:sz w:val="20"/>
        </w:rPr>
        <w:t>Na potrzeby niniejszej klauzuli przez następujące sformułowania rozumie się:</w:t>
      </w:r>
    </w:p>
    <w:p w14:paraId="61862A4B" w14:textId="77777777" w:rsidR="00680275" w:rsidRPr="00781806" w:rsidRDefault="00680275" w:rsidP="005D4532">
      <w:pPr>
        <w:numPr>
          <w:ilvl w:val="0"/>
          <w:numId w:val="20"/>
        </w:numPr>
        <w:spacing w:before="120" w:after="120"/>
        <w:contextualSpacing/>
        <w:jc w:val="both"/>
        <w:rPr>
          <w:rFonts w:ascii="Arial" w:hAnsi="Arial" w:cs="Arial"/>
          <w:sz w:val="20"/>
        </w:rPr>
      </w:pPr>
      <w:r w:rsidRPr="00781806" w:rsidDel="00580DF3">
        <w:rPr>
          <w:rFonts w:ascii="Arial" w:hAnsi="Arial" w:cs="Arial"/>
          <w:sz w:val="20"/>
        </w:rPr>
        <w:t xml:space="preserve"> </w:t>
      </w:r>
      <w:r w:rsidRPr="00781806">
        <w:rPr>
          <w:rFonts w:ascii="Arial" w:hAnsi="Arial" w:cs="Arial"/>
          <w:sz w:val="20"/>
        </w:rPr>
        <w:t>„</w:t>
      </w:r>
      <w:r w:rsidRPr="00781806">
        <w:rPr>
          <w:rFonts w:ascii="Arial" w:hAnsi="Arial" w:cs="Arial"/>
          <w:b/>
          <w:sz w:val="20"/>
        </w:rPr>
        <w:t xml:space="preserve">Podmioty wykonujące Prace w imieniu </w:t>
      </w:r>
      <w:r w:rsidRPr="00781806">
        <w:rPr>
          <w:rFonts w:ascii="Arial" w:hAnsi="Arial" w:cs="Arial"/>
          <w:b/>
          <w:i/>
          <w:sz w:val="20"/>
        </w:rPr>
        <w:t>Wykonawcy</w:t>
      </w:r>
      <w:r w:rsidRPr="00781806">
        <w:rPr>
          <w:rFonts w:ascii="Arial" w:hAnsi="Arial" w:cs="Arial"/>
          <w:sz w:val="20"/>
        </w:rPr>
        <w:t>” to m.in.:</w:t>
      </w:r>
    </w:p>
    <w:p w14:paraId="73115B7B" w14:textId="77777777" w:rsidR="00680275" w:rsidRPr="00781806" w:rsidRDefault="00680275" w:rsidP="00680275">
      <w:pPr>
        <w:spacing w:before="120" w:after="120"/>
        <w:ind w:left="1134" w:hanging="141"/>
        <w:contextualSpacing/>
        <w:jc w:val="both"/>
        <w:rPr>
          <w:rFonts w:ascii="Arial" w:hAnsi="Arial" w:cs="Arial"/>
          <w:sz w:val="20"/>
        </w:rPr>
      </w:pPr>
      <w:r w:rsidRPr="00781806">
        <w:rPr>
          <w:rFonts w:ascii="Arial" w:hAnsi="Arial" w:cs="Arial"/>
          <w:sz w:val="20"/>
        </w:rPr>
        <w:t xml:space="preserve">- osoby fizyczne wykonujące Prace w imieniu lub na zlecenie </w:t>
      </w:r>
      <w:r w:rsidRPr="00781806">
        <w:rPr>
          <w:rFonts w:ascii="Arial" w:hAnsi="Arial" w:cs="Arial"/>
          <w:i/>
          <w:sz w:val="20"/>
        </w:rPr>
        <w:t>Wykonawcy,</w:t>
      </w:r>
      <w:r w:rsidRPr="00781806">
        <w:rPr>
          <w:rFonts w:ascii="Arial" w:hAnsi="Arial" w:cs="Arial"/>
          <w:sz w:val="20"/>
        </w:rPr>
        <w:t xml:space="preserve"> w tym pracownicy lub współpracownicy </w:t>
      </w:r>
      <w:r w:rsidRPr="00781806">
        <w:rPr>
          <w:rFonts w:ascii="Arial" w:hAnsi="Arial" w:cs="Arial"/>
          <w:i/>
          <w:sz w:val="20"/>
        </w:rPr>
        <w:t>Wykonawcy</w:t>
      </w:r>
      <w:r w:rsidRPr="00781806">
        <w:rPr>
          <w:rFonts w:ascii="Arial" w:hAnsi="Arial" w:cs="Arial"/>
          <w:sz w:val="20"/>
        </w:rPr>
        <w:t xml:space="preserve">, osoby fizyczne wykonujące Prace w imieniu lub na zlecenie </w:t>
      </w:r>
      <w:r w:rsidRPr="00781806">
        <w:rPr>
          <w:rFonts w:ascii="Arial" w:hAnsi="Arial" w:cs="Arial"/>
          <w:i/>
          <w:sz w:val="20"/>
        </w:rPr>
        <w:t>Wykonawcy</w:t>
      </w:r>
      <w:r w:rsidRPr="00781806">
        <w:rPr>
          <w:rFonts w:ascii="Arial" w:hAnsi="Arial" w:cs="Arial"/>
          <w:sz w:val="20"/>
        </w:rPr>
        <w:t xml:space="preserve"> na innej podstawie niż stosunek pracy, w tym osoby fizyczne prowadzące na własny rachunek działalność gospodarczą;</w:t>
      </w:r>
    </w:p>
    <w:p w14:paraId="7BEF6E86" w14:textId="77777777" w:rsidR="00680275" w:rsidRPr="00781806" w:rsidRDefault="00680275" w:rsidP="00680275">
      <w:pPr>
        <w:spacing w:before="120" w:after="120"/>
        <w:ind w:left="1134" w:hanging="141"/>
        <w:contextualSpacing/>
        <w:jc w:val="both"/>
        <w:rPr>
          <w:rFonts w:ascii="Arial" w:hAnsi="Arial" w:cs="Arial"/>
          <w:sz w:val="20"/>
        </w:rPr>
      </w:pPr>
      <w:r w:rsidRPr="00781806">
        <w:rPr>
          <w:rFonts w:ascii="Arial" w:hAnsi="Arial" w:cs="Arial"/>
          <w:sz w:val="20"/>
        </w:rPr>
        <w:t xml:space="preserve">- osoby prawne lub jednostki organizacyjne nie posiadające osobowości prawnej, wykonujące Prace w imieniu lub na zlecenie </w:t>
      </w:r>
      <w:r w:rsidRPr="00781806">
        <w:rPr>
          <w:rFonts w:ascii="Arial" w:hAnsi="Arial" w:cs="Arial"/>
          <w:i/>
          <w:sz w:val="20"/>
        </w:rPr>
        <w:t>Wykonawcy</w:t>
      </w:r>
      <w:r w:rsidRPr="00781806">
        <w:rPr>
          <w:rFonts w:ascii="Arial" w:hAnsi="Arial" w:cs="Arial"/>
          <w:sz w:val="20"/>
        </w:rPr>
        <w:t>, w tym w szczególności jako podwykonawcy, poddostawcy,</w:t>
      </w:r>
      <w:r w:rsidRPr="00781806">
        <w:rPr>
          <w:rFonts w:ascii="Arial" w:hAnsi="Arial" w:cs="Arial"/>
          <w:sz w:val="20"/>
          <w:shd w:val="clear" w:color="auto" w:fill="FFFFFF"/>
        </w:rPr>
        <w:t xml:space="preserve"> konsorcjanci, </w:t>
      </w:r>
      <w:r w:rsidRPr="00781806">
        <w:rPr>
          <w:rFonts w:ascii="Arial" w:hAnsi="Arial" w:cs="Arial"/>
          <w:sz w:val="20"/>
        </w:rPr>
        <w:t xml:space="preserve">w tym także podmioty zagraniczne realizujące </w:t>
      </w:r>
      <w:r w:rsidRPr="00781806">
        <w:rPr>
          <w:rFonts w:ascii="Arial" w:hAnsi="Arial" w:cs="Arial"/>
          <w:i/>
          <w:sz w:val="20"/>
        </w:rPr>
        <w:t>Umowę</w:t>
      </w:r>
      <w:r w:rsidRPr="00781806">
        <w:rPr>
          <w:rFonts w:ascii="Arial" w:hAnsi="Arial" w:cs="Arial"/>
          <w:sz w:val="20"/>
        </w:rPr>
        <w:t xml:space="preserve"> w imieniu lub na zlecenie </w:t>
      </w:r>
      <w:r w:rsidRPr="00781806">
        <w:rPr>
          <w:rFonts w:ascii="Arial" w:hAnsi="Arial" w:cs="Arial"/>
          <w:i/>
          <w:sz w:val="20"/>
        </w:rPr>
        <w:t>Wykonawcy</w:t>
      </w:r>
      <w:r w:rsidRPr="00781806">
        <w:rPr>
          <w:rFonts w:ascii="Arial" w:hAnsi="Arial" w:cs="Arial"/>
          <w:sz w:val="20"/>
        </w:rPr>
        <w:t xml:space="preserve">, itp. </w:t>
      </w:r>
    </w:p>
    <w:p w14:paraId="2B6FF9CD" w14:textId="77777777" w:rsidR="00680275" w:rsidRPr="00781806" w:rsidRDefault="00680275" w:rsidP="005D4532">
      <w:pPr>
        <w:numPr>
          <w:ilvl w:val="0"/>
          <w:numId w:val="20"/>
        </w:numPr>
        <w:spacing w:before="120" w:after="120"/>
        <w:contextualSpacing/>
        <w:jc w:val="both"/>
        <w:rPr>
          <w:rFonts w:ascii="Arial" w:hAnsi="Arial" w:cs="Arial"/>
          <w:sz w:val="20"/>
        </w:rPr>
      </w:pPr>
      <w:r w:rsidRPr="00781806">
        <w:rPr>
          <w:rFonts w:ascii="Arial" w:hAnsi="Arial" w:cs="Arial"/>
          <w:sz w:val="20"/>
        </w:rPr>
        <w:t>„</w:t>
      </w:r>
      <w:r w:rsidRPr="00781806">
        <w:rPr>
          <w:rFonts w:ascii="Arial" w:hAnsi="Arial" w:cs="Arial"/>
          <w:b/>
          <w:sz w:val="20"/>
        </w:rPr>
        <w:t>Prace</w:t>
      </w:r>
      <w:r w:rsidRPr="00781806">
        <w:rPr>
          <w:rFonts w:ascii="Arial" w:hAnsi="Arial" w:cs="Arial"/>
          <w:sz w:val="20"/>
        </w:rPr>
        <w:t>” rozumie się także roboty, usługi, dostawy.</w:t>
      </w:r>
    </w:p>
    <w:p w14:paraId="7AC0831E" w14:textId="046C8575" w:rsidR="00680275" w:rsidRPr="00A464CB" w:rsidRDefault="00680275" w:rsidP="002E57B1">
      <w:pPr>
        <w:numPr>
          <w:ilvl w:val="0"/>
          <w:numId w:val="20"/>
        </w:numPr>
        <w:spacing w:before="120" w:after="120"/>
        <w:contextualSpacing/>
        <w:jc w:val="both"/>
        <w:rPr>
          <w:rFonts w:ascii="Arial" w:hAnsi="Arial" w:cs="Arial"/>
          <w:sz w:val="20"/>
        </w:rPr>
      </w:pPr>
      <w:r w:rsidRPr="00781806">
        <w:rPr>
          <w:rFonts w:ascii="Arial" w:hAnsi="Arial" w:cs="Arial"/>
          <w:sz w:val="20"/>
        </w:rPr>
        <w:t>„</w:t>
      </w:r>
      <w:r w:rsidRPr="00781806">
        <w:rPr>
          <w:rFonts w:ascii="Arial" w:hAnsi="Arial" w:cs="Arial"/>
          <w:b/>
          <w:sz w:val="20"/>
        </w:rPr>
        <w:t>Serwis internetowy</w:t>
      </w:r>
      <w:r w:rsidRPr="00781806">
        <w:rPr>
          <w:rFonts w:ascii="Arial" w:hAnsi="Arial" w:cs="Arial"/>
          <w:sz w:val="20"/>
        </w:rPr>
        <w:t xml:space="preserve">” (zwany również Serwisem) rozumie się Wymagania dla Kontrahentów </w:t>
      </w:r>
      <w:r w:rsidR="00F93217">
        <w:rPr>
          <w:rFonts w:ascii="Arial" w:hAnsi="Arial" w:cs="Arial"/>
          <w:sz w:val="20"/>
        </w:rPr>
        <w:t xml:space="preserve">Orlen OIL </w:t>
      </w:r>
      <w:proofErr w:type="spellStart"/>
      <w:r w:rsidR="00F93217">
        <w:rPr>
          <w:rFonts w:ascii="Arial" w:hAnsi="Arial" w:cs="Arial"/>
          <w:sz w:val="20"/>
        </w:rPr>
        <w:t>Sp</w:t>
      </w:r>
      <w:proofErr w:type="spellEnd"/>
      <w:r w:rsidR="00F93217">
        <w:rPr>
          <w:rFonts w:ascii="Arial" w:hAnsi="Arial" w:cs="Arial"/>
          <w:sz w:val="20"/>
        </w:rPr>
        <w:t xml:space="preserve"> </w:t>
      </w:r>
      <w:proofErr w:type="spellStart"/>
      <w:r w:rsidR="00F93217">
        <w:rPr>
          <w:rFonts w:ascii="Arial" w:hAnsi="Arial" w:cs="Arial"/>
          <w:sz w:val="20"/>
        </w:rPr>
        <w:t>zo.o</w:t>
      </w:r>
      <w:proofErr w:type="spellEnd"/>
      <w:r w:rsidRPr="00781806">
        <w:rPr>
          <w:rFonts w:ascii="Arial" w:hAnsi="Arial" w:cs="Arial"/>
          <w:color w:val="365F91" w:themeColor="accent1" w:themeShade="BF"/>
          <w:sz w:val="20"/>
        </w:rPr>
        <w:t xml:space="preserve">.  </w:t>
      </w:r>
    </w:p>
    <w:p w14:paraId="4672FDAD" w14:textId="77777777" w:rsidR="00680275" w:rsidRPr="00781806" w:rsidRDefault="00680275" w:rsidP="005D4532">
      <w:pPr>
        <w:pStyle w:val="Akapitzlist"/>
        <w:numPr>
          <w:ilvl w:val="0"/>
          <w:numId w:val="21"/>
        </w:numPr>
        <w:spacing w:after="160"/>
        <w:jc w:val="both"/>
        <w:rPr>
          <w:rFonts w:ascii="Arial" w:hAnsi="Arial" w:cs="Arial"/>
          <w:color w:val="365F91" w:themeColor="accent1" w:themeShade="BF"/>
          <w:sz w:val="20"/>
        </w:rPr>
      </w:pPr>
      <w:r w:rsidRPr="00781806">
        <w:rPr>
          <w:rFonts w:ascii="Arial" w:hAnsi="Arial" w:cs="Arial"/>
          <w:sz w:val="20"/>
        </w:rPr>
        <w:t>Niniejsza klauzula ma zastosowanie także do Podmiotów wykonujących Prace w imieniu Wykonawcy.</w:t>
      </w:r>
    </w:p>
    <w:p w14:paraId="447AB648" w14:textId="77777777" w:rsidR="00680275" w:rsidRPr="00781806" w:rsidRDefault="00680275" w:rsidP="005D4532">
      <w:pPr>
        <w:pStyle w:val="Akapitzlist"/>
        <w:numPr>
          <w:ilvl w:val="0"/>
          <w:numId w:val="21"/>
        </w:numPr>
        <w:spacing w:after="160"/>
        <w:jc w:val="both"/>
        <w:rPr>
          <w:rFonts w:ascii="Arial" w:hAnsi="Arial" w:cs="Arial"/>
          <w:color w:val="365F91" w:themeColor="accent1" w:themeShade="BF"/>
          <w:sz w:val="20"/>
        </w:rPr>
      </w:pPr>
      <w:r w:rsidRPr="00781806">
        <w:rPr>
          <w:rFonts w:ascii="Arial" w:hAnsi="Arial" w:cs="Arial"/>
          <w:sz w:val="20"/>
        </w:rPr>
        <w:t xml:space="preserve">Wykonawca oraz Podmioty wykonujące Prace w imieniu Wykonawcy są zobowiązani do przestrzegania i stosowania obowiązujących wymogów prawa, uregulowań wewnętrznych </w:t>
      </w:r>
      <w:r w:rsidR="00E84213" w:rsidRPr="00781806">
        <w:rPr>
          <w:rFonts w:ascii="Arial" w:hAnsi="Arial" w:cs="Arial"/>
          <w:sz w:val="20"/>
        </w:rPr>
        <w:t>ORLEN</w:t>
      </w:r>
      <w:r w:rsidRPr="00781806">
        <w:rPr>
          <w:rFonts w:ascii="Arial" w:hAnsi="Arial" w:cs="Arial"/>
          <w:sz w:val="20"/>
        </w:rPr>
        <w:t xml:space="preserve"> </w:t>
      </w:r>
      <w:proofErr w:type="spellStart"/>
      <w:r w:rsidRPr="00781806">
        <w:rPr>
          <w:rFonts w:ascii="Arial" w:hAnsi="Arial" w:cs="Arial"/>
          <w:sz w:val="20"/>
        </w:rPr>
        <w:t>Oil</w:t>
      </w:r>
      <w:proofErr w:type="spellEnd"/>
      <w:r w:rsidRPr="00781806">
        <w:rPr>
          <w:rFonts w:ascii="Arial" w:hAnsi="Arial" w:cs="Arial"/>
          <w:sz w:val="20"/>
        </w:rPr>
        <w:t xml:space="preserve"> Sp. z o.o. oraz norm branżowych/technicznych w zakresie bezpieczeństwa pracy, ochrony zdrowia, ochrony przeciwpożarowej, odnoszących się do Prac wykonywanych w ramach Umowy. </w:t>
      </w:r>
    </w:p>
    <w:p w14:paraId="32AFB93B" w14:textId="77777777" w:rsidR="00680275" w:rsidRPr="00781806" w:rsidRDefault="00680275" w:rsidP="005D4532">
      <w:pPr>
        <w:pStyle w:val="Akapitzlist"/>
        <w:numPr>
          <w:ilvl w:val="0"/>
          <w:numId w:val="21"/>
        </w:numPr>
        <w:spacing w:before="120" w:after="120"/>
        <w:jc w:val="both"/>
        <w:rPr>
          <w:rFonts w:ascii="Arial" w:hAnsi="Arial" w:cs="Arial"/>
          <w:sz w:val="20"/>
        </w:rPr>
      </w:pPr>
      <w:r w:rsidRPr="00781806">
        <w:rPr>
          <w:rFonts w:ascii="Arial" w:hAnsi="Arial" w:cs="Arial"/>
          <w:sz w:val="20"/>
        </w:rPr>
        <w:t xml:space="preserve">Wykonawca zobowiązany jest do zapewnienia, aby w Umowie z Podmiotami wykonującymi Prace w imieniu Wykonawcy zawarte były postanowienia wynikające z niniejszej klauzuli bezpieczeństwa w szczególności w przypadku Prac realizowanych na rzecz </w:t>
      </w:r>
      <w:r w:rsidR="00E84213" w:rsidRPr="00781806">
        <w:rPr>
          <w:rFonts w:ascii="Arial" w:hAnsi="Arial" w:cs="Arial"/>
          <w:sz w:val="20"/>
        </w:rPr>
        <w:t>ORLEN</w:t>
      </w:r>
      <w:r w:rsidRPr="00781806">
        <w:rPr>
          <w:rFonts w:ascii="Arial" w:hAnsi="Arial" w:cs="Arial"/>
          <w:sz w:val="20"/>
        </w:rPr>
        <w:t xml:space="preserve"> O</w:t>
      </w:r>
      <w:r w:rsidR="00E84213" w:rsidRPr="00781806">
        <w:rPr>
          <w:rFonts w:ascii="Arial" w:hAnsi="Arial" w:cs="Arial"/>
          <w:sz w:val="20"/>
        </w:rPr>
        <w:t>IL</w:t>
      </w:r>
      <w:r w:rsidRPr="00781806">
        <w:rPr>
          <w:rFonts w:ascii="Arial" w:hAnsi="Arial" w:cs="Arial"/>
          <w:sz w:val="20"/>
        </w:rPr>
        <w:t xml:space="preserve"> Sp. z o.o. może wystąpić do Wykonawcy o przekazanie kopii umowy z Podmiotami wykonującymi Prace w imieniu Wykonawcy w celu weryfikacji ww. zobowiązania</w:t>
      </w:r>
      <w:r w:rsidRPr="00781806">
        <w:rPr>
          <w:rFonts w:ascii="Arial" w:hAnsi="Arial" w:cs="Arial"/>
          <w:b/>
          <w:bCs/>
          <w:sz w:val="20"/>
        </w:rPr>
        <w:t xml:space="preserve"> </w:t>
      </w:r>
      <w:r w:rsidRPr="00781806">
        <w:rPr>
          <w:rFonts w:ascii="Arial" w:hAnsi="Arial" w:cs="Arial"/>
          <w:bCs/>
          <w:sz w:val="20"/>
        </w:rPr>
        <w:t>w szczególności działających jako przedsiębiorcy.</w:t>
      </w:r>
    </w:p>
    <w:p w14:paraId="1A61D471" w14:textId="77777777" w:rsidR="00680275" w:rsidRPr="00781806" w:rsidRDefault="00680275" w:rsidP="005D4532">
      <w:pPr>
        <w:pStyle w:val="Akapitzlist"/>
        <w:numPr>
          <w:ilvl w:val="0"/>
          <w:numId w:val="21"/>
        </w:numPr>
        <w:spacing w:before="120" w:after="120"/>
        <w:jc w:val="both"/>
        <w:rPr>
          <w:rFonts w:ascii="Arial" w:hAnsi="Arial" w:cs="Arial"/>
          <w:sz w:val="20"/>
        </w:rPr>
      </w:pPr>
      <w:r w:rsidRPr="00781806">
        <w:rPr>
          <w:rFonts w:ascii="Arial" w:hAnsi="Arial" w:cs="Arial"/>
          <w:sz w:val="20"/>
        </w:rPr>
        <w:lastRenderedPageBreak/>
        <w:t xml:space="preserve">Wykonawca jest zobowiązany do przestrzegania i bieżącego monitorowania aktualnie obowiązujących na terenie Grupy Kapitałowej </w:t>
      </w:r>
      <w:bookmarkStart w:id="8" w:name="_Hlk120087033"/>
      <w:r w:rsidRPr="00781806">
        <w:rPr>
          <w:rFonts w:ascii="Arial" w:hAnsi="Arial" w:cs="Arial"/>
          <w:sz w:val="20"/>
        </w:rPr>
        <w:t>ORLEN</w:t>
      </w:r>
      <w:bookmarkEnd w:id="8"/>
      <w:r w:rsidRPr="00781806" w:rsidDel="000620BB">
        <w:rPr>
          <w:rFonts w:ascii="Arial" w:hAnsi="Arial" w:cs="Arial"/>
          <w:sz w:val="20"/>
        </w:rPr>
        <w:t xml:space="preserve"> </w:t>
      </w:r>
      <w:r w:rsidRPr="00781806">
        <w:rPr>
          <w:rFonts w:ascii="Arial" w:hAnsi="Arial" w:cs="Arial"/>
          <w:sz w:val="20"/>
        </w:rPr>
        <w:t>zasad i standardów postępowania, w szczególności dotyczących bezpieczeństwa pracy, ochrony przeciwpożarowej i bezpieczeństwa fizycznego, udostępnionych w Serwisie. Wykonawca zobowiązany jest wyznaczyć osobę, która będzie posiadała dostęp do Serwisu przy wykorzystaniu loginu i hasła przekazanego po otrzymaniu Umowy. Osobą wyznaczoną musi być osoba, która będzie koordynowała Prace ujęte w Umowie i która będzie przebywała w trakcie ich realizacji  w miejscu prac, objętych umową, o ile Wykonawca lub Podmioty wykonujące Prace w imieniu Wykonawcy będą wchodzili na terenie Grupy Kapitałowej ORLEN podczas realizacji Umowy.</w:t>
      </w:r>
    </w:p>
    <w:p w14:paraId="7A7795DB" w14:textId="77777777" w:rsidR="00680275" w:rsidRPr="00781806" w:rsidRDefault="00680275" w:rsidP="005D4532">
      <w:pPr>
        <w:pStyle w:val="Akapitzlist"/>
        <w:numPr>
          <w:ilvl w:val="0"/>
          <w:numId w:val="21"/>
        </w:numPr>
        <w:spacing w:before="120" w:after="120"/>
        <w:jc w:val="both"/>
        <w:rPr>
          <w:rFonts w:ascii="Arial" w:hAnsi="Arial" w:cs="Arial"/>
          <w:sz w:val="20"/>
        </w:rPr>
      </w:pPr>
      <w:r w:rsidRPr="00781806">
        <w:rPr>
          <w:rFonts w:ascii="Arial" w:hAnsi="Arial" w:cs="Arial"/>
          <w:sz w:val="20"/>
        </w:rPr>
        <w:t>Zmiany w dokumentach udostępnionych w Serwisie wchodzą w życie z datą wskazaną w Serwisie i nie wymagają dla swojej ważności zmiany Umowy w formie pisemnego aneksu.</w:t>
      </w:r>
    </w:p>
    <w:p w14:paraId="58BCDAB5" w14:textId="77777777" w:rsidR="00680275" w:rsidRPr="00781806" w:rsidRDefault="00680275" w:rsidP="005D4532">
      <w:pPr>
        <w:pStyle w:val="Akapitzlist"/>
        <w:numPr>
          <w:ilvl w:val="0"/>
          <w:numId w:val="21"/>
        </w:numPr>
        <w:spacing w:before="120" w:after="120"/>
        <w:jc w:val="both"/>
        <w:rPr>
          <w:rFonts w:ascii="Arial" w:hAnsi="Arial" w:cs="Arial"/>
          <w:sz w:val="20"/>
        </w:rPr>
      </w:pPr>
      <w:r w:rsidRPr="00781806">
        <w:rPr>
          <w:rFonts w:ascii="Arial" w:hAnsi="Arial" w:cs="Arial"/>
          <w:sz w:val="20"/>
        </w:rPr>
        <w:t xml:space="preserve">Wykonawca jest zobowiązany, przed rozpoczęciem Prac na terenie Grupy Kapitałowej ORLEN zapoznać wszystkie Podmioty wykonujące Prace w imieniu Wykonawcy z obowiązującymi wymaganiami bezpieczeństwa pracy, ochrony przeciwpożarowej oraz bezpieczeństwa fizycznego na  jej terenie oraz zapewnić dystrybucję wymagań udostępnionych w Serwisie internetowym wśród wszystkich Podmiotów wykonujących Prace w imieniu Wykonawcy. </w:t>
      </w:r>
    </w:p>
    <w:p w14:paraId="601F3E2C" w14:textId="77777777" w:rsidR="00680275" w:rsidRPr="00781806" w:rsidRDefault="00680275" w:rsidP="005D4532">
      <w:pPr>
        <w:pStyle w:val="Akapitzlist"/>
        <w:numPr>
          <w:ilvl w:val="0"/>
          <w:numId w:val="21"/>
        </w:numPr>
        <w:spacing w:before="120" w:after="120"/>
        <w:jc w:val="both"/>
        <w:rPr>
          <w:rFonts w:ascii="Arial" w:hAnsi="Arial" w:cs="Arial"/>
          <w:sz w:val="20"/>
        </w:rPr>
      </w:pPr>
      <w:r w:rsidRPr="00781806">
        <w:rPr>
          <w:rFonts w:ascii="Arial" w:hAnsi="Arial" w:cs="Arial"/>
          <w:sz w:val="20"/>
        </w:rPr>
        <w:t>Wykonawca zapewni, że Podmioty wykonujące Prace w imieniu Wykonawcy na terenie Grupy Kapitałowej ORLEN znają i przestrzegają zasad i standardów postępowania obowiązujących na  jej terenie.</w:t>
      </w:r>
    </w:p>
    <w:p w14:paraId="29A117D2" w14:textId="77777777" w:rsidR="00680275" w:rsidRPr="00781806" w:rsidRDefault="00680275" w:rsidP="005D4532">
      <w:pPr>
        <w:pStyle w:val="Akapitzlist"/>
        <w:numPr>
          <w:ilvl w:val="0"/>
          <w:numId w:val="21"/>
        </w:numPr>
        <w:spacing w:before="120" w:after="120"/>
        <w:jc w:val="both"/>
        <w:rPr>
          <w:rFonts w:ascii="Arial" w:hAnsi="Arial" w:cs="Arial"/>
          <w:sz w:val="20"/>
        </w:rPr>
      </w:pPr>
      <w:r w:rsidRPr="00781806">
        <w:rPr>
          <w:rFonts w:ascii="Arial" w:hAnsi="Arial" w:cs="Arial"/>
          <w:sz w:val="20"/>
        </w:rPr>
        <w:t>Z uwagi na priorytetowe traktowanie zagadnień bezpieczeństwa przez Zamawiającego, jakiekolwiek naruszenie przez Wykonawcę lub Podmiot wykonujący Prace w imieniu Wykonawcy obowiązujących na jej terenie zasad i standardów postępowania, w szczególności dotyczących bezpieczeństwa pracy, ochrony przeciwpożarowej oraz bezpieczeństwa fizycznego, może stanowić dla Zamawiającego</w:t>
      </w:r>
      <w:r w:rsidRPr="00781806" w:rsidDel="00AA570A">
        <w:rPr>
          <w:rFonts w:ascii="Arial" w:hAnsi="Arial" w:cs="Arial"/>
          <w:sz w:val="20"/>
        </w:rPr>
        <w:t xml:space="preserve"> </w:t>
      </w:r>
      <w:r w:rsidRPr="00781806">
        <w:rPr>
          <w:rFonts w:ascii="Arial" w:hAnsi="Arial" w:cs="Arial"/>
          <w:sz w:val="20"/>
        </w:rPr>
        <w:t xml:space="preserve">podstawę do natychmiastowego wypowiedzenia lub odstąpienia (w terminie wskazanym w Umowie) od  Umowy z przyczyn leżących po stronie Wykonawcy oraz dochodzenia kar umownych i odszkodowania na zasadach ogólnych do pełnej wysokości poniesionej szkody. </w:t>
      </w:r>
    </w:p>
    <w:p w14:paraId="241B941B" w14:textId="77777777" w:rsidR="00680275" w:rsidRPr="00781806" w:rsidRDefault="00680275" w:rsidP="005D4532">
      <w:pPr>
        <w:pStyle w:val="Akapitzlist"/>
        <w:numPr>
          <w:ilvl w:val="0"/>
          <w:numId w:val="21"/>
        </w:numPr>
        <w:spacing w:before="120" w:after="120"/>
        <w:jc w:val="both"/>
        <w:rPr>
          <w:rFonts w:ascii="Arial" w:hAnsi="Arial" w:cs="Arial"/>
          <w:sz w:val="20"/>
        </w:rPr>
      </w:pPr>
      <w:r w:rsidRPr="00781806">
        <w:rPr>
          <w:rFonts w:ascii="Arial" w:hAnsi="Arial" w:cs="Arial"/>
          <w:sz w:val="20"/>
        </w:rPr>
        <w:t>Wykonawca skieruje Podmioty wykonujące Prace</w:t>
      </w:r>
      <w:r w:rsidRPr="00781806" w:rsidDel="006012BA">
        <w:rPr>
          <w:rFonts w:ascii="Arial" w:hAnsi="Arial" w:cs="Arial"/>
          <w:sz w:val="20"/>
        </w:rPr>
        <w:t xml:space="preserve"> </w:t>
      </w:r>
      <w:r w:rsidRPr="00781806">
        <w:rPr>
          <w:rFonts w:ascii="Arial" w:hAnsi="Arial" w:cs="Arial"/>
          <w:sz w:val="20"/>
        </w:rPr>
        <w:t>w imieniu Wykonawcy do odbycia szkolenia z ogólnych zasad bezpieczeństwa obowiązujących na terenie Grupy Kapitałowej ORLEN, prowadzonego przez Zamawiającego.</w:t>
      </w:r>
    </w:p>
    <w:p w14:paraId="510D87DB" w14:textId="77777777" w:rsidR="00680275" w:rsidRPr="00781806" w:rsidRDefault="00680275" w:rsidP="005D4532">
      <w:pPr>
        <w:pStyle w:val="Akapitzlist"/>
        <w:numPr>
          <w:ilvl w:val="0"/>
          <w:numId w:val="21"/>
        </w:numPr>
        <w:spacing w:before="120" w:after="120"/>
        <w:jc w:val="both"/>
        <w:rPr>
          <w:rFonts w:ascii="Arial" w:hAnsi="Arial" w:cs="Arial"/>
          <w:sz w:val="20"/>
        </w:rPr>
      </w:pPr>
      <w:r w:rsidRPr="00781806">
        <w:rPr>
          <w:rFonts w:ascii="Arial" w:hAnsi="Arial" w:cs="Arial"/>
          <w:sz w:val="20"/>
        </w:rPr>
        <w:t xml:space="preserve">Wykonawca skieruje Podmioty wykonujące Prace w imieniu Wykonawcy do odbycia innych szkoleń obowiązujących na terenie Grupy Kapitałowej ORLEN, z zakresu szeroko pojętego bezpieczeństwa pracy i ochrony przeciwpożarowej, prowadzonego przez Zamawiającego. Informacja o konieczności odbycia takich szkoleń oraz zasady ich odbywania zostaną wskazane w Serwisie internetowym.   </w:t>
      </w:r>
    </w:p>
    <w:p w14:paraId="0F21B14E" w14:textId="1CF6DA59" w:rsidR="00680275" w:rsidRPr="00781806" w:rsidRDefault="00680275" w:rsidP="005D4532">
      <w:pPr>
        <w:pStyle w:val="Akapitzlist"/>
        <w:numPr>
          <w:ilvl w:val="0"/>
          <w:numId w:val="21"/>
        </w:numPr>
        <w:spacing w:before="120" w:after="120"/>
        <w:jc w:val="both"/>
        <w:rPr>
          <w:rFonts w:ascii="Arial" w:hAnsi="Arial" w:cs="Arial"/>
          <w:sz w:val="20"/>
        </w:rPr>
      </w:pPr>
      <w:r w:rsidRPr="00781806">
        <w:rPr>
          <w:rFonts w:ascii="Arial" w:hAnsi="Arial" w:cs="Arial"/>
          <w:sz w:val="20"/>
        </w:rPr>
        <w:t xml:space="preserve">Wykonawca jest zobowiązany do niezwłocznego poinformowania Zamawiającego, o mającym miejsce na jego terenie zdarzeniu niebezpiecznym z udziałem Podmiotów wykonujących Prace w imieniu </w:t>
      </w:r>
      <w:r w:rsidRPr="00781806">
        <w:rPr>
          <w:rFonts w:ascii="Arial" w:hAnsi="Arial" w:cs="Arial"/>
          <w:i/>
          <w:iCs/>
          <w:sz w:val="20"/>
        </w:rPr>
        <w:t>Wykonawcy</w:t>
      </w:r>
      <w:r w:rsidRPr="00781806">
        <w:rPr>
          <w:rFonts w:ascii="Arial" w:hAnsi="Arial" w:cs="Arial"/>
          <w:sz w:val="20"/>
        </w:rPr>
        <w:t xml:space="preserve">, m.in.: wypadku przy pracy, pożarze, awarii, czy innym miejscowym zagrożeniu, zgodnie z zapisami ujętymi w obowiązującym Informatorze o zasadach postępowania na terenie Grupy Kapitałowej ORLEN w </w:t>
      </w:r>
      <w:r w:rsidR="00F93217">
        <w:rPr>
          <w:rFonts w:ascii="Arial" w:hAnsi="Arial" w:cs="Arial"/>
          <w:sz w:val="20"/>
        </w:rPr>
        <w:t>Jedliczu</w:t>
      </w:r>
      <w:r w:rsidRPr="00781806">
        <w:rPr>
          <w:rFonts w:ascii="Arial" w:hAnsi="Arial" w:cs="Arial"/>
          <w:sz w:val="20"/>
        </w:rPr>
        <w:t xml:space="preserve"> dostępnym w Serwisie. </w:t>
      </w:r>
    </w:p>
    <w:p w14:paraId="1A9BC186" w14:textId="77777777" w:rsidR="00680275" w:rsidRPr="00781806" w:rsidRDefault="00680275" w:rsidP="005D4532">
      <w:pPr>
        <w:pStyle w:val="Akapitzlist"/>
        <w:numPr>
          <w:ilvl w:val="0"/>
          <w:numId w:val="21"/>
        </w:numPr>
        <w:spacing w:after="160"/>
        <w:jc w:val="both"/>
        <w:rPr>
          <w:rFonts w:ascii="Arial" w:hAnsi="Arial" w:cs="Arial"/>
          <w:sz w:val="20"/>
        </w:rPr>
      </w:pPr>
      <w:r w:rsidRPr="00781806">
        <w:rPr>
          <w:rFonts w:ascii="Arial" w:hAnsi="Arial" w:cs="Arial"/>
          <w:sz w:val="20"/>
        </w:rPr>
        <w:t>W przypadku nieprzestrzegania przez Wykonawcę lub Podmioty wykonujące Prace w imieniu Wykonawcy obowiązujących na terenie Grupy Kapitałowej ORLEN</w:t>
      </w:r>
      <w:r w:rsidRPr="00781806" w:rsidDel="009541CC">
        <w:rPr>
          <w:rFonts w:ascii="Arial" w:hAnsi="Arial" w:cs="Arial"/>
          <w:sz w:val="20"/>
        </w:rPr>
        <w:t xml:space="preserve"> </w:t>
      </w:r>
      <w:r w:rsidRPr="00781806">
        <w:rPr>
          <w:rFonts w:ascii="Arial" w:hAnsi="Arial" w:cs="Arial"/>
          <w:sz w:val="20"/>
        </w:rPr>
        <w:t xml:space="preserve">przepisów dot. bezpieczeństwa pracy, ochrony przeciwpożarowej oraz bezpieczeństwa fizycznego lub obowiązujących przepisów prawa w zakresie dot. bezpieczeństwa pracy, ochrony przeciwpożarowej oraz bezpieczeństwa fizycznego, Zamawiający ma prawo naliczyć Wykonawcy karę umowną w wysokości jednego tysiąca złotych (1.000,00 PLN) za każde naruszenie. Do kontroli spełniania ww. wymagań upoważnieni są przedstawiciele LO, osoby nadzorujące prace w imieniu Zamawiającego </w:t>
      </w:r>
      <w:r w:rsidRPr="00781806" w:rsidDel="00AA570A">
        <w:rPr>
          <w:rFonts w:ascii="Arial" w:hAnsi="Arial" w:cs="Arial"/>
          <w:sz w:val="20"/>
        </w:rPr>
        <w:t xml:space="preserve"> </w:t>
      </w:r>
      <w:r w:rsidRPr="00781806">
        <w:rPr>
          <w:rFonts w:ascii="Arial" w:hAnsi="Arial" w:cs="Arial"/>
          <w:sz w:val="20"/>
        </w:rPr>
        <w:t xml:space="preserve">oraz pracownicy </w:t>
      </w:r>
      <w:r w:rsidR="006923DE">
        <w:rPr>
          <w:rFonts w:ascii="Arial" w:hAnsi="Arial" w:cs="Arial"/>
          <w:sz w:val="20"/>
        </w:rPr>
        <w:t>ORLEN</w:t>
      </w:r>
      <w:r w:rsidR="006923DE" w:rsidRPr="00781806">
        <w:rPr>
          <w:rFonts w:ascii="Arial" w:hAnsi="Arial" w:cs="Arial"/>
          <w:sz w:val="20"/>
        </w:rPr>
        <w:t xml:space="preserve"> </w:t>
      </w:r>
      <w:r w:rsidRPr="00781806">
        <w:rPr>
          <w:rFonts w:ascii="Arial" w:hAnsi="Arial" w:cs="Arial"/>
          <w:sz w:val="20"/>
        </w:rPr>
        <w:t>Ochrona Sp. z o.o. W każdym przypadku stwierdzenia nieprzestrzegania przez Wykonawcę lub Podmioty wykonujące Prace w imieniu Wykonawcy obowiązujących na terenie Grupy Kapitałowej ORLEN</w:t>
      </w:r>
      <w:r w:rsidRPr="00781806" w:rsidDel="00AA570A">
        <w:rPr>
          <w:rFonts w:ascii="Arial" w:hAnsi="Arial" w:cs="Arial"/>
          <w:sz w:val="20"/>
        </w:rPr>
        <w:t xml:space="preserve"> </w:t>
      </w:r>
      <w:r w:rsidRPr="00781806">
        <w:rPr>
          <w:rFonts w:ascii="Arial" w:hAnsi="Arial" w:cs="Arial"/>
          <w:sz w:val="20"/>
        </w:rPr>
        <w:t xml:space="preserve">przepisów dot. bezpieczeństwa pracy, ochrony przeciwpożarowej oraz bezpieczeństwa fizycznego – przedstawiciele Zamawiającego , osoby nadzorujące prace w imieniu Zamawiającego oraz pracownicy </w:t>
      </w:r>
      <w:r w:rsidR="006923DE">
        <w:rPr>
          <w:rFonts w:ascii="Arial" w:hAnsi="Arial" w:cs="Arial"/>
          <w:sz w:val="20"/>
        </w:rPr>
        <w:t>ORLEN</w:t>
      </w:r>
      <w:r w:rsidR="006923DE" w:rsidRPr="00781806">
        <w:rPr>
          <w:rFonts w:ascii="Arial" w:hAnsi="Arial" w:cs="Arial"/>
          <w:sz w:val="20"/>
        </w:rPr>
        <w:t xml:space="preserve"> </w:t>
      </w:r>
      <w:r w:rsidRPr="00781806">
        <w:rPr>
          <w:rFonts w:ascii="Arial" w:hAnsi="Arial" w:cs="Arial"/>
          <w:sz w:val="20"/>
        </w:rPr>
        <w:t xml:space="preserve">Ochrona Sp. z o.o., zastosują sankcje przewidziane w tzw. „Taryfikatorze wykroczeń dla osób wykonujących prace w imieniu Wykonawcy” zamieszczonym w Serwisie. Wykonawca oświadcza, iż zapoznał się z Taryfikatorem wykroczeń dla osób wykonujących prace w imieniu Wykonawcy oraz wyraża zgodę na wskazane w nim sankcje. W przypadku odebrania Podmiotom wykonującym Pracę w imieniu Wykonawcy prawa wstępu na teren Grupy Kapitałowej ORLEN, wszelkie skutki obciążają Wykonawcę. Ponadto, w przypadku zaistnienia zdarzenia, o którym mowa powyżej, Zamawiający może podjąć jednostronną decyzję o wstrzymaniu, do czasu potwierdzenia usunięcia naruszenia, prac maszyn lub innych urządzeń technicznych, jak również prowadzenia Prac w całości, w części </w:t>
      </w:r>
      <w:r w:rsidRPr="00781806">
        <w:rPr>
          <w:rFonts w:ascii="Arial" w:hAnsi="Arial" w:cs="Arial"/>
          <w:sz w:val="20"/>
        </w:rPr>
        <w:lastRenderedPageBreak/>
        <w:t>lub przez poszczególne osoby na terenie Grupy Kapitałowej ORLEN.</w:t>
      </w:r>
      <w:r w:rsidRPr="00781806" w:rsidDel="009541CC">
        <w:rPr>
          <w:rFonts w:ascii="Arial" w:hAnsi="Arial" w:cs="Arial"/>
          <w:sz w:val="20"/>
        </w:rPr>
        <w:t xml:space="preserve"> </w:t>
      </w:r>
      <w:r w:rsidRPr="00781806">
        <w:rPr>
          <w:rFonts w:ascii="Arial" w:hAnsi="Arial" w:cs="Arial"/>
          <w:sz w:val="20"/>
        </w:rPr>
        <w:t>Wstrzymanie Prac nie wpływa na termin wykonania Prac określonych w Umowie. Zamawiający jest uprawniony do obciążenia Wykonawcy kosztami przestoju powstałego na skutek wstrzymania Prac o których mowa powyżej.</w:t>
      </w:r>
    </w:p>
    <w:p w14:paraId="645BF065" w14:textId="77777777" w:rsidR="00680275" w:rsidRPr="00781806" w:rsidRDefault="00680275" w:rsidP="005D4532">
      <w:pPr>
        <w:pStyle w:val="Akapitzlist"/>
        <w:numPr>
          <w:ilvl w:val="0"/>
          <w:numId w:val="21"/>
        </w:numPr>
        <w:spacing w:after="160"/>
        <w:jc w:val="both"/>
        <w:rPr>
          <w:rFonts w:ascii="Arial" w:hAnsi="Arial" w:cs="Arial"/>
          <w:sz w:val="20"/>
          <w:lang w:val="x-none" w:eastAsia="x-none"/>
        </w:rPr>
      </w:pPr>
      <w:r w:rsidRPr="00781806">
        <w:rPr>
          <w:rFonts w:ascii="Arial" w:hAnsi="Arial" w:cs="Arial"/>
          <w:sz w:val="20"/>
        </w:rPr>
        <w:t>Niezależnie od zastosowania sankcji wynikających z „Taryfikatora wykroczeń dla osób wykonujących prace w imieniu Wykonawcy”, Zamawiający upoważniony jest do naliczenia zastrzeżonych kar umownych wskazanych w pkt 13 i pkt 16 niniejszej Klauzuli. O wyżej wymienionych działaniach zostanie poinformowany Wykonawca, oraz Podmiot wykonujący Prace w imieniu Wykonawcy, który dopuścił się naruszenia.</w:t>
      </w:r>
    </w:p>
    <w:p w14:paraId="36222DCE" w14:textId="77777777" w:rsidR="00680275" w:rsidRPr="00781806" w:rsidRDefault="00680275" w:rsidP="005D4532">
      <w:pPr>
        <w:pStyle w:val="Akapitzlist"/>
        <w:numPr>
          <w:ilvl w:val="0"/>
          <w:numId w:val="21"/>
        </w:numPr>
        <w:spacing w:before="120" w:after="160"/>
        <w:jc w:val="both"/>
        <w:rPr>
          <w:rFonts w:ascii="Arial" w:hAnsi="Arial" w:cs="Arial"/>
          <w:sz w:val="20"/>
          <w:lang w:val="x-none" w:eastAsia="x-none"/>
        </w:rPr>
      </w:pPr>
      <w:r w:rsidRPr="00781806">
        <w:rPr>
          <w:rFonts w:ascii="Arial" w:hAnsi="Arial" w:cs="Arial"/>
          <w:sz w:val="20"/>
          <w:lang w:eastAsia="x-none"/>
        </w:rPr>
        <w:t xml:space="preserve">Podmioty </w:t>
      </w:r>
      <w:r w:rsidRPr="00781806">
        <w:rPr>
          <w:rFonts w:ascii="Arial" w:hAnsi="Arial" w:cs="Arial"/>
          <w:sz w:val="20"/>
          <w:lang w:val="x-none" w:eastAsia="x-none"/>
        </w:rPr>
        <w:t xml:space="preserve">wykonujące </w:t>
      </w:r>
      <w:r w:rsidRPr="00781806">
        <w:rPr>
          <w:rFonts w:ascii="Arial" w:hAnsi="Arial" w:cs="Arial"/>
          <w:sz w:val="20"/>
          <w:lang w:eastAsia="x-none"/>
        </w:rPr>
        <w:t>Prace</w:t>
      </w:r>
      <w:r w:rsidRPr="00781806">
        <w:rPr>
          <w:rFonts w:ascii="Arial" w:hAnsi="Arial" w:cs="Arial"/>
          <w:sz w:val="20"/>
          <w:lang w:val="x-none" w:eastAsia="x-none"/>
        </w:rPr>
        <w:t xml:space="preserve"> w imieniu</w:t>
      </w:r>
      <w:r w:rsidRPr="00781806">
        <w:rPr>
          <w:rFonts w:ascii="Arial" w:hAnsi="Arial" w:cs="Arial"/>
          <w:sz w:val="20"/>
          <w:lang w:eastAsia="x-none"/>
        </w:rPr>
        <w:t xml:space="preserve"> Wykonawcy</w:t>
      </w:r>
      <w:r w:rsidRPr="00781806">
        <w:rPr>
          <w:rFonts w:ascii="Arial" w:hAnsi="Arial" w:cs="Arial"/>
          <w:sz w:val="20"/>
          <w:lang w:val="x-none" w:eastAsia="x-none"/>
        </w:rPr>
        <w:t>, nie będą na terenie Grupy Kapitałowej ORLEN</w:t>
      </w:r>
      <w:r w:rsidRPr="00781806">
        <w:rPr>
          <w:rFonts w:ascii="Arial" w:hAnsi="Arial" w:cs="Arial"/>
          <w:sz w:val="20"/>
          <w:lang w:eastAsia="x-none"/>
        </w:rPr>
        <w:t>.</w:t>
      </w:r>
      <w:r w:rsidRPr="00781806">
        <w:rPr>
          <w:rFonts w:ascii="Arial" w:hAnsi="Arial" w:cs="Arial"/>
          <w:sz w:val="20"/>
        </w:rPr>
        <w:t>,</w:t>
      </w:r>
      <w:r w:rsidRPr="00781806" w:rsidDel="001A0FF6">
        <w:rPr>
          <w:rFonts w:ascii="Arial" w:hAnsi="Arial" w:cs="Arial"/>
          <w:sz w:val="20"/>
          <w:lang w:val="x-none" w:eastAsia="x-none"/>
        </w:rPr>
        <w:t xml:space="preserve"> </w:t>
      </w:r>
      <w:r w:rsidRPr="00781806">
        <w:rPr>
          <w:rFonts w:ascii="Arial" w:hAnsi="Arial" w:cs="Arial"/>
          <w:sz w:val="20"/>
          <w:lang w:eastAsia="x-none"/>
        </w:rPr>
        <w:t>ani stawiać się w gotowości do wykonania Prac</w:t>
      </w:r>
      <w:r w:rsidRPr="00781806" w:rsidDel="003C2042">
        <w:rPr>
          <w:rFonts w:ascii="Arial" w:hAnsi="Arial" w:cs="Arial"/>
          <w:sz w:val="20"/>
          <w:lang w:eastAsia="x-none"/>
        </w:rPr>
        <w:t xml:space="preserve"> </w:t>
      </w:r>
      <w:r w:rsidRPr="00781806">
        <w:rPr>
          <w:rFonts w:ascii="Arial" w:hAnsi="Arial" w:cs="Arial"/>
          <w:sz w:val="20"/>
          <w:lang w:eastAsia="x-none"/>
        </w:rPr>
        <w:t xml:space="preserve">lub wykonywać </w:t>
      </w:r>
      <w:r w:rsidRPr="00781806">
        <w:rPr>
          <w:rFonts w:ascii="Arial" w:hAnsi="Arial" w:cs="Arial"/>
          <w:sz w:val="20"/>
        </w:rPr>
        <w:t xml:space="preserve">jakichkolwiek </w:t>
      </w:r>
      <w:r w:rsidRPr="00781806">
        <w:rPr>
          <w:rFonts w:ascii="Arial" w:hAnsi="Arial" w:cs="Arial"/>
          <w:sz w:val="20"/>
          <w:lang w:eastAsia="x-none"/>
        </w:rPr>
        <w:t>P</w:t>
      </w:r>
      <w:r w:rsidRPr="00781806">
        <w:rPr>
          <w:rFonts w:ascii="Arial" w:hAnsi="Arial" w:cs="Arial"/>
          <w:sz w:val="20"/>
          <w:lang w:val="x-none" w:eastAsia="x-none"/>
        </w:rPr>
        <w:t>rac pod wpływem alkoholu bądź pod działaniem środków/substancji narkotycznych, jak również nie będą też posiadać alkoholu ani środków/substancji narkotycznych.</w:t>
      </w:r>
    </w:p>
    <w:p w14:paraId="58440CE1" w14:textId="77777777" w:rsidR="00680275" w:rsidRPr="00781806" w:rsidRDefault="00680275" w:rsidP="005D4532">
      <w:pPr>
        <w:pStyle w:val="Akapitzlist"/>
        <w:numPr>
          <w:ilvl w:val="0"/>
          <w:numId w:val="21"/>
        </w:numPr>
        <w:spacing w:before="120" w:after="120"/>
        <w:jc w:val="both"/>
        <w:rPr>
          <w:rFonts w:ascii="Arial" w:hAnsi="Arial" w:cs="Arial"/>
          <w:sz w:val="20"/>
        </w:rPr>
      </w:pPr>
      <w:r w:rsidRPr="00781806">
        <w:rPr>
          <w:rFonts w:ascii="Arial" w:hAnsi="Arial" w:cs="Arial"/>
          <w:sz w:val="20"/>
        </w:rPr>
        <w:t xml:space="preserve">Wykonawca zapłaci Zamawiającemu </w:t>
      </w:r>
      <w:r w:rsidRPr="00781806" w:rsidDel="0085514F">
        <w:rPr>
          <w:rFonts w:ascii="Arial" w:hAnsi="Arial" w:cs="Arial"/>
          <w:sz w:val="20"/>
        </w:rPr>
        <w:t xml:space="preserve"> </w:t>
      </w:r>
      <w:r w:rsidRPr="00781806">
        <w:rPr>
          <w:rFonts w:ascii="Arial" w:hAnsi="Arial" w:cs="Arial"/>
          <w:sz w:val="20"/>
        </w:rPr>
        <w:t>karę umowną w wysokości jednego tysiąca złotych (1.000,00 PLN) od zdarzenia polegającego na ujawnieniu stanu pod wpływem alkoholu (od 0,2‰ alkoholu we krwi lub od 0,1 mg alkoholu w 1 dm3 wydychanego powietrza) lub stanu pod działaniem środków/substancji narkotycznych u pierwszych dwóch osób wykonujących Prace w imieniu</w:t>
      </w:r>
      <w:r w:rsidRPr="00781806" w:rsidDel="00273006">
        <w:rPr>
          <w:rFonts w:ascii="Arial" w:hAnsi="Arial" w:cs="Arial"/>
          <w:sz w:val="20"/>
        </w:rPr>
        <w:t xml:space="preserve"> </w:t>
      </w:r>
      <w:r w:rsidRPr="00781806">
        <w:rPr>
          <w:rFonts w:ascii="Arial" w:hAnsi="Arial" w:cs="Arial"/>
          <w:sz w:val="20"/>
        </w:rPr>
        <w:t xml:space="preserve">Wykonawcy lub które zgłosiły gotowość do wykonywania lub wykonujących Prace (w tym także ujawnienie stanu pod wpływem alkoholu/ stanu pod działaniem środków lub substancji narkotycznych w trakcie próby wejścia na teren Grupy Kapitałowej ORLEN lub na szkolenie z ogólnych zasad bezpieczeństwa obowiązujących na terenie Grupy Kapitałowej ORLEN w danym roku kalendarzowym, przy czym na równi z ujawnieniem stanu pod wpływem alkoholu lub pod działaniem środków/substancji narkotycznych traktowana będzie odmowa poddania się badaniu. Za każdą kolejną osobę, która naruszyła obowiązek zachowania trzeźwości w danym roku kalendarzowym Wykonawca zapłaci po dziesięć tysięcy złotych (10.000,00 PLN). Limit dwóch osób w roku kalendarzowym, w którym naliczana będzie kara w niższym wymiarze przysługuje Wykonawcy łącznie na wszystkie umowy (w tym Zamówienia) zawarte z </w:t>
      </w:r>
      <w:r w:rsidR="00E84213" w:rsidRPr="00781806">
        <w:rPr>
          <w:rFonts w:ascii="Arial" w:hAnsi="Arial" w:cs="Arial"/>
          <w:sz w:val="20"/>
        </w:rPr>
        <w:t>ORLEN OIL</w:t>
      </w:r>
      <w:r w:rsidRPr="00781806">
        <w:rPr>
          <w:rFonts w:ascii="Arial" w:hAnsi="Arial" w:cs="Arial"/>
          <w:sz w:val="20"/>
        </w:rPr>
        <w:t xml:space="preserve"> Sp. z o.o. a liczba osób, u których ujawniono stan pod wpływem alkoholu lub stan pod działaniem środków/substancji narkotycznych wykonujących Prace w związku z Umową oraz innymi umowami (w tym zamówieniami) sumuje się. Strony zgodnie postanawiają, że </w:t>
      </w:r>
      <w:r w:rsidRPr="00781806">
        <w:rPr>
          <w:rFonts w:ascii="Arial" w:hAnsi="Arial" w:cs="Arial"/>
          <w:i/>
          <w:iCs/>
          <w:sz w:val="20"/>
        </w:rPr>
        <w:t xml:space="preserve">Zamawiający </w:t>
      </w:r>
      <w:r w:rsidRPr="00781806">
        <w:rPr>
          <w:rFonts w:ascii="Arial" w:hAnsi="Arial" w:cs="Arial"/>
          <w:sz w:val="20"/>
        </w:rPr>
        <w:t xml:space="preserve"> wystawi notę obciążeniową na zastrzeżoną karę umowną z tytułu naruszenia obowiązku zachowania trzeźwości, adresowaną do Wykonawcy. Osobie, u której stwierdzono naruszenie zasady zachowania trzeźwości od alkoholu lub środków/substancji narkotycznych odebrana zostanie przepustka z zakazem wstępu na teren Grupy Kapitałowej ORLEN</w:t>
      </w:r>
      <w:r w:rsidRPr="00781806" w:rsidDel="00792AA5">
        <w:rPr>
          <w:rFonts w:ascii="Arial" w:hAnsi="Arial" w:cs="Arial"/>
          <w:sz w:val="20"/>
        </w:rPr>
        <w:t xml:space="preserve"> </w:t>
      </w:r>
      <w:r w:rsidRPr="00781806">
        <w:rPr>
          <w:rFonts w:ascii="Arial" w:hAnsi="Arial" w:cs="Arial"/>
          <w:sz w:val="20"/>
        </w:rPr>
        <w:t>na okres wynikający z aktualnego „Taryfikatora wykroczeń dla osób wykonujących prace w imieniu Wykonawcy” .</w:t>
      </w:r>
    </w:p>
    <w:p w14:paraId="45AEF3CC" w14:textId="77777777" w:rsidR="00680275" w:rsidRPr="00781806" w:rsidRDefault="00680275" w:rsidP="005D4532">
      <w:pPr>
        <w:pStyle w:val="Akapitzlist"/>
        <w:numPr>
          <w:ilvl w:val="0"/>
          <w:numId w:val="21"/>
        </w:numPr>
        <w:spacing w:before="120" w:after="120"/>
        <w:jc w:val="both"/>
        <w:rPr>
          <w:rFonts w:ascii="Arial" w:hAnsi="Arial" w:cs="Arial"/>
          <w:sz w:val="20"/>
        </w:rPr>
      </w:pPr>
      <w:r w:rsidRPr="00781806">
        <w:rPr>
          <w:rFonts w:ascii="Arial" w:hAnsi="Arial" w:cs="Arial"/>
          <w:sz w:val="20"/>
        </w:rPr>
        <w:t>W przypadku uzasadnionego podejrzenia naruszenia wewnętrznych zasad i standardów postępowania w zakresie bezpieczeństwa pracy, ochrony przeciwpożarowej lub bezpieczeństwa fizycznego przez Wykonawcę lub</w:t>
      </w:r>
      <w:r w:rsidRPr="00781806">
        <w:rPr>
          <w:rFonts w:ascii="Arial" w:hAnsi="Arial" w:cs="Arial"/>
          <w:sz w:val="20"/>
          <w:lang w:val="x-none" w:eastAsia="x-none"/>
        </w:rPr>
        <w:t xml:space="preserve"> </w:t>
      </w:r>
      <w:r w:rsidRPr="00781806">
        <w:rPr>
          <w:rFonts w:ascii="Arial" w:hAnsi="Arial" w:cs="Arial"/>
          <w:sz w:val="20"/>
          <w:lang w:eastAsia="x-none"/>
        </w:rPr>
        <w:t xml:space="preserve">Podmioty </w:t>
      </w:r>
      <w:r w:rsidRPr="00781806">
        <w:rPr>
          <w:rFonts w:ascii="Arial" w:hAnsi="Arial" w:cs="Arial"/>
          <w:sz w:val="20"/>
          <w:lang w:val="x-none" w:eastAsia="x-none"/>
        </w:rPr>
        <w:t xml:space="preserve">wykonujące </w:t>
      </w:r>
      <w:r w:rsidRPr="00781806">
        <w:rPr>
          <w:rFonts w:ascii="Arial" w:hAnsi="Arial" w:cs="Arial"/>
          <w:sz w:val="20"/>
          <w:lang w:eastAsia="x-none"/>
        </w:rPr>
        <w:t>Prace</w:t>
      </w:r>
      <w:r w:rsidRPr="00781806">
        <w:rPr>
          <w:rFonts w:ascii="Arial" w:hAnsi="Arial" w:cs="Arial"/>
          <w:sz w:val="20"/>
          <w:lang w:val="x-none" w:eastAsia="x-none"/>
        </w:rPr>
        <w:t xml:space="preserve"> w imieniu</w:t>
      </w:r>
      <w:r w:rsidRPr="00781806">
        <w:rPr>
          <w:rFonts w:ascii="Arial" w:hAnsi="Arial" w:cs="Arial"/>
          <w:sz w:val="20"/>
          <w:lang w:eastAsia="x-none"/>
        </w:rPr>
        <w:t xml:space="preserve"> Wykonawcy</w:t>
      </w:r>
      <w:r w:rsidRPr="00781806">
        <w:rPr>
          <w:rFonts w:ascii="Arial" w:hAnsi="Arial" w:cs="Arial"/>
          <w:sz w:val="20"/>
        </w:rPr>
        <w:t xml:space="preserve">, w szczególności w zakresie nieuprawnionego wynoszenia/wywożenia mienia z terenu chronionego Grupy Kapitałowej ORLEN, wnoszenia/wwożenia alkoholu i środków/substancji narkotycznych, broni i innych rzeczy, których posiadanie jest zabronione, przebywania na terenie chronionym Grupy Kapitałowej ORLEN pod wpływem alkoholu lub pod działaniem środków/substancji narkotycznych, a także w miejscach gdzie jest to zabronione: palenie tytoniu, używanie telefonów komórkowych i innego elektronicznego sprzętu nadawczego, uprawnieni przedstawiciele Zamawiającego , osoby nadzorujące prace w imieniu </w:t>
      </w:r>
      <w:r w:rsidR="0013763F" w:rsidRPr="00781806">
        <w:rPr>
          <w:rFonts w:ascii="Arial" w:hAnsi="Arial" w:cs="Arial"/>
          <w:sz w:val="20"/>
        </w:rPr>
        <w:t>ORLEN OIL</w:t>
      </w:r>
      <w:r w:rsidRPr="00781806">
        <w:rPr>
          <w:rFonts w:ascii="Arial" w:hAnsi="Arial" w:cs="Arial"/>
          <w:sz w:val="20"/>
        </w:rPr>
        <w:t xml:space="preserve"> Sp. z o.o. oraz pracownicy </w:t>
      </w:r>
      <w:r w:rsidR="006923DE">
        <w:rPr>
          <w:rFonts w:ascii="Arial" w:hAnsi="Arial" w:cs="Arial"/>
          <w:sz w:val="20"/>
        </w:rPr>
        <w:t>ORLEN</w:t>
      </w:r>
      <w:r w:rsidR="006923DE" w:rsidRPr="00781806">
        <w:rPr>
          <w:rFonts w:ascii="Arial" w:hAnsi="Arial" w:cs="Arial"/>
          <w:sz w:val="20"/>
        </w:rPr>
        <w:t xml:space="preserve"> </w:t>
      </w:r>
      <w:r w:rsidRPr="00781806">
        <w:rPr>
          <w:rFonts w:ascii="Arial" w:hAnsi="Arial" w:cs="Arial"/>
          <w:sz w:val="20"/>
        </w:rPr>
        <w:t xml:space="preserve">Ochrona Sp. z o.o. mogą przeprowadzić kontrolę na zasadach określonych w wewnętrznych aktach normatywnych regulujących ruch osobowy, ruch materiałowy, gospodarkę odpadami, bezpieczeństwo i higienę pracy i bezpieczeństwo fizyczne. Każdej osobie, która odmówi współpracy przy kontroli, zostanie wydany bezterminowy zakaz wstępu na teren Grupy Kapitałowej ORLEN, a w sprawach tego wymagających do czynności zostaną wezwani funkcjonariusze uprawnionych organów powołanych do ochrony porządku publicznego. Na wniosek Zamawiającego Wykonawca odsunie wskazaną osobę od wykonywania Prac i zastąpi ją inną osobą spośród swego personelu, jeżeli Zamawiający stwierdzi, że wskazana osoba naruszyła którykolwiek z obowiązujących przepisów bezpieczeństwa pracy, ochrony przeciwpożarowej, bezpieczeństwa fizycznego i/lub dotyczących alkoholu oraz środków/substancji narkotycznych. </w:t>
      </w:r>
      <w:r w:rsidR="0013763F" w:rsidRPr="00781806">
        <w:rPr>
          <w:rFonts w:ascii="Arial" w:hAnsi="Arial" w:cs="Arial"/>
          <w:sz w:val="20"/>
        </w:rPr>
        <w:t xml:space="preserve">ORLEN OIL </w:t>
      </w:r>
      <w:r w:rsidRPr="00781806">
        <w:rPr>
          <w:rFonts w:ascii="Arial" w:hAnsi="Arial" w:cs="Arial"/>
          <w:sz w:val="20"/>
        </w:rPr>
        <w:t>Sp. z o.o. ma stałe prawo przeprowadzania kontroli działań podejmowanych przez Wykonawcę i jego procedur wprowadzonych celem zachowania zgodności z omawianymi przepisami.</w:t>
      </w:r>
    </w:p>
    <w:p w14:paraId="63CBADB4" w14:textId="77777777" w:rsidR="00680275" w:rsidRPr="00781806" w:rsidRDefault="00680275" w:rsidP="005D4532">
      <w:pPr>
        <w:pStyle w:val="Akapitzlist"/>
        <w:numPr>
          <w:ilvl w:val="0"/>
          <w:numId w:val="21"/>
        </w:numPr>
        <w:spacing w:before="120" w:after="120"/>
        <w:jc w:val="both"/>
        <w:rPr>
          <w:rFonts w:ascii="Arial" w:hAnsi="Arial" w:cs="Arial"/>
          <w:sz w:val="20"/>
        </w:rPr>
      </w:pPr>
      <w:r w:rsidRPr="00781806">
        <w:rPr>
          <w:rFonts w:ascii="Arial" w:hAnsi="Arial" w:cs="Arial"/>
          <w:sz w:val="20"/>
        </w:rPr>
        <w:t xml:space="preserve">Na wniosek Zamawiającego Wykonawca przedłoży swój plan BHP obejmujący wykaz osób odpowiedzialnych za BHP z numerami telefonów kontaktowych, analizę Prac pod kątem ryzyka </w:t>
      </w:r>
      <w:r w:rsidRPr="00781806">
        <w:rPr>
          <w:rFonts w:ascii="Arial" w:hAnsi="Arial" w:cs="Arial"/>
          <w:sz w:val="20"/>
        </w:rPr>
        <w:lastRenderedPageBreak/>
        <w:t xml:space="preserve">i sposobów w jaki Wykonawca planuje te ryzyka wyeliminować lub ograniczyć. Bez uprzedniej pisemnej zgody </w:t>
      </w:r>
      <w:r w:rsidR="0013763F" w:rsidRPr="00781806">
        <w:rPr>
          <w:rFonts w:ascii="Arial" w:hAnsi="Arial" w:cs="Arial"/>
          <w:sz w:val="20"/>
        </w:rPr>
        <w:t>ORLEN OIL</w:t>
      </w:r>
      <w:r w:rsidRPr="00781806">
        <w:rPr>
          <w:rFonts w:ascii="Arial" w:hAnsi="Arial" w:cs="Arial"/>
          <w:sz w:val="20"/>
        </w:rPr>
        <w:t xml:space="preserve"> Sp. z o.o., Wykonawca ani Podmiot wykonujący pracę w imieniu Wykonawcy w żadnych okolicznościach nie będzie wnosił, ani nie podejmie negocjacji z żadnym organem ani instytucją celem uzyskania akceptacji odstępstw lub zmian w przepisach i uregulowaniach dotyczących bezpieczeństwa i higieny pracy, ochrony przeciwpożarowej, ochrony środowiska, czy też powodowania nadmiernego hałasu, a odnoszących się do Umowy. Zamawiający może wystąpić do Wykonawcy o przekazanie do weryfikacji kopii planu BHP Podmiotów wykonujących Prace w imieniu Wykonawcy.</w:t>
      </w:r>
    </w:p>
    <w:p w14:paraId="17D3AF01" w14:textId="77777777" w:rsidR="00680275" w:rsidRPr="00781806" w:rsidRDefault="00680275" w:rsidP="005D4532">
      <w:pPr>
        <w:pStyle w:val="Akapitzlist"/>
        <w:numPr>
          <w:ilvl w:val="0"/>
          <w:numId w:val="21"/>
        </w:numPr>
        <w:spacing w:before="120" w:after="120"/>
        <w:jc w:val="both"/>
        <w:rPr>
          <w:rFonts w:ascii="Arial" w:hAnsi="Arial" w:cs="Arial"/>
          <w:sz w:val="20"/>
        </w:rPr>
      </w:pPr>
      <w:r w:rsidRPr="00781806">
        <w:rPr>
          <w:rFonts w:ascii="Arial" w:hAnsi="Arial" w:cs="Arial"/>
          <w:sz w:val="20"/>
        </w:rPr>
        <w:t>Wykonawca oświadcza, że wszystkie osoby wykonujące Prace w imieniu Wykonawcy posiadają aktualne wymagane przepisami prawa badania lekarskie, szkolenia, kwalifikacje, uprawnienia zawodowe oraz zostały zapoznane w sposób udokumentowany z ryzykiem zawodowym, które wiąże się z wykonywaną pracą na terenie Grupy Kapitałowej ORLEN.</w:t>
      </w:r>
    </w:p>
    <w:p w14:paraId="2EED8052" w14:textId="77777777" w:rsidR="00680275" w:rsidRPr="00781806" w:rsidRDefault="00680275" w:rsidP="005D4532">
      <w:pPr>
        <w:pStyle w:val="Akapitzlist"/>
        <w:numPr>
          <w:ilvl w:val="0"/>
          <w:numId w:val="21"/>
        </w:numPr>
        <w:spacing w:before="120" w:after="120"/>
        <w:jc w:val="both"/>
        <w:rPr>
          <w:rFonts w:ascii="Arial" w:hAnsi="Arial" w:cs="Arial"/>
          <w:sz w:val="20"/>
        </w:rPr>
      </w:pPr>
      <w:r w:rsidRPr="00781806">
        <w:rPr>
          <w:rFonts w:ascii="Arial" w:hAnsi="Arial" w:cs="Arial"/>
          <w:sz w:val="20"/>
        </w:rPr>
        <w:t>Wykonawca ma obowiązek okazania Zamawiający na każde jej żądanie aktualnych zaświadczeń, dokumentów potwierdzających kwalifikacje Wykonawcy oraz Podmiotów wykonujących Prace w imieniu Wykonawcy, ocen ryzyka zawodowego, atestów, certyfikatów, rejestrów, wymaganych przepisami prawa, a dotyczących wszystkich osób wykonujących Prace w jego imieniu.</w:t>
      </w:r>
    </w:p>
    <w:p w14:paraId="6860A427" w14:textId="77777777" w:rsidR="00680275" w:rsidRPr="00781806" w:rsidRDefault="00680275" w:rsidP="005D4532">
      <w:pPr>
        <w:pStyle w:val="Akapitzlist"/>
        <w:numPr>
          <w:ilvl w:val="0"/>
          <w:numId w:val="21"/>
        </w:numPr>
        <w:spacing w:before="120" w:after="120"/>
        <w:jc w:val="both"/>
        <w:rPr>
          <w:rFonts w:ascii="Arial" w:hAnsi="Arial" w:cs="Arial"/>
          <w:sz w:val="20"/>
        </w:rPr>
      </w:pPr>
      <w:r w:rsidRPr="00781806">
        <w:rPr>
          <w:rFonts w:ascii="Arial" w:hAnsi="Arial" w:cs="Arial"/>
          <w:sz w:val="20"/>
        </w:rPr>
        <w:t xml:space="preserve">Wykonawca oraz Podmioty wykonujące Prace w imieniu Wykonawcy oświadczają, że do wykonywania prac szczególnie niebezpiecznych w rozumieniu przepisów wydanych na podstawie art. 237(15) Kodeksu pracy nie będą zatrudniali pracowników tymczasowych w rozumieniu ustawy z dnia 09 lipca 2003 r. o zatrudnianiu pracowników tymczasowych. </w:t>
      </w:r>
    </w:p>
    <w:p w14:paraId="5E864841" w14:textId="371C1CD4" w:rsidR="00680275" w:rsidRPr="00781806" w:rsidRDefault="00680275" w:rsidP="005D4532">
      <w:pPr>
        <w:pStyle w:val="Akapitzlist"/>
        <w:numPr>
          <w:ilvl w:val="0"/>
          <w:numId w:val="21"/>
        </w:numPr>
        <w:spacing w:before="120" w:after="120"/>
        <w:jc w:val="both"/>
        <w:rPr>
          <w:rFonts w:ascii="Arial" w:hAnsi="Arial" w:cs="Arial"/>
          <w:sz w:val="20"/>
        </w:rPr>
      </w:pPr>
      <w:r w:rsidRPr="00781806">
        <w:rPr>
          <w:rFonts w:ascii="Arial" w:hAnsi="Arial" w:cs="Arial"/>
          <w:sz w:val="20"/>
        </w:rPr>
        <w:t xml:space="preserve">Jeżeli Umowa przewiduje wykonywanie Prac na terenie Grupy Kapitałowej ORLEN, na podstawie wydanego przez </w:t>
      </w:r>
      <w:r w:rsidR="0013763F" w:rsidRPr="00781806">
        <w:rPr>
          <w:rFonts w:ascii="Arial" w:hAnsi="Arial" w:cs="Arial"/>
          <w:sz w:val="20"/>
        </w:rPr>
        <w:t xml:space="preserve">ORLEN OIL </w:t>
      </w:r>
      <w:r w:rsidRPr="00781806">
        <w:rPr>
          <w:rFonts w:ascii="Arial" w:hAnsi="Arial" w:cs="Arial"/>
          <w:sz w:val="20"/>
        </w:rPr>
        <w:t xml:space="preserve">Sp. z o.o. pisemnego zezwolenia na pracę Wykonawca i Podmioty wykonujące Prace w imieniu Wykonawcy przed przystąpieniem do Prac zobowiązane są wyznaczyć osobę/osoby, posiadającą/e uprawnienia do kierowania pracownikami, która będzie uprawniona do odbierania pisemnego zezwolenia na pracę na podstawie odbytego przez nią szkolenia: pt. „Szkolenie uprawniające do odbioru pisemnych zezwoleń na terenie </w:t>
      </w:r>
      <w:r w:rsidR="00F93217">
        <w:rPr>
          <w:rFonts w:ascii="Arial" w:hAnsi="Arial" w:cs="Arial"/>
          <w:sz w:val="20"/>
        </w:rPr>
        <w:t>Orlen OIL w Jedliczu</w:t>
      </w:r>
      <w:r w:rsidRPr="00781806">
        <w:rPr>
          <w:rFonts w:ascii="Arial" w:hAnsi="Arial" w:cs="Arial"/>
          <w:sz w:val="20"/>
        </w:rPr>
        <w:t>”. Osoby, które nie będą posiadały przy sobie ważnego certyfikatu potwierdzającego odbycie ww. szkolenie nie otrzymają zezwoleń na pracę wystawianych na podstawie</w:t>
      </w:r>
      <w:r w:rsidR="00F93217">
        <w:rPr>
          <w:rFonts w:ascii="Arial" w:hAnsi="Arial" w:cs="Arial"/>
          <w:sz w:val="20"/>
        </w:rPr>
        <w:t xml:space="preserve"> odpowiedniej </w:t>
      </w:r>
      <w:r w:rsidRPr="00781806">
        <w:rPr>
          <w:rFonts w:ascii="Arial" w:hAnsi="Arial" w:cs="Arial"/>
          <w:sz w:val="20"/>
        </w:rPr>
        <w:t xml:space="preserve"> procedury.</w:t>
      </w:r>
    </w:p>
    <w:p w14:paraId="608EC884" w14:textId="5A52D058" w:rsidR="00830A23" w:rsidRPr="00781806" w:rsidRDefault="00680275" w:rsidP="005D4532">
      <w:pPr>
        <w:pStyle w:val="Akapitzlist"/>
        <w:numPr>
          <w:ilvl w:val="0"/>
          <w:numId w:val="21"/>
        </w:numPr>
        <w:spacing w:before="120" w:after="120"/>
        <w:jc w:val="both"/>
        <w:rPr>
          <w:rFonts w:ascii="Arial" w:hAnsi="Arial" w:cs="Arial"/>
          <w:sz w:val="20"/>
        </w:rPr>
      </w:pPr>
      <w:r w:rsidRPr="00781806">
        <w:rPr>
          <w:rFonts w:ascii="Arial" w:hAnsi="Arial" w:cs="Arial"/>
          <w:sz w:val="20"/>
        </w:rPr>
        <w:t>Osobą odpowiedzialną ze strony Wykonawcy za sprawy bezpieczeństwa pracy jest</w:t>
      </w:r>
      <w:r w:rsidR="00F93217">
        <w:rPr>
          <w:rFonts w:ascii="Arial" w:hAnsi="Arial" w:cs="Arial"/>
          <w:sz w:val="20"/>
        </w:rPr>
        <w:t>………………………………</w:t>
      </w:r>
      <w:r w:rsidR="00370A23">
        <w:rPr>
          <w:rFonts w:ascii="Arial" w:hAnsi="Arial" w:cs="Arial"/>
          <w:sz w:val="20"/>
        </w:rPr>
        <w:t>,</w:t>
      </w:r>
      <w:r w:rsidRPr="00781806">
        <w:rPr>
          <w:rFonts w:ascii="Arial" w:hAnsi="Arial" w:cs="Arial"/>
          <w:sz w:val="20"/>
        </w:rPr>
        <w:t xml:space="preserve"> adres e-mail:</w:t>
      </w:r>
      <w:r w:rsidR="00370A23">
        <w:rPr>
          <w:rFonts w:ascii="Arial" w:hAnsi="Arial" w:cs="Arial"/>
          <w:sz w:val="20"/>
        </w:rPr>
        <w:t xml:space="preserve"> </w:t>
      </w:r>
      <w:hyperlink r:id="rId18" w:history="1">
        <w:r w:rsidR="00F93217">
          <w:rPr>
            <w:rStyle w:val="Hipercze"/>
            <w:rFonts w:ascii="Arial" w:hAnsi="Arial" w:cs="Arial"/>
            <w:sz w:val="20"/>
          </w:rPr>
          <w:t>………………………</w:t>
        </w:r>
      </w:hyperlink>
      <w:r w:rsidR="00370A23">
        <w:rPr>
          <w:rFonts w:ascii="Arial" w:hAnsi="Arial" w:cs="Arial"/>
          <w:sz w:val="20"/>
        </w:rPr>
        <w:t xml:space="preserve"> </w:t>
      </w:r>
      <w:r w:rsidRPr="00781806">
        <w:rPr>
          <w:rFonts w:ascii="Arial" w:hAnsi="Arial" w:cs="Arial"/>
          <w:sz w:val="20"/>
        </w:rPr>
        <w:t>, nr tel.</w:t>
      </w:r>
      <w:r w:rsidR="00370A23">
        <w:rPr>
          <w:rFonts w:ascii="Arial" w:hAnsi="Arial" w:cs="Arial"/>
          <w:sz w:val="20"/>
        </w:rPr>
        <w:t xml:space="preserve"> </w:t>
      </w:r>
      <w:r w:rsidR="00F93217">
        <w:rPr>
          <w:rFonts w:ascii="Arial" w:hAnsi="Arial" w:cs="Arial"/>
          <w:sz w:val="20"/>
        </w:rPr>
        <w:t>…………………….</w:t>
      </w:r>
    </w:p>
    <w:p w14:paraId="44158FB9" w14:textId="77777777" w:rsidR="00240280" w:rsidRPr="00781806" w:rsidRDefault="00240280" w:rsidP="00240280">
      <w:pPr>
        <w:suppressAutoHyphens/>
        <w:spacing w:line="276" w:lineRule="auto"/>
        <w:ind w:left="425" w:right="23" w:hanging="425"/>
        <w:jc w:val="both"/>
        <w:rPr>
          <w:rFonts w:ascii="Arial" w:eastAsia="Arial" w:hAnsi="Arial" w:cs="Arial"/>
          <w:sz w:val="20"/>
          <w:lang w:eastAsia="en-US"/>
        </w:rPr>
      </w:pPr>
      <w:r w:rsidRPr="00781806">
        <w:rPr>
          <w:rFonts w:ascii="Arial" w:eastAsia="Arial" w:hAnsi="Arial" w:cs="Arial"/>
          <w:sz w:val="20"/>
          <w:lang w:eastAsia="en-US"/>
        </w:rPr>
        <w:t xml:space="preserve">2. </w:t>
      </w:r>
      <w:r w:rsidRPr="00781806">
        <w:rPr>
          <w:rFonts w:ascii="Arial" w:eastAsia="Arial" w:hAnsi="Arial" w:cs="Arial"/>
          <w:sz w:val="20"/>
          <w:lang w:eastAsia="en-US"/>
        </w:rPr>
        <w:tab/>
        <w:t>Klauzula antykorupcyjna:</w:t>
      </w:r>
    </w:p>
    <w:p w14:paraId="0A378167" w14:textId="77777777" w:rsidR="005E209B" w:rsidRPr="00781806" w:rsidRDefault="005E209B" w:rsidP="0048528F">
      <w:pPr>
        <w:numPr>
          <w:ilvl w:val="0"/>
          <w:numId w:val="85"/>
        </w:numPr>
        <w:tabs>
          <w:tab w:val="left" w:pos="700"/>
        </w:tabs>
        <w:spacing w:line="237" w:lineRule="auto"/>
        <w:ind w:left="700" w:right="20" w:hanging="274"/>
        <w:jc w:val="both"/>
        <w:rPr>
          <w:rFonts w:ascii="Arial" w:eastAsia="Arial" w:hAnsi="Arial" w:cs="Arial"/>
          <w:sz w:val="20"/>
        </w:rPr>
      </w:pPr>
      <w:r w:rsidRPr="00781806">
        <w:rPr>
          <w:rFonts w:ascii="Arial" w:eastAsia="Arial" w:hAnsi="Arial" w:cs="Arial"/>
          <w:sz w:val="2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E6C140E" w14:textId="77777777" w:rsidR="005E209B" w:rsidRPr="00781806" w:rsidRDefault="005E209B" w:rsidP="0048528F">
      <w:pPr>
        <w:spacing w:line="14" w:lineRule="exact"/>
        <w:ind w:hanging="274"/>
        <w:rPr>
          <w:rFonts w:ascii="Arial" w:eastAsia="Arial" w:hAnsi="Arial" w:cs="Arial"/>
          <w:sz w:val="20"/>
        </w:rPr>
      </w:pPr>
    </w:p>
    <w:p w14:paraId="634A0313" w14:textId="77777777" w:rsidR="005E209B" w:rsidRPr="00781806" w:rsidRDefault="005E209B" w:rsidP="0048528F">
      <w:pPr>
        <w:numPr>
          <w:ilvl w:val="0"/>
          <w:numId w:val="85"/>
        </w:numPr>
        <w:tabs>
          <w:tab w:val="left" w:pos="700"/>
        </w:tabs>
        <w:spacing w:line="234" w:lineRule="auto"/>
        <w:ind w:left="700" w:right="20" w:hanging="274"/>
        <w:rPr>
          <w:rFonts w:ascii="Arial" w:eastAsia="Arial" w:hAnsi="Arial" w:cs="Arial"/>
          <w:sz w:val="20"/>
        </w:rPr>
      </w:pPr>
      <w:r w:rsidRPr="00781806">
        <w:rPr>
          <w:rFonts w:ascii="Arial" w:eastAsia="Arial" w:hAnsi="Arial" w:cs="Arial"/>
          <w:sz w:val="20"/>
        </w:rPr>
        <w:t>Każda ze Stron zaświadcza, że wdrożyła procedury przeciwdziałania korupcji i konfliktowi interesów.</w:t>
      </w:r>
    </w:p>
    <w:p w14:paraId="2964CD44" w14:textId="77777777" w:rsidR="005E209B" w:rsidRPr="00781806" w:rsidRDefault="005E209B" w:rsidP="0048528F">
      <w:pPr>
        <w:spacing w:line="9" w:lineRule="exact"/>
        <w:ind w:hanging="274"/>
        <w:rPr>
          <w:rFonts w:ascii="Arial" w:eastAsia="Arial" w:hAnsi="Arial" w:cs="Arial"/>
          <w:sz w:val="20"/>
        </w:rPr>
      </w:pPr>
    </w:p>
    <w:p w14:paraId="1B23699F" w14:textId="77777777" w:rsidR="005E209B" w:rsidRPr="00781806" w:rsidRDefault="005E209B" w:rsidP="0048528F">
      <w:pPr>
        <w:numPr>
          <w:ilvl w:val="0"/>
          <w:numId w:val="85"/>
        </w:numPr>
        <w:tabs>
          <w:tab w:val="left" w:pos="700"/>
        </w:tabs>
        <w:spacing w:line="252" w:lineRule="auto"/>
        <w:ind w:left="700" w:hanging="274"/>
        <w:jc w:val="both"/>
        <w:rPr>
          <w:rFonts w:ascii="Arial" w:eastAsia="Arial" w:hAnsi="Arial" w:cs="Arial"/>
          <w:sz w:val="20"/>
        </w:rPr>
      </w:pPr>
      <w:r w:rsidRPr="00781806">
        <w:rPr>
          <w:rFonts w:ascii="Arial" w:eastAsia="Arial" w:hAnsi="Arial" w:cs="Arial"/>
          <w:sz w:val="20"/>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w:t>
      </w:r>
    </w:p>
    <w:p w14:paraId="3897A9EA" w14:textId="77777777" w:rsidR="005E209B" w:rsidRPr="00781806" w:rsidRDefault="005E209B" w:rsidP="0048528F">
      <w:pPr>
        <w:spacing w:line="237" w:lineRule="auto"/>
        <w:ind w:left="700" w:hanging="274"/>
        <w:rPr>
          <w:rFonts w:ascii="Arial" w:eastAsia="Arial" w:hAnsi="Arial" w:cs="Arial"/>
          <w:sz w:val="20"/>
        </w:rPr>
      </w:pPr>
      <w:r w:rsidRPr="00781806">
        <w:rPr>
          <w:rFonts w:ascii="Arial" w:eastAsia="Arial" w:hAnsi="Arial" w:cs="Arial"/>
          <w:sz w:val="20"/>
        </w:rPr>
        <w:t>Stron.</w:t>
      </w:r>
    </w:p>
    <w:p w14:paraId="2D5E55D8" w14:textId="77777777" w:rsidR="005E209B" w:rsidRPr="00781806" w:rsidRDefault="005E209B" w:rsidP="0048528F">
      <w:pPr>
        <w:spacing w:line="11" w:lineRule="exact"/>
        <w:ind w:hanging="274"/>
        <w:rPr>
          <w:rFonts w:ascii="Arial" w:eastAsia="Arial" w:hAnsi="Arial" w:cs="Arial"/>
          <w:sz w:val="20"/>
        </w:rPr>
      </w:pPr>
    </w:p>
    <w:p w14:paraId="170FFF29" w14:textId="77777777" w:rsidR="005E209B" w:rsidRPr="00781806" w:rsidRDefault="005E209B" w:rsidP="0048528F">
      <w:pPr>
        <w:numPr>
          <w:ilvl w:val="0"/>
          <w:numId w:val="85"/>
        </w:numPr>
        <w:tabs>
          <w:tab w:val="left" w:pos="700"/>
        </w:tabs>
        <w:spacing w:line="238" w:lineRule="auto"/>
        <w:ind w:left="700" w:right="20" w:hanging="274"/>
        <w:jc w:val="both"/>
        <w:rPr>
          <w:rFonts w:ascii="Arial" w:eastAsia="Arial" w:hAnsi="Arial" w:cs="Arial"/>
          <w:sz w:val="20"/>
        </w:rPr>
      </w:pPr>
      <w:r w:rsidRPr="00781806">
        <w:rPr>
          <w:rFonts w:ascii="Arial" w:eastAsia="Arial" w:hAnsi="Arial" w:cs="Arial"/>
          <w:sz w:val="20"/>
        </w:rP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5BBC8A81" w14:textId="77777777" w:rsidR="005E209B" w:rsidRPr="00781806" w:rsidRDefault="005E209B" w:rsidP="005E209B">
      <w:pPr>
        <w:spacing w:line="13" w:lineRule="exact"/>
        <w:rPr>
          <w:rFonts w:ascii="Arial" w:eastAsia="Arial" w:hAnsi="Arial" w:cs="Arial"/>
          <w:sz w:val="20"/>
        </w:rPr>
      </w:pPr>
    </w:p>
    <w:p w14:paraId="6B1A630F" w14:textId="77777777" w:rsidR="005E209B" w:rsidRPr="00781806" w:rsidRDefault="005E209B" w:rsidP="005E209B">
      <w:pPr>
        <w:numPr>
          <w:ilvl w:val="1"/>
          <w:numId w:val="85"/>
        </w:numPr>
        <w:tabs>
          <w:tab w:val="left" w:pos="1060"/>
        </w:tabs>
        <w:spacing w:line="234" w:lineRule="auto"/>
        <w:ind w:left="1060" w:right="20" w:hanging="376"/>
        <w:rPr>
          <w:rFonts w:ascii="Arial" w:eastAsia="Arial" w:hAnsi="Arial" w:cs="Arial"/>
          <w:sz w:val="20"/>
        </w:rPr>
      </w:pPr>
      <w:r w:rsidRPr="00781806">
        <w:rPr>
          <w:rFonts w:ascii="Arial" w:eastAsia="Arial" w:hAnsi="Arial" w:cs="Arial"/>
          <w:sz w:val="20"/>
        </w:rPr>
        <w:t>członkowi zarządu, dyrektorowi, pracownikowi, ani agentowi Strony lub któregokolwiek kontrolowanego lub powiązanego podmiotu gospodarczego Stron,</w:t>
      </w:r>
    </w:p>
    <w:p w14:paraId="6E571B60" w14:textId="77777777" w:rsidR="005E209B" w:rsidRPr="00781806" w:rsidRDefault="005E209B" w:rsidP="005E209B">
      <w:pPr>
        <w:spacing w:line="12" w:lineRule="exact"/>
        <w:rPr>
          <w:rFonts w:ascii="Arial" w:eastAsia="Arial" w:hAnsi="Arial" w:cs="Arial"/>
          <w:sz w:val="20"/>
        </w:rPr>
      </w:pPr>
    </w:p>
    <w:p w14:paraId="1EC2257E" w14:textId="77777777" w:rsidR="005E209B" w:rsidRPr="00781806" w:rsidRDefault="005E209B" w:rsidP="005E209B">
      <w:pPr>
        <w:numPr>
          <w:ilvl w:val="1"/>
          <w:numId w:val="85"/>
        </w:numPr>
        <w:tabs>
          <w:tab w:val="left" w:pos="1060"/>
        </w:tabs>
        <w:spacing w:line="252" w:lineRule="auto"/>
        <w:ind w:left="1060" w:right="20" w:hanging="376"/>
        <w:jc w:val="both"/>
        <w:rPr>
          <w:rFonts w:ascii="Arial" w:eastAsia="Arial" w:hAnsi="Arial" w:cs="Arial"/>
          <w:sz w:val="20"/>
        </w:rPr>
      </w:pPr>
      <w:r w:rsidRPr="00781806">
        <w:rPr>
          <w:rFonts w:ascii="Arial" w:eastAsia="Arial" w:hAnsi="Arial" w:cs="Arial"/>
          <w:sz w:val="20"/>
        </w:rPr>
        <w:t xml:space="preserve">funkcjonariuszowi publicznemu, rozumianemu jako osobie fizycznej pełniącej funkcję publiczną w znaczeniu nadanym temu pojęciu w systemie prawnym kraju, w którym </w:t>
      </w:r>
      <w:r w:rsidRPr="00781806">
        <w:rPr>
          <w:rFonts w:ascii="Arial" w:eastAsia="Arial" w:hAnsi="Arial" w:cs="Arial"/>
          <w:sz w:val="20"/>
        </w:rPr>
        <w:lastRenderedPageBreak/>
        <w:t>dochodzi do realizacji niniejszej Umowy, lub w którym znajdują się zarejestrowane siedziby Stron lub któregokolwiek kontrolowanego lub powiązanego podmiotu gospodarczego Stron;</w:t>
      </w:r>
    </w:p>
    <w:p w14:paraId="192510BE" w14:textId="77777777" w:rsidR="005E209B" w:rsidRPr="00781806" w:rsidRDefault="005E209B" w:rsidP="005E209B">
      <w:pPr>
        <w:numPr>
          <w:ilvl w:val="1"/>
          <w:numId w:val="85"/>
        </w:numPr>
        <w:tabs>
          <w:tab w:val="left" w:pos="1060"/>
        </w:tabs>
        <w:spacing w:line="0" w:lineRule="atLeast"/>
        <w:ind w:left="1060" w:hanging="376"/>
        <w:rPr>
          <w:rFonts w:ascii="Arial" w:eastAsia="Arial" w:hAnsi="Arial" w:cs="Arial"/>
          <w:sz w:val="20"/>
        </w:rPr>
      </w:pPr>
      <w:r w:rsidRPr="00781806">
        <w:rPr>
          <w:rFonts w:ascii="Arial" w:eastAsia="Arial" w:hAnsi="Arial" w:cs="Arial"/>
          <w:sz w:val="20"/>
        </w:rPr>
        <w:t>partii politycznej, członkowi partii politycznej, ani kandydatowi na urząd państwowy;</w:t>
      </w:r>
    </w:p>
    <w:p w14:paraId="3E0004D1" w14:textId="77777777" w:rsidR="005E209B" w:rsidRPr="00781806" w:rsidRDefault="005E209B" w:rsidP="005E209B">
      <w:pPr>
        <w:spacing w:line="10" w:lineRule="exact"/>
        <w:rPr>
          <w:rFonts w:ascii="Arial" w:eastAsia="Arial" w:hAnsi="Arial" w:cs="Arial"/>
          <w:sz w:val="20"/>
        </w:rPr>
      </w:pPr>
    </w:p>
    <w:p w14:paraId="21C59DD2" w14:textId="77777777" w:rsidR="005E209B" w:rsidRPr="00781806" w:rsidRDefault="005E209B" w:rsidP="005E209B">
      <w:pPr>
        <w:numPr>
          <w:ilvl w:val="1"/>
          <w:numId w:val="85"/>
        </w:numPr>
        <w:tabs>
          <w:tab w:val="left" w:pos="1060"/>
        </w:tabs>
        <w:spacing w:line="235" w:lineRule="auto"/>
        <w:ind w:left="1060" w:right="20" w:hanging="376"/>
        <w:rPr>
          <w:rFonts w:ascii="Arial" w:eastAsia="Arial" w:hAnsi="Arial" w:cs="Arial"/>
          <w:sz w:val="20"/>
        </w:rPr>
      </w:pPr>
      <w:r w:rsidRPr="00781806">
        <w:rPr>
          <w:rFonts w:ascii="Arial" w:eastAsia="Arial" w:hAnsi="Arial" w:cs="Arial"/>
          <w:sz w:val="20"/>
        </w:rPr>
        <w:t>agentowi ani pośrednikowi w zamian za opłacenie kogokolwiek z wyżej wymienionych; ani też</w:t>
      </w:r>
    </w:p>
    <w:p w14:paraId="3544373D" w14:textId="77777777" w:rsidR="005E209B" w:rsidRPr="00781806" w:rsidRDefault="005E209B" w:rsidP="005E209B">
      <w:pPr>
        <w:spacing w:line="8" w:lineRule="exact"/>
        <w:rPr>
          <w:rFonts w:ascii="Arial" w:eastAsia="Arial" w:hAnsi="Arial" w:cs="Arial"/>
          <w:sz w:val="20"/>
        </w:rPr>
      </w:pPr>
    </w:p>
    <w:p w14:paraId="1507F09C" w14:textId="77777777" w:rsidR="005E209B" w:rsidRPr="00781806" w:rsidRDefault="005E209B" w:rsidP="005E209B">
      <w:pPr>
        <w:numPr>
          <w:ilvl w:val="1"/>
          <w:numId w:val="85"/>
        </w:numPr>
        <w:tabs>
          <w:tab w:val="left" w:pos="1060"/>
        </w:tabs>
        <w:spacing w:line="238" w:lineRule="auto"/>
        <w:ind w:left="1060" w:right="20" w:hanging="376"/>
        <w:jc w:val="both"/>
        <w:rPr>
          <w:rFonts w:ascii="Arial" w:eastAsia="Arial" w:hAnsi="Arial" w:cs="Arial"/>
          <w:sz w:val="20"/>
        </w:rPr>
      </w:pPr>
      <w:r w:rsidRPr="00781806">
        <w:rPr>
          <w:rFonts w:ascii="Arial" w:eastAsia="Arial" w:hAnsi="Arial" w:cs="Arial"/>
          <w:sz w:val="2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CA65527" w14:textId="77777777" w:rsidR="005E209B" w:rsidRPr="00781806" w:rsidRDefault="005E209B" w:rsidP="005E209B">
      <w:pPr>
        <w:spacing w:line="11" w:lineRule="exact"/>
        <w:rPr>
          <w:rFonts w:ascii="Arial" w:eastAsia="Arial" w:hAnsi="Arial" w:cs="Arial"/>
          <w:sz w:val="20"/>
        </w:rPr>
      </w:pPr>
    </w:p>
    <w:p w14:paraId="441DBA1F" w14:textId="77777777" w:rsidR="005E209B" w:rsidRPr="00781806" w:rsidRDefault="005E209B" w:rsidP="005E209B">
      <w:pPr>
        <w:numPr>
          <w:ilvl w:val="0"/>
          <w:numId w:val="85"/>
        </w:numPr>
        <w:tabs>
          <w:tab w:val="left" w:pos="700"/>
        </w:tabs>
        <w:spacing w:line="234" w:lineRule="auto"/>
        <w:ind w:left="700" w:right="20" w:hanging="364"/>
        <w:jc w:val="both"/>
        <w:rPr>
          <w:rFonts w:ascii="Arial" w:eastAsia="Arial" w:hAnsi="Arial" w:cs="Arial"/>
          <w:sz w:val="20"/>
        </w:rPr>
      </w:pPr>
      <w:r w:rsidRPr="00781806">
        <w:rPr>
          <w:rFonts w:ascii="Arial" w:eastAsia="Arial" w:hAnsi="Arial" w:cs="Arial"/>
          <w:sz w:val="20"/>
        </w:rPr>
        <w:t>Strony są zobowiązane do niezwłocznego wzajemnego informowania się o każdym przypadku naruszenia postanowień niniejszej klauzuli antykorupcyjnej. Na pisemny wniosek każdej ze</w:t>
      </w:r>
    </w:p>
    <w:p w14:paraId="437A01F7" w14:textId="77777777" w:rsidR="005E209B" w:rsidRPr="00781806" w:rsidRDefault="005E209B" w:rsidP="005E209B">
      <w:pPr>
        <w:spacing w:line="12" w:lineRule="exact"/>
        <w:rPr>
          <w:rFonts w:ascii="Arial" w:hAnsi="Arial" w:cs="Arial"/>
          <w:sz w:val="20"/>
        </w:rPr>
      </w:pPr>
    </w:p>
    <w:p w14:paraId="3AAA3E3E" w14:textId="77777777" w:rsidR="005E209B" w:rsidRPr="00781806" w:rsidRDefault="005E209B" w:rsidP="005E209B">
      <w:pPr>
        <w:spacing w:line="236" w:lineRule="auto"/>
        <w:ind w:left="700" w:right="20"/>
        <w:jc w:val="both"/>
        <w:rPr>
          <w:rFonts w:ascii="Arial" w:eastAsia="Arial" w:hAnsi="Arial" w:cs="Arial"/>
          <w:sz w:val="20"/>
        </w:rPr>
      </w:pPr>
      <w:r w:rsidRPr="00781806">
        <w:rPr>
          <w:rFonts w:ascii="Arial" w:eastAsia="Arial" w:hAnsi="Arial" w:cs="Arial"/>
          <w:sz w:val="20"/>
        </w:rPr>
        <w:t>Stron, druga Strona niezwłocznie dostarczy informacje i udzieli odpowiedzi na uzasadnione pytania, które dotyczyć będą wykonywania niniejszej Umowy w zakresie zgodności z postanowieniami niniejszej klauzuli antykorupcyjnej.</w:t>
      </w:r>
    </w:p>
    <w:p w14:paraId="30229E60" w14:textId="77777777" w:rsidR="005E209B" w:rsidRPr="00781806" w:rsidRDefault="005E209B" w:rsidP="005E209B">
      <w:pPr>
        <w:spacing w:line="10" w:lineRule="exact"/>
        <w:rPr>
          <w:rFonts w:ascii="Arial" w:hAnsi="Arial" w:cs="Arial"/>
          <w:sz w:val="20"/>
        </w:rPr>
      </w:pPr>
    </w:p>
    <w:p w14:paraId="3B229826" w14:textId="77777777" w:rsidR="005E209B" w:rsidRPr="00781806" w:rsidRDefault="005E209B" w:rsidP="0048528F">
      <w:pPr>
        <w:numPr>
          <w:ilvl w:val="0"/>
          <w:numId w:val="85"/>
        </w:numPr>
        <w:tabs>
          <w:tab w:val="left" w:pos="700"/>
        </w:tabs>
        <w:spacing w:line="234" w:lineRule="auto"/>
        <w:ind w:left="700" w:right="20" w:hanging="274"/>
        <w:rPr>
          <w:rFonts w:ascii="Arial" w:eastAsia="Arial" w:hAnsi="Arial" w:cs="Arial"/>
          <w:sz w:val="20"/>
        </w:rPr>
      </w:pPr>
      <w:r w:rsidRPr="00781806">
        <w:rPr>
          <w:rFonts w:ascii="Arial" w:eastAsia="Arial" w:hAnsi="Arial" w:cs="Arial"/>
          <w:sz w:val="20"/>
        </w:rPr>
        <w:t>Każda ze Stron zaświadcza, iż w okresie realizacji niniejszej Umowy zapewnia każdej osobie działającej w dobrej wierze możliwość zgłaszania naruszeń prawa za pośrednictwem:</w:t>
      </w:r>
    </w:p>
    <w:p w14:paraId="3933CA63" w14:textId="77777777" w:rsidR="005E209B" w:rsidRPr="00781806" w:rsidRDefault="005E209B" w:rsidP="005E209B">
      <w:pPr>
        <w:spacing w:line="12" w:lineRule="exact"/>
        <w:rPr>
          <w:rFonts w:ascii="Arial" w:eastAsia="Arial" w:hAnsi="Arial" w:cs="Arial"/>
          <w:sz w:val="20"/>
        </w:rPr>
      </w:pPr>
    </w:p>
    <w:p w14:paraId="12E816FA" w14:textId="77777777" w:rsidR="005E209B" w:rsidRPr="00781806" w:rsidRDefault="005E209B" w:rsidP="00495A78">
      <w:pPr>
        <w:numPr>
          <w:ilvl w:val="1"/>
          <w:numId w:val="86"/>
        </w:numPr>
        <w:spacing w:line="236" w:lineRule="auto"/>
        <w:ind w:left="1134" w:right="141" w:hanging="425"/>
        <w:jc w:val="both"/>
        <w:rPr>
          <w:rFonts w:ascii="Arial" w:eastAsia="Arial" w:hAnsi="Arial" w:cs="Arial"/>
          <w:sz w:val="20"/>
        </w:rPr>
      </w:pPr>
      <w:r w:rsidRPr="00781806">
        <w:rPr>
          <w:rFonts w:ascii="Arial" w:eastAsia="Arial" w:hAnsi="Arial" w:cs="Arial"/>
          <w:sz w:val="20"/>
        </w:rPr>
        <w:t>korespondencji tradycyjnej (anonimowo), na adres: Dyrektor Pełnomocnik ds. Bezpieczeństwa ORLEN OIL Sp. z o.o., ul. Opolska 114, 31-323 Kraków, z dopiskiem „DO RĄK WŁASNYCH”,</w:t>
      </w:r>
    </w:p>
    <w:p w14:paraId="6CC63495" w14:textId="77777777" w:rsidR="005E209B" w:rsidRPr="00781806" w:rsidRDefault="005E209B" w:rsidP="00495A78">
      <w:pPr>
        <w:spacing w:line="3" w:lineRule="exact"/>
        <w:ind w:left="1134" w:right="141" w:hanging="425"/>
        <w:rPr>
          <w:rFonts w:ascii="Arial" w:eastAsia="Arial" w:hAnsi="Arial" w:cs="Arial"/>
          <w:sz w:val="20"/>
        </w:rPr>
      </w:pPr>
    </w:p>
    <w:p w14:paraId="0ADC2813" w14:textId="6C2562F8" w:rsidR="005E209B" w:rsidRPr="00781806" w:rsidRDefault="005E209B" w:rsidP="00495A78">
      <w:pPr>
        <w:numPr>
          <w:ilvl w:val="1"/>
          <w:numId w:val="86"/>
        </w:numPr>
        <w:tabs>
          <w:tab w:val="left" w:pos="1480"/>
        </w:tabs>
        <w:spacing w:line="0" w:lineRule="atLeast"/>
        <w:ind w:left="1134" w:right="141" w:hanging="425"/>
        <w:rPr>
          <w:rFonts w:ascii="Arial" w:eastAsia="Arial" w:hAnsi="Arial" w:cs="Arial"/>
          <w:sz w:val="20"/>
        </w:rPr>
      </w:pPr>
      <w:r w:rsidRPr="00781806">
        <w:rPr>
          <w:rFonts w:ascii="Arial" w:eastAsia="Arial" w:hAnsi="Arial" w:cs="Arial"/>
          <w:sz w:val="20"/>
        </w:rPr>
        <w:t>poczty elektronicznej na adres: naruszenieprawa@orlenoil.pl</w:t>
      </w:r>
    </w:p>
    <w:p w14:paraId="3AFA22C4" w14:textId="77777777" w:rsidR="005E209B" w:rsidRPr="00781806" w:rsidRDefault="005E209B" w:rsidP="00495A78">
      <w:pPr>
        <w:numPr>
          <w:ilvl w:val="1"/>
          <w:numId w:val="86"/>
        </w:numPr>
        <w:spacing w:after="160" w:line="256" w:lineRule="auto"/>
        <w:ind w:left="1134" w:right="141" w:hanging="425"/>
        <w:contextualSpacing/>
        <w:rPr>
          <w:rFonts w:ascii="Arial" w:eastAsia="Arial" w:hAnsi="Arial" w:cs="Arial"/>
          <w:sz w:val="20"/>
          <w:lang w:eastAsia="en-US"/>
        </w:rPr>
      </w:pPr>
      <w:r w:rsidRPr="00781806">
        <w:rPr>
          <w:rFonts w:ascii="Arial" w:eastAsia="Arial" w:hAnsi="Arial" w:cs="Arial"/>
          <w:sz w:val="20"/>
          <w:lang w:eastAsia="en-US"/>
        </w:rPr>
        <w:t>lub pod numerem telefonu: +48 24 2567552 – bez identyfikacji numeru osoby dzwoniącej.</w:t>
      </w:r>
    </w:p>
    <w:p w14:paraId="29148615" w14:textId="77777777" w:rsidR="005E209B" w:rsidRPr="00781806" w:rsidRDefault="005E209B" w:rsidP="005E209B">
      <w:pPr>
        <w:spacing w:line="8" w:lineRule="exact"/>
        <w:rPr>
          <w:rFonts w:ascii="Arial" w:eastAsia="Arial" w:hAnsi="Arial" w:cs="Arial"/>
          <w:sz w:val="20"/>
        </w:rPr>
      </w:pPr>
    </w:p>
    <w:p w14:paraId="1368950B" w14:textId="77777777" w:rsidR="005E209B" w:rsidRPr="00781806" w:rsidRDefault="005E209B" w:rsidP="0048528F">
      <w:pPr>
        <w:numPr>
          <w:ilvl w:val="0"/>
          <w:numId w:val="85"/>
        </w:numPr>
        <w:tabs>
          <w:tab w:val="left" w:pos="700"/>
        </w:tabs>
        <w:spacing w:line="237" w:lineRule="auto"/>
        <w:ind w:left="700" w:right="20" w:hanging="274"/>
        <w:jc w:val="both"/>
        <w:rPr>
          <w:rFonts w:ascii="Arial" w:eastAsia="Arial" w:hAnsi="Arial" w:cs="Arial"/>
          <w:sz w:val="20"/>
        </w:rPr>
      </w:pPr>
      <w:r w:rsidRPr="00781806">
        <w:rPr>
          <w:rFonts w:ascii="Arial" w:eastAsia="Arial" w:hAnsi="Arial" w:cs="Arial"/>
          <w:sz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E2A906D" w14:textId="77777777" w:rsidR="00240280" w:rsidRPr="00781806" w:rsidRDefault="00240280" w:rsidP="00240280">
      <w:pPr>
        <w:suppressAutoHyphens/>
        <w:spacing w:line="276" w:lineRule="auto"/>
        <w:ind w:left="709" w:right="20"/>
        <w:jc w:val="both"/>
        <w:rPr>
          <w:rFonts w:ascii="Arial" w:eastAsia="Arial" w:hAnsi="Arial" w:cs="Arial"/>
          <w:sz w:val="20"/>
          <w:lang w:eastAsia="en-US"/>
        </w:rPr>
      </w:pPr>
    </w:p>
    <w:p w14:paraId="31F37FBD" w14:textId="77777777" w:rsidR="00240280" w:rsidRPr="00781806" w:rsidRDefault="00240280" w:rsidP="00240280">
      <w:pPr>
        <w:numPr>
          <w:ilvl w:val="0"/>
          <w:numId w:val="68"/>
        </w:numPr>
        <w:suppressAutoHyphens/>
        <w:spacing w:after="200"/>
        <w:ind w:left="426" w:hanging="426"/>
        <w:contextualSpacing/>
        <w:jc w:val="both"/>
        <w:rPr>
          <w:rFonts w:ascii="Arial" w:eastAsia="Arial" w:hAnsi="Arial" w:cs="Arial"/>
          <w:iCs/>
          <w:sz w:val="20"/>
          <w:lang w:eastAsia="ar-SA"/>
        </w:rPr>
      </w:pPr>
      <w:bookmarkStart w:id="9" w:name="_Hlk146523374"/>
      <w:r w:rsidRPr="00781806">
        <w:rPr>
          <w:rFonts w:ascii="Arial" w:eastAsia="Arial" w:hAnsi="Arial" w:cs="Arial"/>
          <w:iCs/>
          <w:sz w:val="20"/>
          <w:lang w:eastAsia="ar-SA"/>
        </w:rPr>
        <w:t>Ochrona środowiska:</w:t>
      </w:r>
    </w:p>
    <w:p w14:paraId="50C2F360" w14:textId="77777777" w:rsidR="00240280" w:rsidRPr="00781806" w:rsidRDefault="00240280" w:rsidP="00240280">
      <w:pPr>
        <w:numPr>
          <w:ilvl w:val="1"/>
          <w:numId w:val="17"/>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W związku z pracami objętymi Umową Wykonawca</w:t>
      </w:r>
      <w:r w:rsidRPr="00781806">
        <w:rPr>
          <w:rFonts w:ascii="Arial" w:eastAsia="Arial" w:hAnsi="Arial" w:cs="Arial"/>
          <w:sz w:val="20"/>
          <w:shd w:val="clear" w:color="auto" w:fill="FFFFFF"/>
        </w:rPr>
        <w:t xml:space="preserve"> </w:t>
      </w:r>
      <w:r w:rsidRPr="00781806">
        <w:rPr>
          <w:rFonts w:ascii="Arial" w:eastAsia="Arial" w:hAnsi="Arial" w:cs="Arial"/>
          <w:sz w:val="20"/>
        </w:rPr>
        <w:t>w żadnych okolicznościach nie spowoduje, nie zezwoli ani nie dopuści do emisji, niezależnie od jej postaci, natężenia lub skutków dla środowiska jakichkolwiek substancji i/lub odpadów, która może prowadzić do zanieczyszczenia lub innych szkód w środowisku, a których wprowadzenie do środowiska narusza jakiekolwiek stosowne przepisy, czy regulaminy obecnie i w przyszłości wprowadzone i obowiązujące.</w:t>
      </w:r>
    </w:p>
    <w:p w14:paraId="61FF7999" w14:textId="77777777" w:rsidR="00240280" w:rsidRPr="00781806" w:rsidRDefault="00240280" w:rsidP="00240280">
      <w:pPr>
        <w:numPr>
          <w:ilvl w:val="1"/>
          <w:numId w:val="17"/>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Pr>
          <w:rFonts w:ascii="Arial" w:eastAsia="Arial" w:hAnsi="Arial" w:cs="Arial"/>
          <w:sz w:val="20"/>
        </w:rPr>
        <w:t xml:space="preserve"> zobowiązuje się, że w ramach wykonywania przedmiotu Umowy będzie na bieżąco nadzorował prace w zakresie wytwarzania odpadów, odprowadzania ścieków, ograniczania emisji i racjonalnego zużycia mediów.</w:t>
      </w:r>
    </w:p>
    <w:p w14:paraId="20E8C69D" w14:textId="77777777" w:rsidR="00240280" w:rsidRPr="00781806" w:rsidRDefault="00240280" w:rsidP="00240280">
      <w:pPr>
        <w:numPr>
          <w:ilvl w:val="1"/>
          <w:numId w:val="17"/>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Pr>
          <w:rFonts w:ascii="Arial" w:eastAsia="Arial" w:hAnsi="Arial" w:cs="Arial"/>
          <w:sz w:val="20"/>
        </w:rPr>
        <w:t xml:space="preserve"> będzie stosował się do wszystkich prawnych wymogów odnoszących się do Robót wykonywanych w ramach Umowy i zachowa odpowiedzialność za przestrzeganie wszystkich przepisów, regulaminów i wymogów ochrony środowiska, regulujących kwestie niebezpiecznych substancji oraz bezpieczeństwa i higieny. </w:t>
      </w:r>
    </w:p>
    <w:p w14:paraId="1D183B52" w14:textId="77777777" w:rsidR="00240280" w:rsidRPr="00781806" w:rsidRDefault="00240280" w:rsidP="00240280">
      <w:pPr>
        <w:numPr>
          <w:ilvl w:val="1"/>
          <w:numId w:val="17"/>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 we własnym zakresie zapewni kontenery (pojemniki) na odpady przemysłowe powstałe podczas wykonywania przedmiotu Umowy i będzie prowadził selektywną zbiórkę tych odpadów oraz we własnym zakresie je wywiezie.</w:t>
      </w:r>
    </w:p>
    <w:p w14:paraId="45A87ACD" w14:textId="77777777" w:rsidR="00240280" w:rsidRPr="00781806" w:rsidRDefault="00240280" w:rsidP="00240280">
      <w:pPr>
        <w:numPr>
          <w:ilvl w:val="1"/>
          <w:numId w:val="17"/>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 xml:space="preserve">nie będzie przechowywał niebezpiecznych substancji  w miejscu wykonywania przedmiotu Umowy z naruszeniem narzuconych prawem ograniczeń magazynowania. </w:t>
      </w:r>
    </w:p>
    <w:p w14:paraId="6B7BE549" w14:textId="77777777" w:rsidR="00240280" w:rsidRPr="00781806" w:rsidRDefault="00240280" w:rsidP="00240280">
      <w:pPr>
        <w:numPr>
          <w:ilvl w:val="1"/>
          <w:numId w:val="17"/>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na własny koszt podejmie wszystkie konieczne działania, by chronić strony trzecie, w tym także pracowników i przedstawicieli Zamawiającego, przed potencjalnymi obrażeniami spowodowanymi działaniem odpadów albo niebezpiecznych i/lub toksycznych substancji, powstających wskutek działania lub wykorzystywanych przez Wykonawcę. </w:t>
      </w:r>
    </w:p>
    <w:p w14:paraId="0B18010F" w14:textId="77777777" w:rsidR="00240280" w:rsidRPr="00781806" w:rsidRDefault="00240280" w:rsidP="00240280">
      <w:pPr>
        <w:numPr>
          <w:ilvl w:val="1"/>
          <w:numId w:val="17"/>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będzie niezwłocznie uzgadniał z Zamawiającym wszystkie zrzuty, upusty i wycieki niebezpiecznych substancji i/lub odpadów.</w:t>
      </w:r>
    </w:p>
    <w:p w14:paraId="32ED4057" w14:textId="757983C3" w:rsidR="00240280" w:rsidRPr="00781806" w:rsidRDefault="00240280" w:rsidP="00240280">
      <w:pPr>
        <w:numPr>
          <w:ilvl w:val="1"/>
          <w:numId w:val="17"/>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lastRenderedPageBreak/>
        <w:t>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będzie stale utrzymywał czystość, porządek i bezpieczne warunki w miejscu wykonywania przedmiotu Umowy we wszystkich innych miejscach, z których korzysta w związku z wykonywaniem Umowy. Po zakończeniu prac objętych przedmiotem Umowy, Wykonawca</w:t>
      </w:r>
      <w:r w:rsidRPr="00781806">
        <w:rPr>
          <w:rFonts w:ascii="Arial" w:eastAsia="Arial" w:hAnsi="Arial" w:cs="Arial"/>
          <w:sz w:val="20"/>
          <w:shd w:val="clear" w:color="auto" w:fill="FFFFFF"/>
        </w:rPr>
        <w:t xml:space="preserve"> </w:t>
      </w:r>
      <w:r w:rsidRPr="00781806">
        <w:rPr>
          <w:rFonts w:ascii="Arial" w:eastAsia="Arial" w:hAnsi="Arial" w:cs="Arial"/>
          <w:sz w:val="20"/>
        </w:rPr>
        <w:t xml:space="preserve">bezzwłocznie zwróci Zamawiającemu niewykorzystane materiały i urządzenia przekazane </w:t>
      </w:r>
      <w:r w:rsidRPr="00781806">
        <w:rPr>
          <w:rFonts w:ascii="Arial" w:eastAsia="Arial" w:hAnsi="Arial" w:cs="Arial"/>
          <w:sz w:val="20"/>
          <w:shd w:val="clear" w:color="auto" w:fill="FFFFFF"/>
        </w:rPr>
        <w:t xml:space="preserve">Zamawiającemu </w:t>
      </w:r>
      <w:r w:rsidRPr="00781806">
        <w:rPr>
          <w:rFonts w:ascii="Arial" w:eastAsia="Arial" w:hAnsi="Arial" w:cs="Arial"/>
          <w:sz w:val="20"/>
        </w:rPr>
        <w:t xml:space="preserve">i usunie z terenu Zamawiającego wszystkie niewykorzystane materiały i urządzenia zapewniane przez </w:t>
      </w:r>
      <w:r w:rsidR="009F6E83">
        <w:rPr>
          <w:rFonts w:ascii="Arial" w:eastAsia="Arial" w:hAnsi="Arial" w:cs="Arial"/>
          <w:sz w:val="20"/>
          <w:shd w:val="clear" w:color="auto" w:fill="FFFFFF"/>
        </w:rPr>
        <w:t>Zamawi</w:t>
      </w:r>
      <w:r w:rsidR="00047BF0">
        <w:rPr>
          <w:rFonts w:ascii="Arial" w:eastAsia="Arial" w:hAnsi="Arial" w:cs="Arial"/>
          <w:sz w:val="20"/>
          <w:shd w:val="clear" w:color="auto" w:fill="FFFFFF"/>
        </w:rPr>
        <w:t>a</w:t>
      </w:r>
      <w:r w:rsidR="009F6E83">
        <w:rPr>
          <w:rFonts w:ascii="Arial" w:eastAsia="Arial" w:hAnsi="Arial" w:cs="Arial"/>
          <w:sz w:val="20"/>
          <w:shd w:val="clear" w:color="auto" w:fill="FFFFFF"/>
        </w:rPr>
        <w:t>jącego</w:t>
      </w:r>
      <w:r w:rsidRPr="00781806">
        <w:rPr>
          <w:rFonts w:ascii="Arial" w:eastAsia="Arial" w:hAnsi="Arial" w:cs="Arial"/>
          <w:sz w:val="20"/>
        </w:rPr>
        <w:t xml:space="preserve"> oraz sprzęt, pozostawiając teren i jego okolice w stanie czystym, bezpiecznym i gotowym do eksploatacji.</w:t>
      </w:r>
    </w:p>
    <w:p w14:paraId="52CA23AB" w14:textId="77777777" w:rsidR="00240280" w:rsidRPr="00781806" w:rsidRDefault="00240280" w:rsidP="00240280">
      <w:pPr>
        <w:numPr>
          <w:ilvl w:val="1"/>
          <w:numId w:val="17"/>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 xml:space="preserve">Wykonawca  </w:t>
      </w:r>
      <w:r w:rsidRPr="00781806">
        <w:rPr>
          <w:rFonts w:ascii="Arial" w:eastAsia="Arial" w:hAnsi="Arial" w:cs="Arial"/>
          <w:sz w:val="20"/>
        </w:rPr>
        <w:t>będzie sukcesywnie, w sposób selektywny, zbierał odpady powstające w wyniku wykonywanych przez niego lub w jego imieniu prac objętych przedmiotem Umowy, dbając poprzez odpowiednie użytkowanie materiałów, urządzeń i sprzętu o zapobieganie powstawaniu lub mieszaniu odpadów oraz ograniczanie ich ilości.</w:t>
      </w:r>
      <w:r w:rsidRPr="00781806">
        <w:rPr>
          <w:rFonts w:ascii="Arial" w:eastAsia="Arial" w:hAnsi="Arial" w:cs="Arial"/>
          <w:sz w:val="20"/>
          <w:shd w:val="clear" w:color="auto" w:fill="FFFFFF"/>
        </w:rPr>
        <w:t xml:space="preserve"> 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 xml:space="preserve">będzie przekazywał odpady do odzysku lub unieszkodliwienia wyłącznie podmiotom, które uzyskały zezwolenie właściwego organu na prowadzenie działalności w zakresie gospodarki odpadami, chyba że działalność taka nie wymaga uzyskania zezwolenia. O każdorazowej potrzebie wywozu odpadów </w:t>
      </w:r>
      <w:r w:rsidRPr="00781806">
        <w:rPr>
          <w:rFonts w:ascii="Arial" w:eastAsia="Arial" w:hAnsi="Arial" w:cs="Arial"/>
          <w:sz w:val="20"/>
          <w:shd w:val="clear" w:color="auto" w:fill="FFFFFF"/>
        </w:rPr>
        <w:t>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 xml:space="preserve">  będzie informował Zamawiającego przed ich usunięciem z miejsca wykonywania prac lub miejsc ich magazynowania. </w:t>
      </w:r>
    </w:p>
    <w:p w14:paraId="2FC73DB3" w14:textId="77777777" w:rsidR="00240280" w:rsidRPr="00781806" w:rsidRDefault="00240280" w:rsidP="00240280">
      <w:pPr>
        <w:numPr>
          <w:ilvl w:val="1"/>
          <w:numId w:val="17"/>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 xml:space="preserve">Z zastrzeżeniem punktu 11 oraz odmiennych postanowień Umowy </w:t>
      </w:r>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 pozostaje wytwórcą odpadów w odniesieniu do wszystkich rodzajów i ilości odpadów, które zostaną wytworzone w wyniku realizacji Umowy. </w:t>
      </w:r>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 jest odpowiedzialny za zgodne z przepisami prawa postępowanie z wytworzonymi odpadami i ponosi odpowiedzialność cywilną, administracyjną i karną za nieprzestrzeganie przepisów o odpadach.</w:t>
      </w:r>
    </w:p>
    <w:p w14:paraId="0996C90F" w14:textId="77777777" w:rsidR="00240280" w:rsidRPr="00781806" w:rsidRDefault="00240280" w:rsidP="00240280">
      <w:pPr>
        <w:numPr>
          <w:ilvl w:val="1"/>
          <w:numId w:val="17"/>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Zamawiający pozostaje wytwórcą odpadów w odniesieniu do złomu, który w wyniku realizacji Umowy zostanie wytworzony z majątku Zamawiającego.</w:t>
      </w:r>
    </w:p>
    <w:p w14:paraId="78ABED6F" w14:textId="13204B2D" w:rsidR="00240280" w:rsidRPr="00781806" w:rsidRDefault="00240280" w:rsidP="00240280">
      <w:pPr>
        <w:tabs>
          <w:tab w:val="left" w:pos="833"/>
        </w:tabs>
        <w:spacing w:after="200"/>
        <w:ind w:left="851" w:right="23"/>
        <w:jc w:val="both"/>
        <w:rPr>
          <w:rFonts w:ascii="Arial" w:eastAsia="Arial" w:hAnsi="Arial" w:cs="Arial"/>
          <w:sz w:val="20"/>
        </w:rPr>
      </w:pPr>
      <w:r w:rsidRPr="00781806">
        <w:rPr>
          <w:rFonts w:ascii="Arial" w:eastAsia="Arial" w:hAnsi="Arial" w:cs="Arial"/>
          <w:sz w:val="20"/>
          <w:shd w:val="clear" w:color="auto" w:fill="FFFFFF"/>
        </w:rPr>
        <w:t xml:space="preserve">Wykonawca </w:t>
      </w:r>
      <w:r w:rsidRPr="00781806">
        <w:rPr>
          <w:rFonts w:ascii="Arial" w:eastAsia="Arial" w:hAnsi="Arial" w:cs="Arial"/>
          <w:sz w:val="20"/>
        </w:rPr>
        <w:t>zobowiązany jest do zgromadzenia i przewiezienia złomu do magazynu odpadów, na terenie Zamawiającego.</w:t>
      </w:r>
    </w:p>
    <w:p w14:paraId="76C0A2DF" w14:textId="77777777" w:rsidR="00240280" w:rsidRPr="00781806" w:rsidRDefault="00240280" w:rsidP="00240280">
      <w:pPr>
        <w:numPr>
          <w:ilvl w:val="1"/>
          <w:numId w:val="17"/>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 xml:space="preserve">Wykonawca </w:t>
      </w:r>
      <w:r w:rsidRPr="00781806">
        <w:rPr>
          <w:rFonts w:ascii="Arial" w:eastAsia="Arial" w:hAnsi="Arial" w:cs="Arial"/>
          <w:sz w:val="20"/>
        </w:rPr>
        <w:t>oświadcza, że nie będzie wykorzystywał odpadów zawierających substancje ropopochodne, które powstaną w wyniku realizacji Umowy, do wytwarzania paliw opałowych lub napędowych, oraz że nie będzie przekazywał takich odpadów do innych podmiotów do wytwarzania paliw opałowych lub napędowych.</w:t>
      </w:r>
    </w:p>
    <w:p w14:paraId="57354669" w14:textId="77777777" w:rsidR="00240280" w:rsidRPr="00781806" w:rsidRDefault="00240280" w:rsidP="00240280">
      <w:pPr>
        <w:numPr>
          <w:ilvl w:val="1"/>
          <w:numId w:val="17"/>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 xml:space="preserve">W odniesieniu do odpadów, które zgodnie z Umową są uznawane za wytworzone przez Zamawiającego </w:t>
      </w:r>
      <w:r w:rsidRPr="00781806">
        <w:rPr>
          <w:rFonts w:ascii="Arial" w:eastAsia="Arial" w:hAnsi="Arial" w:cs="Arial"/>
          <w:sz w:val="20"/>
          <w:shd w:val="clear" w:color="auto" w:fill="FFFFFF"/>
        </w:rPr>
        <w:t>Wykonawca</w:t>
      </w:r>
      <w:r w:rsidRPr="00781806" w:rsidDel="00DC25E1">
        <w:rPr>
          <w:rFonts w:ascii="Arial" w:eastAsia="Arial" w:hAnsi="Arial" w:cs="Arial"/>
          <w:sz w:val="20"/>
        </w:rPr>
        <w:t xml:space="preserve"> </w:t>
      </w:r>
      <w:r w:rsidRPr="00781806">
        <w:rPr>
          <w:rFonts w:ascii="Arial" w:eastAsia="Arial" w:hAnsi="Arial" w:cs="Arial"/>
          <w:sz w:val="20"/>
        </w:rPr>
        <w:t xml:space="preserve"> obowiązany jest na bieżąco, nie rzadziej niż w terminach umożliwiających Zamawiającemu systematyczne i rzetelne prowadzenie ewidencji odpadów, przekazywać właściwym jednostkom Zamawiającego informacje o rodzajach i ilościach wytworzonych odpadów. Odpady takie mogą być magazynowane wyłącznie w miejscach i urządzeniach magazynowych wskazanych przez Zamawiającego, przy czym </w:t>
      </w:r>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ani żadne inne osoby, działające na jego rzecz, nie są uprawnione do rozporządzania tymi odpadami, za wyjątkiem magazynowania mieszczących się w ramach procesu wytworzenia odpadów. </w:t>
      </w:r>
    </w:p>
    <w:p w14:paraId="31DB1EA9" w14:textId="77777777" w:rsidR="00240280" w:rsidRPr="00781806" w:rsidRDefault="00240280" w:rsidP="00240280">
      <w:pPr>
        <w:numPr>
          <w:ilvl w:val="1"/>
          <w:numId w:val="17"/>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W przypadku obciążenia Zamawiającego jakimikolwiek sankcjami z tytułu nieprzestrzegania przez </w:t>
      </w:r>
      <w:r w:rsidRPr="00781806">
        <w:rPr>
          <w:rFonts w:ascii="Arial" w:eastAsia="Arial" w:hAnsi="Arial" w:cs="Arial"/>
          <w:sz w:val="20"/>
          <w:shd w:val="clear" w:color="auto" w:fill="FFFFFF"/>
        </w:rPr>
        <w:t xml:space="preserve">Wykonawcę </w:t>
      </w:r>
      <w:r w:rsidRPr="00781806">
        <w:rPr>
          <w:rFonts w:ascii="Arial" w:eastAsia="Arial" w:hAnsi="Arial" w:cs="Arial"/>
          <w:sz w:val="20"/>
        </w:rPr>
        <w:t xml:space="preserve">przepisów regulujących gospodarkę odpadami lub powyższych postanowień, </w:t>
      </w:r>
      <w:r w:rsidRPr="00781806">
        <w:rPr>
          <w:rFonts w:ascii="Arial" w:eastAsia="Arial" w:hAnsi="Arial" w:cs="Arial"/>
          <w:sz w:val="20"/>
          <w:shd w:val="clear" w:color="auto" w:fill="FFFFFF"/>
        </w:rPr>
        <w:t xml:space="preserve">Wykonawca </w:t>
      </w:r>
      <w:r w:rsidRPr="00781806">
        <w:rPr>
          <w:rFonts w:ascii="Arial" w:eastAsia="Arial" w:hAnsi="Arial" w:cs="Arial"/>
          <w:sz w:val="20"/>
        </w:rPr>
        <w:t>natychmiast zwróci Zamawiającemu wszystkie udokumentowane poniesione przez niego z tego tytułu koszty lub wydatki, co nie uchybia prawu Zamawiającemu do ich potrącenia z którąkolwiek wymagalną wierzytelnością</w:t>
      </w:r>
      <w:r w:rsidRPr="00781806">
        <w:rPr>
          <w:rFonts w:ascii="Arial" w:eastAsia="Arial" w:hAnsi="Arial" w:cs="Arial"/>
          <w:sz w:val="20"/>
          <w:shd w:val="clear" w:color="auto" w:fill="FFFFFF"/>
        </w:rPr>
        <w:t xml:space="preserve"> Wykonawcy.</w:t>
      </w:r>
    </w:p>
    <w:p w14:paraId="3E33FE2E" w14:textId="77777777" w:rsidR="00240280" w:rsidRPr="00781806" w:rsidRDefault="00240280" w:rsidP="00240280">
      <w:pPr>
        <w:numPr>
          <w:ilvl w:val="1"/>
          <w:numId w:val="17"/>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W razie, gdy Wykonawca mimo pisemnego wezwania do usunięcia nieprawidłowości lub naruszeń nadal narusza którekolwiek z postanowień zawartych powyżej lub przepisy obowiązujące u Zamawiającego do których przestrzegania jest zobowiązany, Zamawiający, niezależnie od skali, rangi, czasu trwania i skutków tego naruszenia, bez uszczerbku dla uprawnień w zakresie odstąpienia od Umowy może wedle własnego wyboru przeprowadzić samodzielnie, w ramach posiadanych uprawnień lub powierzyć zbieranie, transport i odzysk lub unieszkodliwienie odpadów, w tym magazynowanie związane z ww. procesami, wybranym przez siebie uprawnionym podmiotom, na rzecz, ryzyko i koszt</w:t>
      </w:r>
      <w:r w:rsidRPr="00781806">
        <w:rPr>
          <w:rFonts w:ascii="Arial" w:eastAsia="Arial" w:hAnsi="Arial" w:cs="Arial"/>
          <w:sz w:val="20"/>
          <w:shd w:val="clear" w:color="auto" w:fill="FFFFFF"/>
        </w:rPr>
        <w:t xml:space="preserve"> Wykonawcy</w:t>
      </w:r>
      <w:r w:rsidRPr="00781806" w:rsidDel="00DC25E1">
        <w:rPr>
          <w:rFonts w:ascii="Arial" w:eastAsia="Arial" w:hAnsi="Arial" w:cs="Arial"/>
          <w:sz w:val="20"/>
          <w:shd w:val="clear" w:color="auto" w:fill="FFFFFF"/>
        </w:rPr>
        <w:t xml:space="preserve"> </w:t>
      </w:r>
      <w:r w:rsidRPr="00781806">
        <w:rPr>
          <w:rFonts w:ascii="Arial" w:eastAsia="Arial" w:hAnsi="Arial" w:cs="Arial"/>
          <w:sz w:val="20"/>
        </w:rPr>
        <w:t>, zaś</w:t>
      </w:r>
      <w:r w:rsidRPr="00781806">
        <w:rPr>
          <w:rFonts w:ascii="Arial" w:eastAsia="Arial" w:hAnsi="Arial" w:cs="Arial"/>
          <w:sz w:val="20"/>
          <w:shd w:val="clear" w:color="auto" w:fill="FFFFFF"/>
        </w:rPr>
        <w:t xml:space="preserve"> Wykonawca</w:t>
      </w:r>
      <w:r w:rsidRPr="00781806">
        <w:rPr>
          <w:rFonts w:ascii="Arial" w:eastAsia="Arial" w:hAnsi="Arial" w:cs="Arial"/>
          <w:sz w:val="20"/>
        </w:rPr>
        <w:t xml:space="preserve"> natychmiast zwróci Zamawiającemu koszt ww. operacji lub Zamawiający potrąci ten koszt z wierzytelnością </w:t>
      </w:r>
      <w:r w:rsidRPr="00781806">
        <w:rPr>
          <w:rFonts w:ascii="Arial" w:eastAsia="Arial" w:hAnsi="Arial" w:cs="Arial"/>
          <w:sz w:val="20"/>
          <w:shd w:val="clear" w:color="auto" w:fill="FFFFFF"/>
        </w:rPr>
        <w:t>Wykonawcy.</w:t>
      </w:r>
    </w:p>
    <w:bookmarkEnd w:id="9"/>
    <w:p w14:paraId="2E188263" w14:textId="4217FF4D" w:rsidR="002B14B5" w:rsidRPr="00781806" w:rsidRDefault="00300C2E" w:rsidP="002B14B5">
      <w:pPr>
        <w:widowControl w:val="0"/>
        <w:suppressAutoHyphens/>
        <w:adjustRightInd w:val="0"/>
        <w:jc w:val="center"/>
        <w:textAlignment w:val="baseline"/>
        <w:rPr>
          <w:rFonts w:ascii="Arial" w:hAnsi="Arial" w:cs="Arial"/>
          <w:b/>
          <w:sz w:val="20"/>
        </w:rPr>
      </w:pPr>
      <w:r w:rsidRPr="00781806">
        <w:rPr>
          <w:rFonts w:ascii="Arial" w:hAnsi="Arial" w:cs="Arial"/>
          <w:b/>
          <w:sz w:val="20"/>
        </w:rPr>
        <w:lastRenderedPageBreak/>
        <w:t>§ 1</w:t>
      </w:r>
      <w:r w:rsidR="00C030C1">
        <w:rPr>
          <w:rFonts w:ascii="Arial" w:hAnsi="Arial" w:cs="Arial"/>
          <w:b/>
          <w:sz w:val="20"/>
        </w:rPr>
        <w:t>7</w:t>
      </w:r>
      <w:r w:rsidR="002B14B5" w:rsidRPr="00781806">
        <w:rPr>
          <w:rFonts w:ascii="Arial" w:hAnsi="Arial" w:cs="Arial"/>
          <w:b/>
          <w:sz w:val="20"/>
        </w:rPr>
        <w:t>.</w:t>
      </w:r>
    </w:p>
    <w:p w14:paraId="7D4ED738" w14:textId="77777777" w:rsidR="00004729" w:rsidRPr="00781806" w:rsidRDefault="00004729" w:rsidP="00004729">
      <w:pPr>
        <w:pStyle w:val="Tekstpodstawowywcity2"/>
        <w:spacing w:after="0" w:line="240" w:lineRule="auto"/>
        <w:ind w:left="0"/>
        <w:jc w:val="center"/>
        <w:rPr>
          <w:rFonts w:ascii="Arial" w:hAnsi="Arial" w:cs="Arial"/>
          <w:b/>
        </w:rPr>
      </w:pPr>
      <w:r w:rsidRPr="00781806">
        <w:rPr>
          <w:rFonts w:ascii="Arial" w:hAnsi="Arial" w:cs="Arial"/>
          <w:b/>
        </w:rPr>
        <w:t xml:space="preserve">ZAKAZ CESJI </w:t>
      </w:r>
    </w:p>
    <w:p w14:paraId="54A37594" w14:textId="77777777" w:rsidR="00004729" w:rsidRPr="00781806" w:rsidRDefault="00004729" w:rsidP="00004729">
      <w:pPr>
        <w:pStyle w:val="Tekstpodstawowywcity2"/>
        <w:spacing w:after="0" w:line="240" w:lineRule="auto"/>
        <w:ind w:left="0"/>
        <w:jc w:val="center"/>
        <w:rPr>
          <w:rFonts w:ascii="Arial" w:hAnsi="Arial" w:cs="Arial"/>
        </w:rPr>
      </w:pPr>
    </w:p>
    <w:p w14:paraId="1DE2A0E2" w14:textId="2DAA04A4" w:rsidR="00261746" w:rsidRPr="00781806" w:rsidRDefault="00004729" w:rsidP="00571931">
      <w:pPr>
        <w:widowControl w:val="0"/>
        <w:suppressAutoHyphens/>
        <w:adjustRightInd w:val="0"/>
        <w:jc w:val="both"/>
        <w:textAlignment w:val="baseline"/>
        <w:rPr>
          <w:rFonts w:ascii="Arial" w:hAnsi="Arial" w:cs="Arial"/>
          <w:sz w:val="20"/>
        </w:rPr>
      </w:pPr>
      <w:r w:rsidRPr="00781806">
        <w:rPr>
          <w:rFonts w:ascii="Arial" w:hAnsi="Arial" w:cs="Arial"/>
          <w:sz w:val="20"/>
        </w:rPr>
        <w:t>Żadna ze Stron nie może przenieść na rzecz osoby trzeciej żadnego z uprawnień lub</w:t>
      </w:r>
      <w:r w:rsidRPr="00781806">
        <w:rPr>
          <w:rFonts w:ascii="Arial" w:hAnsi="Arial" w:cs="Arial"/>
          <w:b/>
          <w:sz w:val="20"/>
        </w:rPr>
        <w:t xml:space="preserve"> </w:t>
      </w:r>
      <w:r w:rsidRPr="00781806">
        <w:rPr>
          <w:rFonts w:ascii="Arial" w:hAnsi="Arial" w:cs="Arial"/>
          <w:sz w:val="20"/>
        </w:rPr>
        <w:t>zobowiązań wynikających z niniejszej Umowy bez uzyskania uprzedniej pisemnej zgody drugiej Strony, z wyłączeniem cesji dokonanej przez Stronę na rzecz: (i) następcy prawnego w wyniku łączenia, konsolidacji lub przeniesienia całości majątku danej Strony na rzecz innego podmiotu; lub (ii) podmiotu będącego podmiotem stowarzyszonym z cedentem, o ile cedent pozostanie w pełni odpowiedzialny za wykonanie wszystkich obowiązków wynikających z Umowy.</w:t>
      </w:r>
      <w:r w:rsidR="00A464CB" w:rsidRPr="00A464CB">
        <w:t xml:space="preserve"> </w:t>
      </w:r>
      <w:r w:rsidR="00A464CB" w:rsidRPr="00A464CB">
        <w:rPr>
          <w:rFonts w:ascii="Arial" w:hAnsi="Arial" w:cs="Arial"/>
          <w:sz w:val="20"/>
        </w:rPr>
        <w:t xml:space="preserve">W przypadku, gdy Wykonawca jest </w:t>
      </w:r>
      <w:proofErr w:type="spellStart"/>
      <w:r w:rsidR="00A464CB" w:rsidRPr="00A464CB">
        <w:rPr>
          <w:rFonts w:ascii="Arial" w:hAnsi="Arial" w:cs="Arial"/>
          <w:sz w:val="20"/>
        </w:rPr>
        <w:t>mikroprzedsiębiorcą</w:t>
      </w:r>
      <w:proofErr w:type="spellEnd"/>
      <w:r w:rsidR="00A464CB" w:rsidRPr="00A464CB">
        <w:rPr>
          <w:rFonts w:ascii="Arial" w:hAnsi="Arial" w:cs="Arial"/>
          <w:sz w:val="20"/>
        </w:rPr>
        <w:t xml:space="preserve">, małym przedsiębiorcą albo średnim przedsiębiorcą w rozumieniu ustawy o przeciwdziałaniu nadmiernym opóźnieniom w transakcjach handlowych, zastrzeżenie, o którym mowa w niniejszym </w:t>
      </w:r>
      <w:r w:rsidR="00A464CB">
        <w:rPr>
          <w:rFonts w:ascii="Arial" w:hAnsi="Arial" w:cs="Arial"/>
          <w:sz w:val="20"/>
        </w:rPr>
        <w:t>paragrafie</w:t>
      </w:r>
      <w:r w:rsidR="00A464CB" w:rsidRPr="00A464CB">
        <w:rPr>
          <w:rFonts w:ascii="Arial" w:hAnsi="Arial" w:cs="Arial"/>
          <w:sz w:val="20"/>
        </w:rPr>
        <w:t xml:space="preserve"> nie dotyczy wierzytelności, której zapłata nie nastąpiła w terminie.</w:t>
      </w:r>
    </w:p>
    <w:p w14:paraId="1A42CA15" w14:textId="77777777" w:rsidR="004D0EDC" w:rsidRPr="00781806" w:rsidRDefault="004D0EDC" w:rsidP="004D0EDC">
      <w:pPr>
        <w:spacing w:line="276" w:lineRule="auto"/>
        <w:jc w:val="both"/>
        <w:rPr>
          <w:szCs w:val="24"/>
        </w:rPr>
      </w:pPr>
    </w:p>
    <w:p w14:paraId="0F4F4227" w14:textId="6E80CEFB" w:rsidR="004D0EDC" w:rsidRPr="00781806" w:rsidRDefault="004D0EDC" w:rsidP="004D0EDC">
      <w:pPr>
        <w:widowControl w:val="0"/>
        <w:suppressAutoHyphens/>
        <w:adjustRightInd w:val="0"/>
        <w:jc w:val="center"/>
        <w:textAlignment w:val="baseline"/>
        <w:rPr>
          <w:rFonts w:ascii="Arial" w:hAnsi="Arial" w:cs="Arial"/>
          <w:b/>
          <w:sz w:val="20"/>
          <w:lang w:eastAsia="ar-SA"/>
        </w:rPr>
      </w:pPr>
      <w:r w:rsidRPr="00781806">
        <w:rPr>
          <w:rFonts w:ascii="Arial" w:hAnsi="Arial" w:cs="Arial"/>
          <w:b/>
          <w:sz w:val="20"/>
          <w:lang w:eastAsia="ar-SA"/>
        </w:rPr>
        <w:t xml:space="preserve">§ </w:t>
      </w:r>
      <w:r w:rsidR="008A2596" w:rsidRPr="00781806">
        <w:rPr>
          <w:rFonts w:ascii="Arial" w:hAnsi="Arial" w:cs="Arial"/>
          <w:b/>
          <w:sz w:val="20"/>
          <w:lang w:eastAsia="ar-SA"/>
        </w:rPr>
        <w:t>1</w:t>
      </w:r>
      <w:r w:rsidR="00C030C1">
        <w:rPr>
          <w:rFonts w:ascii="Arial" w:hAnsi="Arial" w:cs="Arial"/>
          <w:b/>
          <w:sz w:val="20"/>
          <w:lang w:eastAsia="ar-SA"/>
        </w:rPr>
        <w:t>8</w:t>
      </w:r>
      <w:r w:rsidRPr="00781806">
        <w:rPr>
          <w:rFonts w:ascii="Arial" w:hAnsi="Arial" w:cs="Arial"/>
          <w:b/>
          <w:sz w:val="20"/>
          <w:lang w:eastAsia="ar-SA"/>
        </w:rPr>
        <w:t>.</w:t>
      </w:r>
    </w:p>
    <w:p w14:paraId="6EA98052" w14:textId="77777777" w:rsidR="00FF2DC9" w:rsidRPr="00781806" w:rsidRDefault="00FF2DC9" w:rsidP="00CD5DEB">
      <w:pPr>
        <w:spacing w:line="288" w:lineRule="auto"/>
        <w:ind w:left="426"/>
        <w:jc w:val="center"/>
        <w:rPr>
          <w:rFonts w:ascii="Arial" w:hAnsi="Arial" w:cs="Arial"/>
          <w:sz w:val="20"/>
        </w:rPr>
      </w:pPr>
      <w:r w:rsidRPr="00781806">
        <w:rPr>
          <w:rFonts w:ascii="Arial" w:hAnsi="Arial" w:cs="Arial"/>
          <w:b/>
          <w:bCs/>
          <w:iCs/>
          <w:sz w:val="20"/>
        </w:rPr>
        <w:t>OCHRONA DANYCH OSOBOWYCH</w:t>
      </w:r>
    </w:p>
    <w:p w14:paraId="77ACC5CB" w14:textId="77777777" w:rsidR="00FF2DC9" w:rsidRPr="00781806" w:rsidRDefault="00FF2DC9" w:rsidP="00FF2DC9">
      <w:pPr>
        <w:numPr>
          <w:ilvl w:val="1"/>
          <w:numId w:val="80"/>
        </w:numPr>
        <w:spacing w:line="288" w:lineRule="auto"/>
        <w:ind w:left="426" w:hanging="426"/>
        <w:jc w:val="both"/>
        <w:rPr>
          <w:rFonts w:ascii="Arial" w:hAnsi="Arial" w:cs="Arial"/>
          <w:sz w:val="20"/>
        </w:rPr>
      </w:pPr>
      <w:bookmarkStart w:id="10" w:name="_Hlk161043946"/>
      <w:r w:rsidRPr="00781806">
        <w:rPr>
          <w:rFonts w:ascii="Arial" w:hAnsi="Arial" w:cs="Arial"/>
          <w:sz w:val="20"/>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3A2CEE43" w14:textId="7A4259CA" w:rsidR="00FF2DC9" w:rsidRPr="00781806" w:rsidRDefault="00FF2DC9" w:rsidP="00FF2DC9">
      <w:pPr>
        <w:numPr>
          <w:ilvl w:val="1"/>
          <w:numId w:val="80"/>
        </w:numPr>
        <w:spacing w:line="288" w:lineRule="auto"/>
        <w:ind w:left="425" w:hanging="425"/>
        <w:jc w:val="both"/>
        <w:rPr>
          <w:rFonts w:ascii="Arial" w:hAnsi="Arial" w:cs="Arial"/>
          <w:sz w:val="20"/>
        </w:rPr>
      </w:pPr>
      <w:r w:rsidRPr="00781806">
        <w:rPr>
          <w:rFonts w:ascii="Arial" w:hAnsi="Arial" w:cs="Arial"/>
          <w:sz w:val="20"/>
        </w:rPr>
        <w:t xml:space="preserve">Strony zobowiązują się do poinformowania osób wymienionych w ustępie powyżej w terminie </w:t>
      </w:r>
      <w:r w:rsidR="0081671F">
        <w:rPr>
          <w:rFonts w:ascii="Arial" w:hAnsi="Arial" w:cs="Arial"/>
          <w:sz w:val="20"/>
        </w:rPr>
        <w:t xml:space="preserve"> </w:t>
      </w:r>
      <w:r w:rsidRPr="00781806">
        <w:rPr>
          <w:rFonts w:ascii="Arial" w:hAnsi="Arial" w:cs="Arial"/>
          <w:sz w:val="20"/>
        </w:rPr>
        <w:t>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68BD615F" w14:textId="77777777" w:rsidR="00FF2DC9" w:rsidRPr="00781806" w:rsidRDefault="00FF2DC9" w:rsidP="00FF2DC9">
      <w:pPr>
        <w:numPr>
          <w:ilvl w:val="1"/>
          <w:numId w:val="80"/>
        </w:numPr>
        <w:spacing w:line="288" w:lineRule="auto"/>
        <w:ind w:left="425" w:hanging="425"/>
        <w:jc w:val="both"/>
        <w:rPr>
          <w:rFonts w:ascii="Arial" w:hAnsi="Arial" w:cs="Arial"/>
          <w:sz w:val="20"/>
        </w:rPr>
      </w:pPr>
      <w:r w:rsidRPr="00781806">
        <w:rPr>
          <w:rFonts w:ascii="Arial" w:hAnsi="Arial" w:cs="Arial"/>
          <w:sz w:val="20"/>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444D5BF8" w14:textId="77777777" w:rsidR="00FF2DC9" w:rsidRPr="00781806" w:rsidRDefault="00FF2DC9" w:rsidP="00FF2DC9">
      <w:pPr>
        <w:numPr>
          <w:ilvl w:val="1"/>
          <w:numId w:val="80"/>
        </w:numPr>
        <w:spacing w:line="288" w:lineRule="auto"/>
        <w:ind w:left="425" w:hanging="425"/>
        <w:jc w:val="both"/>
        <w:rPr>
          <w:rFonts w:ascii="Arial" w:hAnsi="Arial" w:cs="Arial"/>
          <w:sz w:val="20"/>
        </w:rPr>
      </w:pPr>
      <w:r w:rsidRPr="00781806">
        <w:rPr>
          <w:rFonts w:ascii="Arial" w:hAnsi="Arial" w:cs="Arial"/>
          <w:sz w:val="20"/>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66CE067E" w14:textId="77777777" w:rsidR="00FF2DC9" w:rsidRPr="00781806" w:rsidRDefault="00FF2DC9" w:rsidP="00FF2DC9">
      <w:pPr>
        <w:numPr>
          <w:ilvl w:val="1"/>
          <w:numId w:val="80"/>
        </w:numPr>
        <w:spacing w:line="288" w:lineRule="auto"/>
        <w:ind w:left="425" w:hanging="425"/>
        <w:jc w:val="both"/>
        <w:rPr>
          <w:rFonts w:ascii="Arial" w:hAnsi="Arial" w:cs="Arial"/>
          <w:sz w:val="20"/>
        </w:rPr>
      </w:pPr>
      <w:r w:rsidRPr="00781806">
        <w:rPr>
          <w:rFonts w:ascii="Arial" w:hAnsi="Arial" w:cs="Arial"/>
          <w:sz w:val="20"/>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8DC01F8" w14:textId="77777777" w:rsidR="00FF2DC9" w:rsidRPr="00781806" w:rsidRDefault="00FF2DC9" w:rsidP="00FF2DC9">
      <w:pPr>
        <w:numPr>
          <w:ilvl w:val="1"/>
          <w:numId w:val="80"/>
        </w:numPr>
        <w:spacing w:line="288" w:lineRule="auto"/>
        <w:ind w:left="425" w:hanging="425"/>
        <w:jc w:val="both"/>
        <w:rPr>
          <w:rFonts w:ascii="Arial" w:hAnsi="Arial" w:cs="Arial"/>
          <w:sz w:val="20"/>
        </w:rPr>
      </w:pPr>
      <w:r w:rsidRPr="00781806">
        <w:rPr>
          <w:rFonts w:ascii="Arial" w:hAnsi="Arial" w:cs="Arial"/>
          <w:sz w:val="20"/>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7B4433AC" w14:textId="77777777" w:rsidR="00FF2DC9" w:rsidRPr="00781806" w:rsidRDefault="00FF2DC9" w:rsidP="00FF2DC9">
      <w:pPr>
        <w:numPr>
          <w:ilvl w:val="1"/>
          <w:numId w:val="80"/>
        </w:numPr>
        <w:spacing w:line="288" w:lineRule="auto"/>
        <w:ind w:left="425" w:hanging="425"/>
        <w:jc w:val="both"/>
        <w:rPr>
          <w:rFonts w:ascii="Arial" w:hAnsi="Arial" w:cs="Arial"/>
          <w:sz w:val="20"/>
        </w:rPr>
      </w:pPr>
      <w:r w:rsidRPr="00781806">
        <w:rPr>
          <w:rFonts w:ascii="Arial" w:hAnsi="Arial" w:cs="Arial"/>
          <w:sz w:val="20"/>
        </w:rPr>
        <w:t>Podstawą prawną przetwarzania przez ORLEN OIL Sp. z o.o. danych osobowych drugiej Strony w celach wskazanych powyżej jest:</w:t>
      </w:r>
    </w:p>
    <w:p w14:paraId="027F509D" w14:textId="77777777" w:rsidR="00FF2DC9" w:rsidRPr="00781806" w:rsidRDefault="00FF2DC9" w:rsidP="00FF2DC9">
      <w:pPr>
        <w:numPr>
          <w:ilvl w:val="0"/>
          <w:numId w:val="81"/>
        </w:numPr>
        <w:spacing w:line="288" w:lineRule="auto"/>
        <w:ind w:left="851" w:hanging="425"/>
        <w:jc w:val="both"/>
        <w:rPr>
          <w:rFonts w:ascii="Arial" w:hAnsi="Arial" w:cs="Arial"/>
          <w:sz w:val="20"/>
        </w:rPr>
      </w:pPr>
      <w:r w:rsidRPr="00781806">
        <w:rPr>
          <w:rFonts w:ascii="Arial" w:hAnsi="Arial" w:cs="Arial"/>
          <w:sz w:val="20"/>
        </w:rPr>
        <w:t>podjęcie działań w celu zawarcia i wykonywania Umowy (w tym m.in. identyfikacja) zgodnie z art. 6 ust. 1 lit. b RODO, w przypadku kiedy stroną Umowy jest osoba fizyczna,</w:t>
      </w:r>
    </w:p>
    <w:p w14:paraId="694445B7" w14:textId="77777777" w:rsidR="00FF2DC9" w:rsidRPr="00781806" w:rsidRDefault="00FF2DC9" w:rsidP="00FF2DC9">
      <w:pPr>
        <w:numPr>
          <w:ilvl w:val="0"/>
          <w:numId w:val="81"/>
        </w:numPr>
        <w:spacing w:line="288" w:lineRule="auto"/>
        <w:ind w:left="851" w:hanging="425"/>
        <w:jc w:val="both"/>
        <w:rPr>
          <w:rFonts w:ascii="Arial" w:hAnsi="Arial" w:cs="Arial"/>
          <w:sz w:val="20"/>
        </w:rPr>
      </w:pPr>
      <w:r w:rsidRPr="00781806">
        <w:rPr>
          <w:rFonts w:ascii="Arial" w:hAnsi="Arial" w:cs="Arial"/>
          <w:sz w:val="20"/>
        </w:rPr>
        <w:t>wypełnianie obowiązków prawnych ciążących na ORLEN OIL Sp. z o.o. zgodnie z art. 6 ust. 1 lit. c RODO związanych m.in. z:</w:t>
      </w:r>
    </w:p>
    <w:p w14:paraId="7B335D8A" w14:textId="77777777" w:rsidR="00FF2DC9" w:rsidRPr="00781806" w:rsidRDefault="00FF2DC9" w:rsidP="00FF2DC9">
      <w:pPr>
        <w:pStyle w:val="Akapitzlist"/>
        <w:numPr>
          <w:ilvl w:val="0"/>
          <w:numId w:val="83"/>
        </w:numPr>
        <w:spacing w:line="288" w:lineRule="auto"/>
        <w:ind w:left="1276"/>
        <w:jc w:val="both"/>
        <w:rPr>
          <w:rFonts w:ascii="Arial" w:hAnsi="Arial" w:cs="Arial"/>
          <w:sz w:val="20"/>
        </w:rPr>
      </w:pPr>
      <w:r w:rsidRPr="00781806">
        <w:rPr>
          <w:rFonts w:ascii="Arial" w:hAnsi="Arial" w:cs="Arial"/>
          <w:sz w:val="20"/>
        </w:rPr>
        <w:t>przepisami podatkowymi oraz przepisami o rachunkowości,</w:t>
      </w:r>
    </w:p>
    <w:p w14:paraId="7C9862BA" w14:textId="77777777" w:rsidR="00FF2DC9" w:rsidRPr="00781806" w:rsidRDefault="00FF2DC9" w:rsidP="00FF2DC9">
      <w:pPr>
        <w:pStyle w:val="Akapitzlist"/>
        <w:numPr>
          <w:ilvl w:val="0"/>
          <w:numId w:val="83"/>
        </w:numPr>
        <w:spacing w:line="288" w:lineRule="auto"/>
        <w:ind w:left="1276"/>
        <w:jc w:val="both"/>
        <w:rPr>
          <w:rFonts w:ascii="Arial" w:hAnsi="Arial" w:cs="Arial"/>
          <w:sz w:val="20"/>
        </w:rPr>
      </w:pPr>
      <w:r w:rsidRPr="00781806">
        <w:rPr>
          <w:rFonts w:ascii="Arial" w:hAnsi="Arial" w:cs="Arial"/>
          <w:sz w:val="20"/>
        </w:rPr>
        <w:lastRenderedPageBreak/>
        <w:t>realizacją żądań organów ścigania i na potrzeby postępowań sądowych, w przypadku zwrócenia się z żądaniem udostępnienia danych przez odpowiednie organy,</w:t>
      </w:r>
    </w:p>
    <w:p w14:paraId="7D10737A" w14:textId="77777777" w:rsidR="00FF2DC9" w:rsidRPr="00781806" w:rsidRDefault="00FF2DC9" w:rsidP="00FF2DC9">
      <w:pPr>
        <w:numPr>
          <w:ilvl w:val="0"/>
          <w:numId w:val="81"/>
        </w:numPr>
        <w:spacing w:line="288" w:lineRule="auto"/>
        <w:ind w:left="851" w:hanging="425"/>
        <w:jc w:val="both"/>
        <w:rPr>
          <w:rFonts w:ascii="Arial" w:hAnsi="Arial" w:cs="Arial"/>
          <w:sz w:val="20"/>
        </w:rPr>
      </w:pPr>
      <w:r w:rsidRPr="00781806">
        <w:rPr>
          <w:rFonts w:ascii="Arial" w:hAnsi="Arial" w:cs="Arial"/>
          <w:sz w:val="20"/>
        </w:rPr>
        <w:t xml:space="preserve">prawnie uzasadniony interes </w:t>
      </w:r>
      <w:bookmarkStart w:id="11" w:name="_Hlk109208747"/>
      <w:r w:rsidRPr="00781806">
        <w:rPr>
          <w:rFonts w:ascii="Arial" w:hAnsi="Arial" w:cs="Arial"/>
          <w:sz w:val="20"/>
        </w:rPr>
        <w:t xml:space="preserve">ORLEN OIL </w:t>
      </w:r>
      <w:bookmarkEnd w:id="11"/>
      <w:r w:rsidRPr="00781806">
        <w:rPr>
          <w:rFonts w:ascii="Arial" w:hAnsi="Arial" w:cs="Arial"/>
          <w:sz w:val="20"/>
        </w:rPr>
        <w:t>Sp. z o.o. zgodnie z art. 6 ust. 1 lit. f RODO, w tym:</w:t>
      </w:r>
    </w:p>
    <w:p w14:paraId="7B2AFD89" w14:textId="77777777" w:rsidR="00FF2DC9" w:rsidRPr="00781806" w:rsidRDefault="00FF2DC9" w:rsidP="00FF2DC9">
      <w:pPr>
        <w:pStyle w:val="Akapitzlist"/>
        <w:numPr>
          <w:ilvl w:val="0"/>
          <w:numId w:val="84"/>
        </w:numPr>
        <w:spacing w:line="288" w:lineRule="auto"/>
        <w:ind w:left="1276"/>
        <w:jc w:val="both"/>
        <w:rPr>
          <w:rFonts w:ascii="Arial" w:hAnsi="Arial" w:cs="Arial"/>
          <w:sz w:val="20"/>
        </w:rPr>
      </w:pPr>
      <w:r w:rsidRPr="00781806">
        <w:rPr>
          <w:rFonts w:ascii="Arial" w:hAnsi="Arial" w:cs="Arial"/>
          <w:sz w:val="20"/>
        </w:rPr>
        <w:t xml:space="preserve">zawarcie i realizacja Umowy pomiędzy Stronami, </w:t>
      </w:r>
    </w:p>
    <w:p w14:paraId="3B4D7877" w14:textId="77777777" w:rsidR="00FF2DC9" w:rsidRPr="00781806" w:rsidRDefault="00FF2DC9" w:rsidP="00FF2DC9">
      <w:pPr>
        <w:pStyle w:val="Akapitzlist"/>
        <w:numPr>
          <w:ilvl w:val="0"/>
          <w:numId w:val="84"/>
        </w:numPr>
        <w:spacing w:line="288" w:lineRule="auto"/>
        <w:ind w:left="1276"/>
        <w:jc w:val="both"/>
        <w:rPr>
          <w:rFonts w:ascii="Arial" w:hAnsi="Arial" w:cs="Arial"/>
          <w:sz w:val="20"/>
        </w:rPr>
      </w:pPr>
      <w:r w:rsidRPr="00781806">
        <w:rPr>
          <w:rFonts w:ascii="Arial" w:hAnsi="Arial" w:cs="Arial"/>
          <w:sz w:val="20"/>
        </w:rPr>
        <w:t>archiwizacja będąca realizacją prawnie uzasadnionego interesu polegającego na zabezpieczeniu informacji na wypadek prawnej potrzeby wykazania faktów, jak również na potrzeby ewentualnego ustalenia, dochodzenia lub obrony przed roszczeniami.</w:t>
      </w:r>
    </w:p>
    <w:p w14:paraId="26134546" w14:textId="77777777" w:rsidR="00FF2DC9" w:rsidRPr="00781806" w:rsidRDefault="00FF2DC9" w:rsidP="00FF2DC9">
      <w:pPr>
        <w:numPr>
          <w:ilvl w:val="1"/>
          <w:numId w:val="80"/>
        </w:numPr>
        <w:spacing w:line="288" w:lineRule="auto"/>
        <w:ind w:left="425" w:hanging="425"/>
        <w:jc w:val="both"/>
        <w:rPr>
          <w:rFonts w:ascii="Arial" w:hAnsi="Arial" w:cs="Arial"/>
          <w:sz w:val="20"/>
        </w:rPr>
      </w:pPr>
      <w:r w:rsidRPr="00781806">
        <w:rPr>
          <w:rFonts w:ascii="Arial" w:hAnsi="Arial" w:cs="Arial"/>
          <w:sz w:val="20"/>
        </w:rPr>
        <w:t>Dane osobowe otrzymane od drugiej Strony mogą być przekazywane następującym kategoriom odbiorców:</w:t>
      </w:r>
    </w:p>
    <w:p w14:paraId="4C555250" w14:textId="77777777" w:rsidR="00FF2DC9" w:rsidRPr="00781806" w:rsidRDefault="00FF2DC9" w:rsidP="00FF2DC9">
      <w:pPr>
        <w:numPr>
          <w:ilvl w:val="0"/>
          <w:numId w:val="82"/>
        </w:numPr>
        <w:spacing w:line="288" w:lineRule="auto"/>
        <w:ind w:left="851" w:hanging="425"/>
        <w:jc w:val="both"/>
        <w:rPr>
          <w:rFonts w:ascii="Arial" w:hAnsi="Arial" w:cs="Arial"/>
          <w:sz w:val="20"/>
        </w:rPr>
      </w:pPr>
      <w:r w:rsidRPr="00781806">
        <w:rPr>
          <w:rFonts w:ascii="Arial" w:hAnsi="Arial" w:cs="Arial"/>
          <w:sz w:val="20"/>
        </w:rPr>
        <w:t>podmiotom przetwarzającym dane osobowe na zlecenie ORLEN OIL Sp. z o.o., w tym m.in. obsługującym systemy informatyczne wykorzystywane na potrzeby realizacji Umowy, świadczącym usługi księgowe, archiwizacyjne, serwisowe,</w:t>
      </w:r>
    </w:p>
    <w:p w14:paraId="0043B6A3" w14:textId="77777777" w:rsidR="00FF2DC9" w:rsidRPr="00781806" w:rsidRDefault="00FF2DC9" w:rsidP="00FF2DC9">
      <w:pPr>
        <w:numPr>
          <w:ilvl w:val="0"/>
          <w:numId w:val="82"/>
        </w:numPr>
        <w:spacing w:line="288" w:lineRule="auto"/>
        <w:ind w:left="851" w:hanging="425"/>
        <w:jc w:val="both"/>
        <w:rPr>
          <w:rFonts w:ascii="Arial" w:hAnsi="Arial" w:cs="Arial"/>
          <w:sz w:val="20"/>
        </w:rPr>
      </w:pPr>
      <w:r w:rsidRPr="00781806">
        <w:rPr>
          <w:rFonts w:ascii="Arial" w:hAnsi="Arial" w:cs="Arial"/>
          <w:sz w:val="20"/>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40C22A16" w14:textId="77777777" w:rsidR="00FF2DC9" w:rsidRPr="00781806" w:rsidRDefault="00FF2DC9" w:rsidP="00FF2DC9">
      <w:pPr>
        <w:spacing w:line="288" w:lineRule="auto"/>
        <w:ind w:left="426"/>
        <w:jc w:val="both"/>
        <w:rPr>
          <w:rFonts w:ascii="Arial" w:hAnsi="Arial" w:cs="Arial"/>
          <w:sz w:val="20"/>
        </w:rPr>
      </w:pPr>
      <w:r w:rsidRPr="00781806">
        <w:rPr>
          <w:rFonts w:ascii="Arial" w:hAnsi="Arial" w:cs="Arial"/>
          <w:sz w:val="20"/>
        </w:rPr>
        <w:t>przy czym takie podmioty przetwarzają dane na podstawie umowy z ORLEN OIL Sp. z o.o. i wyłącznie zgodnie z jej poleceniami. Dane mogą być także udostępniane podmiotom uprawnionym na podstawie prawa, w tym organom administracji skarbowej.</w:t>
      </w:r>
    </w:p>
    <w:p w14:paraId="73D56189" w14:textId="77777777" w:rsidR="00FF2DC9" w:rsidRPr="00781806" w:rsidRDefault="00FF2DC9" w:rsidP="00FF2DC9">
      <w:pPr>
        <w:numPr>
          <w:ilvl w:val="1"/>
          <w:numId w:val="80"/>
        </w:numPr>
        <w:spacing w:line="288" w:lineRule="auto"/>
        <w:ind w:left="425" w:hanging="425"/>
        <w:jc w:val="both"/>
        <w:rPr>
          <w:rFonts w:ascii="Arial" w:hAnsi="Arial" w:cs="Arial"/>
          <w:sz w:val="20"/>
        </w:rPr>
      </w:pPr>
      <w:r w:rsidRPr="00781806">
        <w:rPr>
          <w:rFonts w:ascii="Arial" w:hAnsi="Arial" w:cs="Arial"/>
          <w:sz w:val="20"/>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5C0BC14D" w14:textId="77777777" w:rsidR="00FF2DC9" w:rsidRPr="00781806" w:rsidRDefault="00FF2DC9" w:rsidP="00FF2DC9">
      <w:pPr>
        <w:numPr>
          <w:ilvl w:val="1"/>
          <w:numId w:val="80"/>
        </w:numPr>
        <w:spacing w:line="288" w:lineRule="auto"/>
        <w:ind w:left="425" w:hanging="425"/>
        <w:jc w:val="both"/>
        <w:rPr>
          <w:rFonts w:ascii="Arial" w:hAnsi="Arial" w:cs="Arial"/>
          <w:sz w:val="20"/>
        </w:rPr>
      </w:pPr>
      <w:r w:rsidRPr="00781806">
        <w:rPr>
          <w:rFonts w:ascii="Arial" w:hAnsi="Arial" w:cs="Arial"/>
          <w:sz w:val="20"/>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4A037C9E" w14:textId="399D8988" w:rsidR="00FF2DC9" w:rsidRPr="00781806" w:rsidRDefault="00FF2DC9" w:rsidP="00FF2DC9">
      <w:pPr>
        <w:numPr>
          <w:ilvl w:val="1"/>
          <w:numId w:val="80"/>
        </w:numPr>
        <w:spacing w:line="288" w:lineRule="auto"/>
        <w:ind w:left="425" w:hanging="425"/>
        <w:jc w:val="both"/>
        <w:rPr>
          <w:rFonts w:ascii="Arial" w:hAnsi="Arial" w:cs="Arial"/>
          <w:sz w:val="20"/>
        </w:rPr>
      </w:pPr>
      <w:r w:rsidRPr="00781806">
        <w:rPr>
          <w:rFonts w:ascii="Arial" w:hAnsi="Arial" w:cs="Arial"/>
          <w:sz w:val="20"/>
        </w:rPr>
        <w:t>Każda osoba posiada również prawo wniesienia skargi do organu nadzorczego (w Polsce jest to Prezes Urzędu Ochrony Danych Osobowych</w:t>
      </w:r>
      <w:r w:rsidR="00EA0109">
        <w:rPr>
          <w:rFonts w:ascii="Arial" w:hAnsi="Arial" w:cs="Arial"/>
          <w:sz w:val="20"/>
        </w:rPr>
        <w:t>)</w:t>
      </w:r>
      <w:r w:rsidRPr="00781806">
        <w:rPr>
          <w:rFonts w:ascii="Arial" w:hAnsi="Arial" w:cs="Arial"/>
          <w:sz w:val="20"/>
        </w:rPr>
        <w:t>, w przypadku uznania, że przetwarzanie danych osobowych narusza obowiązujące przepisy o ochronie danych osobowych.</w:t>
      </w:r>
    </w:p>
    <w:p w14:paraId="02D0847B" w14:textId="77777777" w:rsidR="00FF2DC9" w:rsidRPr="00781806" w:rsidRDefault="00FF2DC9" w:rsidP="00FF2DC9">
      <w:pPr>
        <w:numPr>
          <w:ilvl w:val="1"/>
          <w:numId w:val="80"/>
        </w:numPr>
        <w:spacing w:line="288" w:lineRule="auto"/>
        <w:ind w:left="425" w:hanging="425"/>
        <w:jc w:val="both"/>
        <w:rPr>
          <w:rFonts w:ascii="Arial" w:hAnsi="Arial" w:cs="Arial"/>
          <w:sz w:val="20"/>
        </w:rPr>
      </w:pPr>
      <w:r w:rsidRPr="00781806">
        <w:rPr>
          <w:rFonts w:ascii="Arial" w:hAnsi="Arial" w:cs="Arial"/>
          <w:sz w:val="20"/>
        </w:rPr>
        <w:t>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o.o..</w:t>
      </w:r>
    </w:p>
    <w:p w14:paraId="1FCC5E73" w14:textId="513915C1" w:rsidR="00EA0109" w:rsidRPr="000117CC" w:rsidRDefault="00FF2DC9" w:rsidP="000117CC">
      <w:pPr>
        <w:numPr>
          <w:ilvl w:val="1"/>
          <w:numId w:val="80"/>
        </w:numPr>
        <w:spacing w:line="288" w:lineRule="auto"/>
        <w:ind w:left="425" w:hanging="425"/>
        <w:jc w:val="both"/>
        <w:rPr>
          <w:rFonts w:ascii="Arial" w:hAnsi="Arial" w:cs="Arial"/>
          <w:b/>
          <w:sz w:val="20"/>
        </w:rPr>
      </w:pPr>
      <w:r w:rsidRPr="00781806">
        <w:rPr>
          <w:rFonts w:ascii="Arial" w:hAnsi="Arial" w:cs="Arial"/>
          <w:sz w:val="20"/>
        </w:rPr>
        <w:t>Dane osobowe nie będą profilowane i nie będą służyły zautomatyzowanemu podejmowaniu decyzji.</w:t>
      </w:r>
      <w:bookmarkStart w:id="12" w:name="_Hlk24696843"/>
      <w:bookmarkEnd w:id="10"/>
    </w:p>
    <w:p w14:paraId="04D522DA" w14:textId="5E91775B" w:rsidR="004D0EDC" w:rsidRDefault="004D0EDC" w:rsidP="0048528F">
      <w:pPr>
        <w:widowControl w:val="0"/>
        <w:suppressAutoHyphens/>
        <w:adjustRightInd w:val="0"/>
        <w:jc w:val="center"/>
        <w:textAlignment w:val="baseline"/>
        <w:rPr>
          <w:rFonts w:ascii="Arial" w:hAnsi="Arial" w:cs="Arial"/>
          <w:b/>
          <w:sz w:val="20"/>
          <w:lang w:eastAsia="ar-SA"/>
        </w:rPr>
      </w:pPr>
      <w:r w:rsidRPr="00781806">
        <w:rPr>
          <w:rFonts w:ascii="Arial" w:hAnsi="Arial" w:cs="Arial"/>
          <w:b/>
          <w:sz w:val="20"/>
          <w:lang w:eastAsia="ar-SA"/>
        </w:rPr>
        <w:t xml:space="preserve">§ </w:t>
      </w:r>
      <w:r w:rsidR="00C030C1">
        <w:rPr>
          <w:rFonts w:ascii="Arial" w:hAnsi="Arial" w:cs="Arial"/>
          <w:b/>
          <w:sz w:val="20"/>
          <w:lang w:eastAsia="ar-SA"/>
        </w:rPr>
        <w:t>19</w:t>
      </w:r>
      <w:r w:rsidRPr="00781806">
        <w:rPr>
          <w:rFonts w:ascii="Arial" w:hAnsi="Arial" w:cs="Arial"/>
          <w:b/>
          <w:sz w:val="20"/>
          <w:lang w:eastAsia="ar-SA"/>
        </w:rPr>
        <w:t>.</w:t>
      </w:r>
    </w:p>
    <w:p w14:paraId="7FA6CB1A" w14:textId="77777777" w:rsidR="001F70E2" w:rsidRPr="001F70E2" w:rsidRDefault="001F70E2" w:rsidP="0048528F">
      <w:pPr>
        <w:tabs>
          <w:tab w:val="num" w:pos="0"/>
          <w:tab w:val="num" w:pos="426"/>
          <w:tab w:val="left" w:pos="3218"/>
        </w:tabs>
        <w:spacing w:line="23" w:lineRule="atLeast"/>
        <w:ind w:hanging="432"/>
        <w:jc w:val="center"/>
        <w:rPr>
          <w:rFonts w:ascii="Arial" w:hAnsi="Arial" w:cs="Arial"/>
          <w:b/>
          <w:bCs/>
          <w:iCs/>
          <w:sz w:val="20"/>
        </w:rPr>
      </w:pPr>
      <w:r w:rsidRPr="001F70E2">
        <w:rPr>
          <w:rFonts w:ascii="Arial" w:hAnsi="Arial" w:cs="Arial"/>
          <w:b/>
          <w:bCs/>
          <w:iCs/>
          <w:sz w:val="20"/>
        </w:rPr>
        <w:t>Klauzula MAR</w:t>
      </w:r>
    </w:p>
    <w:p w14:paraId="3CCA9058" w14:textId="77777777" w:rsidR="001F70E2" w:rsidRPr="001F70E2" w:rsidRDefault="001F70E2" w:rsidP="001F70E2">
      <w:pPr>
        <w:tabs>
          <w:tab w:val="num" w:pos="426"/>
          <w:tab w:val="left" w:pos="3218"/>
        </w:tabs>
        <w:spacing w:line="23" w:lineRule="atLeast"/>
        <w:ind w:hanging="432"/>
        <w:jc w:val="center"/>
        <w:rPr>
          <w:rFonts w:ascii="Arial" w:hAnsi="Arial" w:cs="Arial"/>
          <w:b/>
          <w:bCs/>
          <w:iCs/>
          <w:sz w:val="20"/>
        </w:rPr>
      </w:pPr>
      <w:r w:rsidRPr="001F70E2">
        <w:rPr>
          <w:rFonts w:ascii="Arial" w:hAnsi="Arial" w:cs="Arial"/>
          <w:b/>
          <w:bCs/>
          <w:iCs/>
          <w:sz w:val="20"/>
        </w:rPr>
        <w:t>Nota informacyjna dotycząca obowiązków informacyjnych spółki publicznej</w:t>
      </w:r>
    </w:p>
    <w:p w14:paraId="0172662E" w14:textId="77777777" w:rsidR="001F70E2" w:rsidRPr="001F70E2" w:rsidRDefault="001F70E2" w:rsidP="001F70E2">
      <w:pPr>
        <w:tabs>
          <w:tab w:val="num" w:pos="0"/>
          <w:tab w:val="left" w:pos="3218"/>
        </w:tabs>
        <w:spacing w:line="23" w:lineRule="atLeast"/>
        <w:jc w:val="both"/>
        <w:rPr>
          <w:rFonts w:ascii="Arial" w:hAnsi="Arial" w:cs="Arial"/>
          <w:iCs/>
          <w:sz w:val="20"/>
        </w:rPr>
      </w:pPr>
    </w:p>
    <w:p w14:paraId="1CC69E2C" w14:textId="77777777" w:rsidR="001F70E2" w:rsidRPr="001F70E2" w:rsidRDefault="001F70E2" w:rsidP="001F70E2">
      <w:pPr>
        <w:tabs>
          <w:tab w:val="num" w:pos="0"/>
          <w:tab w:val="left" w:pos="3218"/>
        </w:tabs>
        <w:spacing w:line="23" w:lineRule="atLeast"/>
        <w:jc w:val="both"/>
        <w:rPr>
          <w:rFonts w:ascii="Arial" w:hAnsi="Arial" w:cs="Arial"/>
          <w:iCs/>
          <w:sz w:val="20"/>
        </w:rPr>
      </w:pPr>
      <w:r w:rsidRPr="001F70E2">
        <w:rPr>
          <w:rFonts w:ascii="Arial" w:hAnsi="Arial" w:cs="Arial"/>
          <w:iCs/>
          <w:sz w:val="20"/>
        </w:rPr>
        <w:t xml:space="preserve">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1F70E2">
        <w:rPr>
          <w:rFonts w:ascii="Arial" w:hAnsi="Arial" w:cs="Arial"/>
          <w:iCs/>
          <w:sz w:val="20"/>
        </w:rPr>
        <w:t>późn</w:t>
      </w:r>
      <w:proofErr w:type="spellEnd"/>
      <w:r w:rsidRPr="001F70E2">
        <w:rPr>
          <w:rFonts w:ascii="Arial" w:hAnsi="Arial" w:cs="Arial"/>
          <w:iCs/>
          <w:sz w:val="20"/>
        </w:rPr>
        <w:t>. zm. (dalej „Rozporządzenie MAR”).</w:t>
      </w:r>
    </w:p>
    <w:p w14:paraId="0AAEBEF4" w14:textId="77777777" w:rsidR="001F70E2" w:rsidRPr="001F70E2" w:rsidRDefault="001F70E2" w:rsidP="001F70E2">
      <w:pPr>
        <w:tabs>
          <w:tab w:val="num" w:pos="0"/>
          <w:tab w:val="left" w:pos="3218"/>
        </w:tabs>
        <w:spacing w:line="23" w:lineRule="atLeast"/>
        <w:jc w:val="both"/>
        <w:rPr>
          <w:rFonts w:ascii="Arial" w:hAnsi="Arial" w:cs="Arial"/>
          <w:iCs/>
          <w:sz w:val="20"/>
        </w:rPr>
      </w:pPr>
      <w:r w:rsidRPr="001F70E2">
        <w:rPr>
          <w:rFonts w:ascii="Arial" w:hAnsi="Arial" w:cs="Arial"/>
          <w:iCs/>
          <w:sz w:val="20"/>
        </w:rPr>
        <w:t>W związku z tym, stosując przepisy Rozporządzenia MAR:</w:t>
      </w:r>
    </w:p>
    <w:p w14:paraId="6CE041C2" w14:textId="77777777" w:rsidR="001F70E2" w:rsidRPr="001F70E2" w:rsidRDefault="001F70E2" w:rsidP="00B84D04">
      <w:pPr>
        <w:numPr>
          <w:ilvl w:val="0"/>
          <w:numId w:val="56"/>
        </w:numPr>
        <w:tabs>
          <w:tab w:val="left" w:pos="3218"/>
        </w:tabs>
        <w:spacing w:line="23" w:lineRule="atLeast"/>
        <w:ind w:left="851" w:hanging="425"/>
        <w:jc w:val="both"/>
        <w:rPr>
          <w:rFonts w:ascii="Arial" w:hAnsi="Arial" w:cs="Arial"/>
          <w:iCs/>
          <w:sz w:val="20"/>
        </w:rPr>
      </w:pPr>
      <w:r w:rsidRPr="001F70E2">
        <w:rPr>
          <w:rFonts w:ascii="Arial" w:hAnsi="Arial" w:cs="Arial"/>
          <w:iCs/>
          <w:sz w:val="20"/>
        </w:rPr>
        <w:lastRenderedPageBreak/>
        <w:t>ORLEN OIL poinformuje Drugą Stronę umowy o zamiarze przekazania do publicznej wiadomości informacji dotyczącej niniejszej umowy, jeśli uzna ją za informację poufną w rozumieniu Rozporządzenia MAR;</w:t>
      </w:r>
    </w:p>
    <w:p w14:paraId="7247B0FD" w14:textId="77777777" w:rsidR="001F70E2" w:rsidRPr="001F70E2" w:rsidRDefault="001F70E2" w:rsidP="00B84D04">
      <w:pPr>
        <w:numPr>
          <w:ilvl w:val="0"/>
          <w:numId w:val="56"/>
        </w:numPr>
        <w:tabs>
          <w:tab w:val="num" w:pos="426"/>
          <w:tab w:val="left" w:pos="3218"/>
        </w:tabs>
        <w:spacing w:line="23" w:lineRule="atLeast"/>
        <w:ind w:left="851" w:hanging="425"/>
        <w:jc w:val="both"/>
        <w:rPr>
          <w:rFonts w:ascii="Arial" w:hAnsi="Arial" w:cs="Arial"/>
          <w:iCs/>
          <w:sz w:val="20"/>
        </w:rPr>
      </w:pPr>
      <w:r w:rsidRPr="001F70E2">
        <w:rPr>
          <w:rFonts w:ascii="Arial" w:hAnsi="Arial" w:cs="Arial"/>
          <w:iCs/>
          <w:sz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435DC5BB" w14:textId="77777777" w:rsidR="008F4319" w:rsidRDefault="008F4319" w:rsidP="00C9427D">
      <w:pPr>
        <w:tabs>
          <w:tab w:val="num" w:pos="426"/>
          <w:tab w:val="left" w:pos="3218"/>
        </w:tabs>
        <w:spacing w:line="23" w:lineRule="atLeast"/>
        <w:ind w:hanging="432"/>
        <w:jc w:val="center"/>
        <w:rPr>
          <w:rFonts w:ascii="Arial" w:hAnsi="Arial" w:cs="Arial"/>
          <w:b/>
          <w:bCs/>
          <w:iCs/>
          <w:sz w:val="20"/>
        </w:rPr>
      </w:pPr>
    </w:p>
    <w:p w14:paraId="7F777F74" w14:textId="0D9CC7C9" w:rsidR="008F4319" w:rsidRPr="00781806" w:rsidRDefault="008F4319" w:rsidP="008F4319">
      <w:pPr>
        <w:widowControl w:val="0"/>
        <w:suppressAutoHyphens/>
        <w:adjustRightInd w:val="0"/>
        <w:jc w:val="center"/>
        <w:textAlignment w:val="baseline"/>
        <w:rPr>
          <w:rFonts w:ascii="Arial" w:hAnsi="Arial" w:cs="Arial"/>
          <w:sz w:val="20"/>
          <w:lang w:eastAsia="ar-SA"/>
        </w:rPr>
      </w:pPr>
      <w:r w:rsidRPr="00781806">
        <w:rPr>
          <w:rFonts w:ascii="Arial" w:hAnsi="Arial" w:cs="Arial"/>
          <w:b/>
          <w:sz w:val="20"/>
          <w:lang w:eastAsia="ar-SA"/>
        </w:rPr>
        <w:t>§ 2</w:t>
      </w:r>
      <w:r w:rsidR="00C030C1">
        <w:rPr>
          <w:rFonts w:ascii="Arial" w:hAnsi="Arial" w:cs="Arial"/>
          <w:b/>
          <w:sz w:val="20"/>
          <w:lang w:eastAsia="ar-SA"/>
        </w:rPr>
        <w:t>0</w:t>
      </w:r>
      <w:r w:rsidRPr="00781806">
        <w:rPr>
          <w:rFonts w:ascii="Arial" w:hAnsi="Arial" w:cs="Arial"/>
          <w:b/>
          <w:sz w:val="20"/>
          <w:lang w:eastAsia="ar-SA"/>
        </w:rPr>
        <w:t>.</w:t>
      </w:r>
    </w:p>
    <w:p w14:paraId="26619441" w14:textId="77777777" w:rsidR="00C9427D" w:rsidRPr="00781806" w:rsidRDefault="00C9427D" w:rsidP="00C9427D">
      <w:pPr>
        <w:tabs>
          <w:tab w:val="num" w:pos="426"/>
          <w:tab w:val="left" w:pos="3218"/>
        </w:tabs>
        <w:spacing w:line="23" w:lineRule="atLeast"/>
        <w:ind w:hanging="432"/>
        <w:jc w:val="center"/>
        <w:rPr>
          <w:rFonts w:ascii="Arial" w:hAnsi="Arial" w:cs="Arial"/>
          <w:b/>
          <w:bCs/>
          <w:iCs/>
          <w:sz w:val="20"/>
        </w:rPr>
      </w:pPr>
      <w:r w:rsidRPr="00781806">
        <w:rPr>
          <w:rFonts w:ascii="Arial" w:hAnsi="Arial" w:cs="Arial"/>
          <w:b/>
          <w:bCs/>
          <w:iCs/>
          <w:sz w:val="20"/>
        </w:rPr>
        <w:t>KLAUZULA SANKCYJNA</w:t>
      </w:r>
    </w:p>
    <w:p w14:paraId="0881590F" w14:textId="77777777" w:rsidR="006D3CE9" w:rsidRPr="00781806" w:rsidRDefault="006D3CE9" w:rsidP="00C9427D">
      <w:pPr>
        <w:tabs>
          <w:tab w:val="num" w:pos="426"/>
          <w:tab w:val="left" w:pos="3218"/>
        </w:tabs>
        <w:spacing w:line="23" w:lineRule="atLeast"/>
        <w:ind w:hanging="432"/>
        <w:jc w:val="center"/>
        <w:rPr>
          <w:rFonts w:ascii="Arial" w:hAnsi="Arial" w:cs="Arial"/>
          <w:b/>
          <w:bCs/>
          <w:iCs/>
          <w:sz w:val="20"/>
        </w:rPr>
      </w:pPr>
    </w:p>
    <w:p w14:paraId="654246F3" w14:textId="77777777" w:rsidR="006D3CE9" w:rsidRPr="00781806" w:rsidRDefault="006D3CE9" w:rsidP="006D3CE9">
      <w:pPr>
        <w:keepNext/>
        <w:keepLines/>
        <w:numPr>
          <w:ilvl w:val="0"/>
          <w:numId w:val="61"/>
        </w:numPr>
        <w:spacing w:before="120" w:after="120" w:line="288" w:lineRule="auto"/>
        <w:jc w:val="both"/>
        <w:outlineLvl w:val="0"/>
        <w:rPr>
          <w:rFonts w:ascii="Arial" w:hAnsi="Arial" w:cs="Arial"/>
          <w:b/>
          <w:caps/>
          <w:color w:val="000000"/>
          <w:sz w:val="20"/>
          <w:lang w:val="en-GB"/>
        </w:rPr>
      </w:pPr>
      <w:r w:rsidRPr="00781806">
        <w:rPr>
          <w:rFonts w:ascii="Arial" w:hAnsi="Arial" w:cs="Arial"/>
          <w:b/>
          <w:caps/>
          <w:color w:val="000000"/>
          <w:sz w:val="20"/>
          <w:lang w:val="en-GB"/>
        </w:rPr>
        <w:t>Oświadczenia Wykonawcy</w:t>
      </w:r>
      <w:r w:rsidRPr="00781806">
        <w:rPr>
          <w:rFonts w:ascii="Arial" w:hAnsi="Arial" w:cs="Arial"/>
          <w:b/>
          <w:i/>
          <w:caps/>
          <w:color w:val="000000"/>
          <w:sz w:val="20"/>
          <w:lang w:val="en-GB"/>
        </w:rPr>
        <w:t xml:space="preserve"> </w:t>
      </w:r>
    </w:p>
    <w:p w14:paraId="3AA8C274" w14:textId="77777777" w:rsidR="006D3CE9" w:rsidRPr="00781806" w:rsidRDefault="006D3CE9" w:rsidP="006D3CE9">
      <w:pPr>
        <w:suppressAutoHyphens/>
        <w:spacing w:before="120" w:after="120" w:line="288" w:lineRule="auto"/>
        <w:ind w:left="567"/>
        <w:jc w:val="both"/>
        <w:outlineLvl w:val="1"/>
        <w:rPr>
          <w:rFonts w:ascii="Arial" w:hAnsi="Arial" w:cs="Arial"/>
          <w:color w:val="000000"/>
          <w:sz w:val="20"/>
        </w:rPr>
      </w:pPr>
      <w:r w:rsidRPr="00781806">
        <w:rPr>
          <w:rFonts w:ascii="Arial" w:hAnsi="Arial" w:cs="Arial"/>
          <w:color w:val="000000"/>
          <w:sz w:val="20"/>
        </w:rPr>
        <w:t>Wykonawca oświadcza, że zgodnie z jego najlepszą wiedzą, na dzień zawarcia Umowy zarówno on, jak i jego podmioty zależne, dominujące oraz członkowie jego organów oraz osoby działające w jego imieniu i na jego rzecz:</w:t>
      </w:r>
    </w:p>
    <w:p w14:paraId="77389E60" w14:textId="77777777" w:rsidR="006D3CE9" w:rsidRPr="00781806" w:rsidRDefault="006D3CE9" w:rsidP="006D3CE9">
      <w:pPr>
        <w:pStyle w:val="H3"/>
        <w:numPr>
          <w:ilvl w:val="1"/>
          <w:numId w:val="62"/>
        </w:numPr>
        <w:tabs>
          <w:tab w:val="clear" w:pos="1418"/>
        </w:tabs>
        <w:ind w:left="1069" w:hanging="360"/>
        <w:rPr>
          <w:rFonts w:ascii="Arial" w:hAnsi="Arial" w:cs="Arial"/>
          <w:color w:val="auto"/>
          <w:sz w:val="20"/>
          <w:szCs w:val="20"/>
        </w:rPr>
      </w:pPr>
      <w:r w:rsidRPr="00781806">
        <w:rPr>
          <w:rFonts w:ascii="Arial" w:hAnsi="Arial" w:cs="Arial"/>
          <w:color w:val="auto"/>
          <w:sz w:val="20"/>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781806">
        <w:rPr>
          <w:rFonts w:ascii="Arial" w:hAnsi="Arial" w:cs="Arial"/>
          <w:color w:val="0070C0"/>
          <w:sz w:val="20"/>
          <w:szCs w:val="20"/>
        </w:rPr>
        <w:t xml:space="preserve"> </w:t>
      </w:r>
      <w:r w:rsidRPr="00781806">
        <w:rPr>
          <w:rFonts w:ascii="Arial" w:hAnsi="Arial" w:cs="Arial"/>
          <w:color w:val="auto"/>
          <w:sz w:val="20"/>
          <w:szCs w:val="20"/>
        </w:rPr>
        <w:t>(dalej: „</w:t>
      </w:r>
      <w:r w:rsidRPr="00781806">
        <w:rPr>
          <w:rFonts w:ascii="Arial" w:hAnsi="Arial" w:cs="Arial"/>
          <w:b/>
          <w:bCs/>
          <w:color w:val="auto"/>
          <w:sz w:val="20"/>
          <w:szCs w:val="20"/>
        </w:rPr>
        <w:t>Przepisy Sankcyjne</w:t>
      </w:r>
      <w:r w:rsidRPr="00781806">
        <w:rPr>
          <w:rFonts w:ascii="Arial" w:hAnsi="Arial" w:cs="Arial"/>
          <w:color w:val="auto"/>
          <w:sz w:val="20"/>
          <w:szCs w:val="20"/>
        </w:rPr>
        <w:t>”);</w:t>
      </w:r>
    </w:p>
    <w:p w14:paraId="5220B898" w14:textId="77777777" w:rsidR="006D3CE9" w:rsidRPr="00781806" w:rsidRDefault="006D3CE9" w:rsidP="00B84D04">
      <w:pPr>
        <w:pStyle w:val="H3"/>
        <w:numPr>
          <w:ilvl w:val="1"/>
          <w:numId w:val="62"/>
        </w:numPr>
        <w:tabs>
          <w:tab w:val="clear" w:pos="567"/>
          <w:tab w:val="clear" w:pos="1418"/>
        </w:tabs>
        <w:ind w:left="1069" w:hanging="360"/>
        <w:rPr>
          <w:rFonts w:ascii="Arial" w:hAnsi="Arial" w:cs="Arial"/>
          <w:color w:val="auto"/>
          <w:sz w:val="20"/>
          <w:szCs w:val="20"/>
        </w:rPr>
      </w:pPr>
      <w:r w:rsidRPr="00781806">
        <w:rPr>
          <w:rFonts w:ascii="Arial" w:hAnsi="Arial" w:cs="Arial"/>
          <w:color w:val="auto"/>
          <w:sz w:val="20"/>
          <w:szCs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781806">
        <w:rPr>
          <w:rFonts w:ascii="Arial" w:hAnsi="Arial" w:cs="Arial"/>
          <w:b/>
          <w:bCs/>
          <w:color w:val="auto"/>
          <w:sz w:val="20"/>
          <w:szCs w:val="20"/>
        </w:rPr>
        <w:t>Podmiot Objęty Sankcjami</w:t>
      </w:r>
      <w:r w:rsidRPr="00781806">
        <w:rPr>
          <w:rFonts w:ascii="Arial" w:hAnsi="Arial" w:cs="Arial"/>
          <w:color w:val="auto"/>
          <w:sz w:val="20"/>
          <w:szCs w:val="20"/>
        </w:rPr>
        <w:t>”);</w:t>
      </w:r>
    </w:p>
    <w:p w14:paraId="4C567277" w14:textId="77777777" w:rsidR="006D3CE9" w:rsidRPr="00781806" w:rsidRDefault="006D3CE9" w:rsidP="00B84D04">
      <w:pPr>
        <w:pStyle w:val="H3"/>
        <w:numPr>
          <w:ilvl w:val="1"/>
          <w:numId w:val="62"/>
        </w:numPr>
        <w:tabs>
          <w:tab w:val="clear" w:pos="567"/>
          <w:tab w:val="clear" w:pos="1418"/>
        </w:tabs>
        <w:ind w:left="1069" w:hanging="360"/>
        <w:rPr>
          <w:rFonts w:ascii="Arial" w:hAnsi="Arial" w:cs="Arial"/>
          <w:color w:val="auto"/>
          <w:sz w:val="20"/>
          <w:szCs w:val="20"/>
        </w:rPr>
      </w:pPr>
      <w:r w:rsidRPr="00781806">
        <w:rPr>
          <w:rFonts w:ascii="Arial" w:hAnsi="Arial" w:cs="Arial"/>
          <w:color w:val="auto"/>
          <w:sz w:val="20"/>
          <w:szCs w:val="20"/>
        </w:rPr>
        <w:t>nie są bezpośrednio lub pośrednio własnością lub nie są kontrolowane przez osoby prawne lub fizyczne spełniające kryteria opisane w pkt. (ii) powyżej;</w:t>
      </w:r>
    </w:p>
    <w:p w14:paraId="2B721181" w14:textId="77777777" w:rsidR="006D3CE9" w:rsidRPr="00781806" w:rsidRDefault="006D3CE9" w:rsidP="006D3CE9">
      <w:pPr>
        <w:pStyle w:val="H3"/>
        <w:numPr>
          <w:ilvl w:val="1"/>
          <w:numId w:val="62"/>
        </w:numPr>
        <w:tabs>
          <w:tab w:val="clear" w:pos="1418"/>
        </w:tabs>
        <w:ind w:left="1069" w:hanging="360"/>
        <w:rPr>
          <w:rFonts w:ascii="Arial" w:hAnsi="Arial" w:cs="Arial"/>
          <w:color w:val="auto"/>
          <w:sz w:val="20"/>
          <w:szCs w:val="20"/>
        </w:rPr>
      </w:pPr>
      <w:r w:rsidRPr="00781806">
        <w:rPr>
          <w:rFonts w:ascii="Arial" w:hAnsi="Arial" w:cs="Arial"/>
          <w:color w:val="auto"/>
          <w:sz w:val="20"/>
          <w:szCs w:val="20"/>
        </w:rPr>
        <w:t>nie zamieszkują lub nie posiadają siedziby lub głównego miejsca działalności w państwie objętym Przepisami Sankcyjnymi lub nie są utworzone pod prawem państwa objętego Przepisami Sankcyjnymi;</w:t>
      </w:r>
    </w:p>
    <w:p w14:paraId="52164646" w14:textId="77777777" w:rsidR="006D3CE9" w:rsidRPr="00781806" w:rsidRDefault="006D3CE9" w:rsidP="006D3CE9">
      <w:pPr>
        <w:pStyle w:val="H3"/>
        <w:numPr>
          <w:ilvl w:val="1"/>
          <w:numId w:val="62"/>
        </w:numPr>
        <w:tabs>
          <w:tab w:val="clear" w:pos="1418"/>
        </w:tabs>
        <w:ind w:left="1069" w:hanging="360"/>
        <w:rPr>
          <w:rFonts w:ascii="Arial" w:hAnsi="Arial" w:cs="Arial"/>
          <w:color w:val="auto"/>
          <w:sz w:val="20"/>
          <w:szCs w:val="20"/>
        </w:rPr>
      </w:pPr>
      <w:r w:rsidRPr="00781806">
        <w:rPr>
          <w:rFonts w:ascii="Arial" w:hAnsi="Arial" w:cs="Arial"/>
          <w:color w:val="auto"/>
          <w:sz w:val="20"/>
          <w:szCs w:val="20"/>
        </w:rPr>
        <w:t>nie uczestniczą w żadnym postępowaniu lub dochodzeniu prowadzonym przeciwko nim w związku z naruszeniem jakichkolwiek Przepisów Sankcyjnych.</w:t>
      </w:r>
    </w:p>
    <w:p w14:paraId="3B92BF0D" w14:textId="77777777" w:rsidR="006D3CE9" w:rsidRPr="00781806" w:rsidRDefault="006D3CE9" w:rsidP="006D3CE9">
      <w:pPr>
        <w:keepNext/>
        <w:keepLines/>
        <w:numPr>
          <w:ilvl w:val="0"/>
          <w:numId w:val="61"/>
        </w:numPr>
        <w:suppressAutoHyphens/>
        <w:spacing w:before="120" w:after="120" w:line="288" w:lineRule="auto"/>
        <w:jc w:val="both"/>
        <w:outlineLvl w:val="0"/>
        <w:rPr>
          <w:rFonts w:ascii="Arial" w:hAnsi="Arial" w:cs="Arial"/>
          <w:b/>
          <w:caps/>
          <w:color w:val="000000"/>
          <w:sz w:val="20"/>
          <w:lang w:val="en-GB"/>
        </w:rPr>
      </w:pPr>
      <w:r w:rsidRPr="00781806">
        <w:rPr>
          <w:rFonts w:ascii="Arial" w:hAnsi="Arial" w:cs="Arial"/>
          <w:b/>
          <w:caps/>
          <w:color w:val="000000"/>
          <w:sz w:val="20"/>
          <w:lang w:val="en-GB"/>
        </w:rPr>
        <w:t>Zobowiązania Wykonawcy</w:t>
      </w:r>
    </w:p>
    <w:p w14:paraId="07B8247A" w14:textId="77777777" w:rsidR="006D3CE9" w:rsidRPr="00781806" w:rsidRDefault="00B84D04" w:rsidP="00B84D04">
      <w:pPr>
        <w:numPr>
          <w:ilvl w:val="1"/>
          <w:numId w:val="61"/>
        </w:numPr>
        <w:tabs>
          <w:tab w:val="clear" w:pos="567"/>
        </w:tabs>
        <w:suppressAutoHyphens/>
        <w:spacing w:before="120" w:after="120" w:line="288" w:lineRule="auto"/>
        <w:ind w:left="993" w:hanging="284"/>
        <w:jc w:val="both"/>
        <w:outlineLvl w:val="1"/>
        <w:rPr>
          <w:rFonts w:ascii="Arial" w:hAnsi="Arial" w:cs="Arial"/>
          <w:color w:val="000000"/>
          <w:sz w:val="20"/>
        </w:rPr>
      </w:pPr>
      <w:r>
        <w:rPr>
          <w:rFonts w:ascii="Arial" w:hAnsi="Arial" w:cs="Arial"/>
          <w:color w:val="000000"/>
          <w:sz w:val="20"/>
        </w:rPr>
        <w:t xml:space="preserve"> </w:t>
      </w:r>
      <w:r w:rsidR="006D3CE9" w:rsidRPr="00781806">
        <w:rPr>
          <w:rFonts w:ascii="Arial" w:hAnsi="Arial" w:cs="Arial"/>
          <w:color w:val="000000"/>
          <w:sz w:val="20"/>
        </w:rPr>
        <w:t>Wykonawca zobowiązuje się, że w okresie obowiązywania Umowy:</w:t>
      </w:r>
    </w:p>
    <w:p w14:paraId="3E5C0C20" w14:textId="77777777" w:rsidR="006D3CE9" w:rsidRPr="00781806" w:rsidRDefault="006D3CE9" w:rsidP="00B84D04">
      <w:pPr>
        <w:pStyle w:val="Akapitzlist"/>
        <w:numPr>
          <w:ilvl w:val="0"/>
          <w:numId w:val="89"/>
        </w:numPr>
        <w:suppressAutoHyphens/>
        <w:spacing w:before="120" w:after="120" w:line="288" w:lineRule="auto"/>
        <w:ind w:left="1276" w:hanging="142"/>
        <w:jc w:val="both"/>
        <w:outlineLvl w:val="2"/>
        <w:rPr>
          <w:rFonts w:ascii="Arial" w:hAnsi="Arial" w:cs="Arial"/>
          <w:color w:val="000000"/>
          <w:sz w:val="20"/>
        </w:rPr>
      </w:pPr>
      <w:r w:rsidRPr="00781806">
        <w:rPr>
          <w:rFonts w:ascii="Arial" w:hAnsi="Arial" w:cs="Arial"/>
          <w:color w:val="000000"/>
          <w:sz w:val="20"/>
        </w:rPr>
        <w:t>zarówno on, jak i jego podmioty zależne oraz członkowie jego organów oraz osoby działające w jego imieniu i na jego rzecz będą prowadzić działalność zgodnie z Przepisami Sankcyjnymi;</w:t>
      </w:r>
    </w:p>
    <w:p w14:paraId="6C49FD1E" w14:textId="77777777" w:rsidR="006D3CE9" w:rsidRPr="00781806" w:rsidRDefault="006D3CE9" w:rsidP="00B84D04">
      <w:pPr>
        <w:pStyle w:val="Akapitzlist"/>
        <w:numPr>
          <w:ilvl w:val="0"/>
          <w:numId w:val="89"/>
        </w:numPr>
        <w:suppressAutoHyphens/>
        <w:spacing w:before="120" w:after="120" w:line="288" w:lineRule="auto"/>
        <w:ind w:left="1276" w:hanging="142"/>
        <w:jc w:val="both"/>
        <w:outlineLvl w:val="2"/>
        <w:rPr>
          <w:rFonts w:ascii="Arial" w:hAnsi="Arial" w:cs="Arial"/>
          <w:color w:val="000000"/>
          <w:sz w:val="20"/>
        </w:rPr>
      </w:pPr>
      <w:r w:rsidRPr="00781806">
        <w:rPr>
          <w:rFonts w:ascii="Arial" w:hAnsi="Arial" w:cs="Arial"/>
          <w:color w:val="000000"/>
          <w:sz w:val="20"/>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6D804B67" w14:textId="77777777" w:rsidR="006D3CE9" w:rsidRPr="00781806" w:rsidRDefault="006D3CE9" w:rsidP="00B84D04">
      <w:pPr>
        <w:pStyle w:val="Akapitzlist"/>
        <w:numPr>
          <w:ilvl w:val="0"/>
          <w:numId w:val="89"/>
        </w:numPr>
        <w:suppressAutoHyphens/>
        <w:spacing w:before="120" w:after="120" w:line="288" w:lineRule="auto"/>
        <w:ind w:left="1276" w:hanging="142"/>
        <w:jc w:val="both"/>
        <w:outlineLvl w:val="2"/>
        <w:rPr>
          <w:rFonts w:ascii="Arial" w:hAnsi="Arial" w:cs="Arial"/>
          <w:color w:val="000000"/>
          <w:sz w:val="20"/>
        </w:rPr>
      </w:pPr>
      <w:r w:rsidRPr="00781806">
        <w:rPr>
          <w:rFonts w:ascii="Arial" w:hAnsi="Arial" w:cs="Arial"/>
          <w:color w:val="000000"/>
          <w:sz w:val="20"/>
        </w:rPr>
        <w:t>wszelkie oświadczenia złożone w pkt. 1 pozostaną prawdziwe.</w:t>
      </w:r>
    </w:p>
    <w:p w14:paraId="6DD990A6" w14:textId="77777777" w:rsidR="006D3CE9" w:rsidRPr="00781806" w:rsidRDefault="006D3CE9" w:rsidP="00B84D04">
      <w:pPr>
        <w:numPr>
          <w:ilvl w:val="1"/>
          <w:numId w:val="61"/>
        </w:numPr>
        <w:suppressAutoHyphens/>
        <w:spacing w:before="120" w:after="120" w:line="288" w:lineRule="auto"/>
        <w:ind w:left="1134" w:hanging="425"/>
        <w:jc w:val="both"/>
        <w:outlineLvl w:val="1"/>
        <w:rPr>
          <w:rFonts w:ascii="Arial" w:hAnsi="Arial" w:cs="Arial"/>
          <w:color w:val="000000"/>
          <w:sz w:val="20"/>
        </w:rPr>
      </w:pPr>
      <w:r w:rsidRPr="00781806">
        <w:rPr>
          <w:rFonts w:ascii="Arial" w:hAnsi="Arial" w:cs="Arial"/>
          <w:color w:val="000000"/>
          <w:sz w:val="20"/>
        </w:rPr>
        <w:t xml:space="preserve">W przypadku, gdy którekolwiek oświadczenie złożone w pkt. 1 stanie się nieprawdziwe, niezwłocznie, jednak nie później niż w terminie 7 dni od powzięcia o takim przypadku informacji Kontrahent poinformuje, o ile nie będzie to prawnie zakazane, ORLEN OIL </w:t>
      </w:r>
      <w:r w:rsidRPr="00781806">
        <w:rPr>
          <w:rFonts w:ascii="Arial" w:hAnsi="Arial" w:cs="Arial"/>
          <w:color w:val="000000"/>
          <w:sz w:val="20"/>
        </w:rPr>
        <w:br/>
        <w:t>o każdym takim przypadku oraz o podjętych działaniach zmierzających do przywrócenia prawdziwości takich oświadczeń.</w:t>
      </w:r>
    </w:p>
    <w:p w14:paraId="4E8F0F3D" w14:textId="77777777" w:rsidR="006D3CE9" w:rsidRPr="00781806" w:rsidRDefault="006D3CE9" w:rsidP="00B84D04">
      <w:pPr>
        <w:numPr>
          <w:ilvl w:val="1"/>
          <w:numId w:val="61"/>
        </w:numPr>
        <w:suppressAutoHyphens/>
        <w:spacing w:before="120" w:after="120" w:line="288" w:lineRule="auto"/>
        <w:ind w:left="1134" w:hanging="425"/>
        <w:jc w:val="both"/>
        <w:outlineLvl w:val="1"/>
        <w:rPr>
          <w:rFonts w:ascii="Arial" w:hAnsi="Arial" w:cs="Arial"/>
          <w:color w:val="000000"/>
          <w:sz w:val="20"/>
        </w:rPr>
      </w:pPr>
      <w:r w:rsidRPr="00781806">
        <w:rPr>
          <w:rFonts w:ascii="Arial" w:hAnsi="Arial" w:cs="Arial"/>
          <w:color w:val="000000"/>
          <w:sz w:val="20"/>
        </w:rPr>
        <w:lastRenderedPageBreak/>
        <w:t>W przypadku naruszenia zobowiązań określonych w pkt. 2.1 ORLEN OIL uprawniony będzie do rozwiązania Umowy z winy Kontrahenta oraz do odszkodowania pokrywającego wszelkie szkody z tym związane.</w:t>
      </w:r>
    </w:p>
    <w:p w14:paraId="61487664" w14:textId="77777777" w:rsidR="006D3CE9" w:rsidRPr="00781806" w:rsidRDefault="00B84D04" w:rsidP="00B84D04">
      <w:pPr>
        <w:numPr>
          <w:ilvl w:val="1"/>
          <w:numId w:val="61"/>
        </w:numPr>
        <w:tabs>
          <w:tab w:val="clear" w:pos="567"/>
        </w:tabs>
        <w:suppressAutoHyphens/>
        <w:spacing w:before="120" w:after="120" w:line="288" w:lineRule="auto"/>
        <w:ind w:left="1134" w:hanging="425"/>
        <w:jc w:val="both"/>
        <w:outlineLvl w:val="1"/>
        <w:rPr>
          <w:rFonts w:ascii="Arial" w:hAnsi="Arial" w:cs="Arial"/>
          <w:color w:val="000000"/>
          <w:sz w:val="20"/>
        </w:rPr>
      </w:pPr>
      <w:r>
        <w:rPr>
          <w:rFonts w:ascii="Arial" w:hAnsi="Arial" w:cs="Arial"/>
          <w:sz w:val="20"/>
        </w:rPr>
        <w:t xml:space="preserve"> </w:t>
      </w:r>
      <w:r w:rsidR="006D3CE9" w:rsidRPr="00781806">
        <w:rPr>
          <w:rFonts w:ascii="Arial" w:hAnsi="Arial" w:cs="Arial"/>
          <w:sz w:val="20"/>
        </w:rPr>
        <w:t>Ponadto, jeżeli wskutek naruszenia zobowiązań określonych w pkt. 2.1 lub pkt. 2.2 ORLEN OIL zostanie poddany jakimkolwiek restrykcjom, sankcjom czy ograniczeniom ze strony podmiotów wymienionych w pkt. 1</w:t>
      </w:r>
      <w:r w:rsidR="006D3CE9" w:rsidRPr="00781806" w:rsidDel="008363B1">
        <w:rPr>
          <w:rFonts w:ascii="Arial" w:hAnsi="Arial" w:cs="Arial"/>
          <w:sz w:val="20"/>
        </w:rPr>
        <w:t xml:space="preserve"> </w:t>
      </w:r>
      <w:r w:rsidR="006D3CE9" w:rsidRPr="00781806">
        <w:rPr>
          <w:rFonts w:ascii="Arial" w:hAnsi="Arial" w:cs="Arial"/>
          <w:sz w:val="20"/>
        </w:rPr>
        <w:t>(i), ORLEN OIL uprawniony będzie do odszkodowania pokrywającego wszelkie szkody związane z takimi restrykcjami, sankcjami czy ograniczeniami.</w:t>
      </w:r>
    </w:p>
    <w:bookmarkEnd w:id="12"/>
    <w:p w14:paraId="33F2D55D" w14:textId="3E903B20" w:rsidR="0048528F" w:rsidRPr="0048528F" w:rsidRDefault="0048528F" w:rsidP="0048528F">
      <w:pPr>
        <w:ind w:left="720"/>
        <w:contextualSpacing/>
        <w:jc w:val="center"/>
        <w:rPr>
          <w:rFonts w:ascii="Arial" w:hAnsi="Arial" w:cs="Arial"/>
          <w:b/>
          <w:sz w:val="20"/>
        </w:rPr>
      </w:pPr>
      <w:r w:rsidRPr="0048528F">
        <w:rPr>
          <w:rFonts w:ascii="Arial" w:hAnsi="Arial" w:cs="Arial"/>
          <w:b/>
          <w:sz w:val="20"/>
        </w:rPr>
        <w:t xml:space="preserve">§ </w:t>
      </w:r>
      <w:r w:rsidR="001A785D" w:rsidRPr="0048528F">
        <w:rPr>
          <w:rFonts w:ascii="Arial" w:hAnsi="Arial" w:cs="Arial"/>
          <w:b/>
          <w:sz w:val="20"/>
        </w:rPr>
        <w:t>2</w:t>
      </w:r>
      <w:r w:rsidR="001A785D">
        <w:rPr>
          <w:rFonts w:ascii="Arial" w:hAnsi="Arial" w:cs="Arial"/>
          <w:b/>
          <w:sz w:val="20"/>
        </w:rPr>
        <w:t>1</w:t>
      </w:r>
      <w:r w:rsidRPr="0048528F">
        <w:rPr>
          <w:rFonts w:ascii="Arial" w:hAnsi="Arial" w:cs="Arial"/>
          <w:b/>
          <w:sz w:val="20"/>
        </w:rPr>
        <w:t>.</w:t>
      </w:r>
    </w:p>
    <w:p w14:paraId="05F00E01" w14:textId="77777777" w:rsidR="0048528F" w:rsidRPr="0048528F" w:rsidRDefault="0048528F" w:rsidP="0048528F">
      <w:pPr>
        <w:ind w:left="720"/>
        <w:contextualSpacing/>
        <w:jc w:val="center"/>
        <w:rPr>
          <w:rFonts w:ascii="Arial" w:hAnsi="Arial" w:cs="Arial"/>
          <w:b/>
          <w:sz w:val="20"/>
        </w:rPr>
      </w:pPr>
      <w:r w:rsidRPr="0048528F">
        <w:rPr>
          <w:rFonts w:ascii="Arial" w:hAnsi="Arial" w:cs="Arial"/>
          <w:b/>
          <w:sz w:val="20"/>
        </w:rPr>
        <w:t>KOMUNIKACJA ZEWNĘTRZNA.</w:t>
      </w:r>
    </w:p>
    <w:p w14:paraId="6555FF33" w14:textId="77777777" w:rsidR="0048528F" w:rsidRPr="0048528F" w:rsidRDefault="0048528F" w:rsidP="0048528F">
      <w:pPr>
        <w:numPr>
          <w:ilvl w:val="0"/>
          <w:numId w:val="101"/>
        </w:numPr>
        <w:ind w:left="426" w:hanging="426"/>
        <w:contextualSpacing/>
        <w:jc w:val="both"/>
        <w:rPr>
          <w:rFonts w:ascii="Arial" w:hAnsi="Arial" w:cs="Arial"/>
          <w:sz w:val="20"/>
        </w:rPr>
      </w:pPr>
      <w:r w:rsidRPr="0048528F">
        <w:rPr>
          <w:rFonts w:ascii="Arial" w:hAnsi="Arial" w:cs="Arial"/>
          <w:sz w:val="20"/>
        </w:rPr>
        <w:t>Wykonawca zobowiązuje się uzyskać uprzednią pisemną zgodę ORLEN OIL na zamieszczenie nazwy spółki, informacji o spółce, znaku towarowego lub logo ORLEN OIL na swojej stronie internetowej, liście kontrahentów, w broszurach, reklamie oraz wszelkich innych materiałach reklamowych, promocyjnych i marketingowych. W takim przypadku, Wykonawca zobowiązuje się do przedłożenia do ORLEN OIL wraz z wnioskiem o wyrażenie zgody, projektu materiałów, w których takie dane miałyby zostać zamieszczone.</w:t>
      </w:r>
    </w:p>
    <w:p w14:paraId="2F2C2244" w14:textId="77777777" w:rsidR="0048528F" w:rsidRPr="0048528F" w:rsidRDefault="0048528F" w:rsidP="0048528F">
      <w:pPr>
        <w:numPr>
          <w:ilvl w:val="0"/>
          <w:numId w:val="101"/>
        </w:numPr>
        <w:ind w:left="426" w:hanging="426"/>
        <w:contextualSpacing/>
        <w:jc w:val="both"/>
        <w:rPr>
          <w:rFonts w:ascii="Arial" w:hAnsi="Arial" w:cs="Arial"/>
          <w:sz w:val="20"/>
        </w:rPr>
      </w:pPr>
      <w:r w:rsidRPr="0048528F">
        <w:rPr>
          <w:rFonts w:ascii="Arial" w:hAnsi="Arial" w:cs="Arial"/>
          <w:sz w:val="20"/>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4B2B6345" w14:textId="77777777" w:rsidR="0048528F" w:rsidRPr="0048528F" w:rsidRDefault="0048528F" w:rsidP="0048528F">
      <w:pPr>
        <w:numPr>
          <w:ilvl w:val="0"/>
          <w:numId w:val="101"/>
        </w:numPr>
        <w:spacing w:after="160"/>
        <w:ind w:left="426" w:hanging="426"/>
        <w:contextualSpacing/>
        <w:jc w:val="both"/>
        <w:rPr>
          <w:rFonts w:ascii="Arial" w:hAnsi="Arial" w:cs="Arial"/>
          <w:sz w:val="20"/>
        </w:rPr>
      </w:pPr>
      <w:r w:rsidRPr="0048528F">
        <w:rPr>
          <w:rFonts w:ascii="Arial" w:hAnsi="Arial" w:cs="Arial"/>
          <w:sz w:val="20"/>
        </w:rPr>
        <w:t>Obowiązek uzyskania zgody, o której mowa w ust. 1 i 2 powyżej, nie dotyczy:</w:t>
      </w:r>
    </w:p>
    <w:p w14:paraId="5A8C1C5D" w14:textId="77777777" w:rsidR="0048528F" w:rsidRPr="0048528F" w:rsidRDefault="0048528F" w:rsidP="0048528F">
      <w:pPr>
        <w:numPr>
          <w:ilvl w:val="0"/>
          <w:numId w:val="102"/>
        </w:numPr>
        <w:spacing w:after="160"/>
        <w:ind w:left="426" w:hanging="426"/>
        <w:contextualSpacing/>
        <w:jc w:val="both"/>
        <w:rPr>
          <w:rFonts w:ascii="Arial" w:hAnsi="Arial" w:cs="Arial"/>
          <w:sz w:val="20"/>
        </w:rPr>
      </w:pPr>
      <w:r w:rsidRPr="0048528F">
        <w:rPr>
          <w:rFonts w:ascii="Arial" w:hAnsi="Arial" w:cs="Arial"/>
          <w:sz w:val="20"/>
        </w:rPr>
        <w:t xml:space="preserve">przypadku posługiwania się przez Wykonawcę uzyskanymi od ORLEN OIL listami referencyjnymi, jednakże brak obowiązku uzyskania zgody obejmuje tylko i wyłącznie uprawnienie Wykonawcy do złożenia listów referencyjnych wraz z ofertą składaną przez niego oznaczonemu indywidualnie adresatowi, </w:t>
      </w:r>
    </w:p>
    <w:p w14:paraId="4C2914DE" w14:textId="77777777" w:rsidR="0048528F" w:rsidRPr="0048528F" w:rsidRDefault="0048528F" w:rsidP="0048528F">
      <w:pPr>
        <w:numPr>
          <w:ilvl w:val="0"/>
          <w:numId w:val="102"/>
        </w:numPr>
        <w:spacing w:after="160"/>
        <w:ind w:left="426" w:hanging="426"/>
        <w:contextualSpacing/>
        <w:jc w:val="both"/>
        <w:rPr>
          <w:rFonts w:ascii="Arial" w:hAnsi="Arial" w:cs="Arial"/>
          <w:sz w:val="20"/>
        </w:rPr>
      </w:pPr>
      <w:r w:rsidRPr="0048528F">
        <w:rPr>
          <w:rFonts w:ascii="Arial" w:hAnsi="Arial" w:cs="Arial"/>
          <w:sz w:val="20"/>
        </w:rPr>
        <w:t>przypadku wypełniania przez Wykonawcę będącą spółką publiczną  obowiązków informacyjnych wynikających z obowiązujących takie spółki przepisów prawa.</w:t>
      </w:r>
    </w:p>
    <w:p w14:paraId="5F1276DE" w14:textId="77777777" w:rsidR="0048528F" w:rsidRPr="0048528F" w:rsidRDefault="0048528F" w:rsidP="0048528F">
      <w:pPr>
        <w:numPr>
          <w:ilvl w:val="0"/>
          <w:numId w:val="101"/>
        </w:numPr>
        <w:ind w:left="426" w:hanging="426"/>
        <w:contextualSpacing/>
        <w:jc w:val="both"/>
        <w:rPr>
          <w:rFonts w:ascii="Arial" w:hAnsi="Arial" w:cs="Arial"/>
          <w:sz w:val="20"/>
        </w:rPr>
      </w:pPr>
      <w:r w:rsidRPr="0048528F">
        <w:rPr>
          <w:rFonts w:ascii="Arial" w:hAnsi="Arial" w:cs="Arial"/>
          <w:sz w:val="2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626703E7" w14:textId="77777777" w:rsidR="0048528F" w:rsidRPr="0048528F" w:rsidRDefault="0048528F" w:rsidP="0048528F">
      <w:pPr>
        <w:numPr>
          <w:ilvl w:val="0"/>
          <w:numId w:val="101"/>
        </w:numPr>
        <w:ind w:left="426" w:hanging="426"/>
        <w:contextualSpacing/>
        <w:jc w:val="both"/>
        <w:rPr>
          <w:rFonts w:ascii="Arial" w:hAnsi="Arial" w:cs="Arial"/>
          <w:sz w:val="20"/>
        </w:rPr>
      </w:pPr>
      <w:r w:rsidRPr="0048528F">
        <w:rPr>
          <w:rFonts w:ascii="Arial" w:hAnsi="Arial" w:cs="Arial"/>
          <w:sz w:val="20"/>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250DAC48" w14:textId="77777777" w:rsidR="0048528F" w:rsidRPr="0048528F" w:rsidRDefault="0048528F" w:rsidP="0048528F">
      <w:pPr>
        <w:ind w:left="426"/>
        <w:contextualSpacing/>
        <w:jc w:val="both"/>
        <w:rPr>
          <w:rFonts w:ascii="Arial" w:hAnsi="Arial" w:cs="Arial"/>
          <w:sz w:val="20"/>
        </w:rPr>
      </w:pPr>
    </w:p>
    <w:p w14:paraId="18970732" w14:textId="2EA8C937" w:rsidR="0048528F" w:rsidRPr="0048528F" w:rsidRDefault="0048528F" w:rsidP="0048528F">
      <w:pPr>
        <w:ind w:left="426" w:hanging="426"/>
        <w:jc w:val="center"/>
        <w:rPr>
          <w:rFonts w:ascii="Arial" w:hAnsi="Arial" w:cs="Arial"/>
          <w:b/>
          <w:sz w:val="20"/>
        </w:rPr>
      </w:pPr>
      <w:r w:rsidRPr="0048528F">
        <w:rPr>
          <w:rFonts w:ascii="Arial" w:hAnsi="Arial" w:cs="Arial"/>
          <w:b/>
          <w:sz w:val="20"/>
        </w:rPr>
        <w:t>§ 2</w:t>
      </w:r>
      <w:r w:rsidR="00C030C1">
        <w:rPr>
          <w:rFonts w:ascii="Arial" w:hAnsi="Arial" w:cs="Arial"/>
          <w:b/>
          <w:sz w:val="20"/>
        </w:rPr>
        <w:t>2</w:t>
      </w:r>
      <w:r w:rsidRPr="0048528F">
        <w:rPr>
          <w:rFonts w:ascii="Arial" w:hAnsi="Arial" w:cs="Arial"/>
          <w:b/>
          <w:sz w:val="20"/>
        </w:rPr>
        <w:t>.</w:t>
      </w:r>
    </w:p>
    <w:p w14:paraId="74FBD61D" w14:textId="77777777" w:rsidR="0048528F" w:rsidRPr="0048528F" w:rsidRDefault="0048528F" w:rsidP="0048528F">
      <w:pPr>
        <w:jc w:val="center"/>
        <w:rPr>
          <w:rFonts w:ascii="Arial" w:hAnsi="Arial" w:cs="Arial"/>
          <w:b/>
          <w:sz w:val="20"/>
        </w:rPr>
      </w:pPr>
      <w:r w:rsidRPr="0048528F">
        <w:rPr>
          <w:rFonts w:ascii="Arial" w:hAnsi="Arial" w:cs="Arial"/>
          <w:b/>
          <w:sz w:val="20"/>
        </w:rPr>
        <w:t>PRAWA WŁASNOŚCI INTELEKTUALNEJ.</w:t>
      </w:r>
    </w:p>
    <w:p w14:paraId="7C520547" w14:textId="77777777" w:rsidR="0048528F" w:rsidRPr="0048528F" w:rsidRDefault="0048528F" w:rsidP="0048528F">
      <w:pPr>
        <w:numPr>
          <w:ilvl w:val="0"/>
          <w:numId w:val="100"/>
        </w:numPr>
        <w:ind w:left="426" w:hanging="426"/>
        <w:jc w:val="both"/>
        <w:rPr>
          <w:rFonts w:ascii="Arial" w:hAnsi="Arial" w:cs="Arial"/>
          <w:color w:val="000000"/>
          <w:sz w:val="20"/>
        </w:rPr>
      </w:pPr>
      <w:r w:rsidRPr="0048528F">
        <w:rPr>
          <w:rFonts w:ascii="Arial" w:hAnsi="Arial" w:cs="Arial"/>
          <w:color w:val="000000"/>
          <w:sz w:val="20"/>
        </w:rPr>
        <w:t>Druga Strona oświadcza, że jest lub będzie wyłącznie uprawniona do praw majątkowych autorskich do wszelkiej dokumentacji, posiadającej znamiona utworu w rozumieniu ustawy z dnia 4 lutego 1994 roku o prawie autorskim i prawach pokrewnych (</w:t>
      </w:r>
      <w:proofErr w:type="spellStart"/>
      <w:r w:rsidRPr="0048528F">
        <w:rPr>
          <w:rFonts w:ascii="Arial" w:hAnsi="Arial" w:cs="Arial"/>
          <w:color w:val="000000"/>
          <w:sz w:val="20"/>
        </w:rPr>
        <w:t>t.j</w:t>
      </w:r>
      <w:proofErr w:type="spellEnd"/>
      <w:r w:rsidRPr="0048528F">
        <w:rPr>
          <w:rFonts w:ascii="Arial" w:hAnsi="Arial" w:cs="Arial"/>
          <w:color w:val="000000"/>
          <w:sz w:val="20"/>
        </w:rPr>
        <w:t>. Dz.U.2019 r. poz. 1231 ze zm.), tj. w szczególności projektów, opracowań i innych dokumentów, dotyczących realizacji Umowy („</w:t>
      </w:r>
      <w:r w:rsidRPr="0048528F">
        <w:rPr>
          <w:rFonts w:ascii="Arial" w:hAnsi="Arial" w:cs="Arial"/>
          <w:b/>
          <w:color w:val="000000"/>
          <w:sz w:val="20"/>
        </w:rPr>
        <w:t>utwory</w:t>
      </w:r>
      <w:r w:rsidRPr="0048528F">
        <w:rPr>
          <w:rFonts w:ascii="Arial" w:hAnsi="Arial" w:cs="Arial"/>
          <w:color w:val="000000"/>
          <w:sz w:val="20"/>
        </w:rPr>
        <w:t>” lub „</w:t>
      </w:r>
      <w:r w:rsidRPr="0048528F">
        <w:rPr>
          <w:rFonts w:ascii="Arial" w:hAnsi="Arial" w:cs="Arial"/>
          <w:b/>
          <w:color w:val="000000"/>
          <w:sz w:val="20"/>
        </w:rPr>
        <w:t>utwór</w:t>
      </w:r>
      <w:r w:rsidRPr="0048528F">
        <w:rPr>
          <w:rFonts w:ascii="Arial" w:hAnsi="Arial" w:cs="Arial"/>
          <w:color w:val="000000"/>
          <w:sz w:val="20"/>
        </w:rPr>
        <w:t xml:space="preserve">”), a przedmiot Umowy będzie wolny od jakichkolwiek obciążeń na rzecz osób trzecich. </w:t>
      </w:r>
    </w:p>
    <w:p w14:paraId="71A1609D" w14:textId="77777777" w:rsidR="0048528F" w:rsidRPr="0048528F" w:rsidRDefault="0048528F" w:rsidP="0048528F">
      <w:pPr>
        <w:numPr>
          <w:ilvl w:val="0"/>
          <w:numId w:val="100"/>
        </w:numPr>
        <w:ind w:left="426" w:hanging="426"/>
        <w:jc w:val="both"/>
        <w:rPr>
          <w:rFonts w:ascii="Arial" w:hAnsi="Arial" w:cs="Arial"/>
          <w:color w:val="000000"/>
          <w:sz w:val="20"/>
        </w:rPr>
      </w:pPr>
      <w:r w:rsidRPr="0048528F">
        <w:rPr>
          <w:rFonts w:ascii="Arial" w:hAnsi="Arial" w:cs="Arial"/>
          <w:color w:val="000000"/>
          <w:sz w:val="20"/>
        </w:rPr>
        <w:t>Z chwilą zapłaty przez ORLEN OIL wynagrodzenia, o którym mowa w  § 5 ust. 1 Umowy, Wykonawca przenosi na ORLEN OIL bez konieczności składania jakichkolwiek dodatkowych oświadczeń woli przez Strony, bez ograniczeń co do czasy i terytorium lub liczby egzemplarzy, wszelkie autorskie prawa majątkowe do utworów na wszystkich polach eksploatacji, w szczególności, ale nie wyłącznie na następujących polach eksploatacji:</w:t>
      </w:r>
    </w:p>
    <w:p w14:paraId="57044F8F" w14:textId="77777777" w:rsidR="0048528F" w:rsidRPr="0048528F" w:rsidRDefault="0048528F" w:rsidP="0048528F">
      <w:pPr>
        <w:numPr>
          <w:ilvl w:val="1"/>
          <w:numId w:val="100"/>
        </w:numPr>
        <w:tabs>
          <w:tab w:val="left" w:pos="993"/>
        </w:tabs>
        <w:ind w:left="993" w:hanging="567"/>
        <w:jc w:val="both"/>
        <w:rPr>
          <w:rFonts w:ascii="Arial" w:hAnsi="Arial" w:cs="Arial"/>
          <w:color w:val="000000"/>
          <w:sz w:val="20"/>
        </w:rPr>
      </w:pPr>
      <w:r w:rsidRPr="0048528F">
        <w:rPr>
          <w:rFonts w:ascii="Arial" w:hAnsi="Arial" w:cs="Arial"/>
          <w:color w:val="000000"/>
          <w:sz w:val="20"/>
        </w:rPr>
        <w:t>utrwalanie, trwałe lub czasowe zwielokrotnienie w całości lub w części jakimikolwiek środkami i w jakiejkolwiek formie, w tym techniką drukarską, reprograficzną, zapisu magnetycznego oraz techniką cyfrową;</w:t>
      </w:r>
    </w:p>
    <w:p w14:paraId="5B6D09C6" w14:textId="77777777" w:rsidR="0048528F" w:rsidRPr="0048528F" w:rsidRDefault="0048528F" w:rsidP="0048528F">
      <w:pPr>
        <w:numPr>
          <w:ilvl w:val="1"/>
          <w:numId w:val="100"/>
        </w:numPr>
        <w:tabs>
          <w:tab w:val="left" w:pos="993"/>
        </w:tabs>
        <w:ind w:left="993" w:hanging="567"/>
        <w:jc w:val="both"/>
        <w:rPr>
          <w:rFonts w:ascii="Arial" w:hAnsi="Arial" w:cs="Arial"/>
          <w:color w:val="000000"/>
          <w:sz w:val="20"/>
        </w:rPr>
      </w:pPr>
      <w:r w:rsidRPr="0048528F">
        <w:rPr>
          <w:rFonts w:ascii="Arial" w:hAnsi="Arial" w:cs="Arial"/>
          <w:color w:val="000000"/>
          <w:sz w:val="20"/>
        </w:rPr>
        <w:lastRenderedPageBreak/>
        <w:t xml:space="preserve">obrotu oryginałem albo egzemplarzami, na których utwór utrwalono - wprowadzanie do obrotu, użyczenie lub najem oryginału albo egzemplarzy; </w:t>
      </w:r>
    </w:p>
    <w:p w14:paraId="011CCF32" w14:textId="77777777" w:rsidR="0048528F" w:rsidRPr="0048528F" w:rsidRDefault="0048528F" w:rsidP="0048528F">
      <w:pPr>
        <w:numPr>
          <w:ilvl w:val="1"/>
          <w:numId w:val="100"/>
        </w:numPr>
        <w:tabs>
          <w:tab w:val="left" w:pos="993"/>
        </w:tabs>
        <w:ind w:left="993" w:hanging="567"/>
        <w:jc w:val="both"/>
        <w:rPr>
          <w:rFonts w:ascii="Arial" w:hAnsi="Arial" w:cs="Arial"/>
          <w:color w:val="000000"/>
          <w:sz w:val="20"/>
        </w:rPr>
      </w:pPr>
      <w:r w:rsidRPr="0048528F">
        <w:rPr>
          <w:rFonts w:ascii="Arial" w:hAnsi="Arial" w:cs="Arial"/>
          <w:color w:val="000000"/>
          <w:sz w:val="20"/>
        </w:rPr>
        <w:t>w zakresie rozpowszechniania utworu w sposób inny niż określony w pkt 2.2 powyżej - publiczne wystawienie, wyświetlenie, odtworzenie oraz nadawanie i reemitowanie, publikowanie, w tym eksponowanie i przedstawianie, udostępnianie do wglądu, a także publiczne udostępnianie utworu w taki sposób, aby każdy mógł mieć do niego dostęp w miejscu i w czasie przez siebie wybranym, za pośrednictwem dowolnych środków, w tym Internetu, prasy, telewizji, wystaw, konferencji, i prezentacji multimedialnych; w dowolny sposób i przy zastosowaniu dowolnych środków; przy pomocy wszelkich znanych nośników danych, w tym obrazu;</w:t>
      </w:r>
    </w:p>
    <w:p w14:paraId="4945519C" w14:textId="77777777" w:rsidR="0048528F" w:rsidRPr="0048528F" w:rsidRDefault="0048528F" w:rsidP="0048528F">
      <w:pPr>
        <w:numPr>
          <w:ilvl w:val="1"/>
          <w:numId w:val="100"/>
        </w:numPr>
        <w:tabs>
          <w:tab w:val="left" w:pos="993"/>
        </w:tabs>
        <w:ind w:left="993" w:hanging="567"/>
        <w:jc w:val="both"/>
        <w:rPr>
          <w:rFonts w:ascii="Arial" w:hAnsi="Arial" w:cs="Arial"/>
          <w:color w:val="000000"/>
          <w:sz w:val="20"/>
        </w:rPr>
      </w:pPr>
      <w:r w:rsidRPr="0048528F">
        <w:rPr>
          <w:rFonts w:ascii="Arial" w:hAnsi="Arial" w:cs="Arial"/>
          <w:color w:val="000000"/>
          <w:sz w:val="20"/>
        </w:rPr>
        <w:t xml:space="preserve">udostępniania osobom trzecim za wynagrodzeniem na cele inne niż budowlane lub wykorzystywania w dowolnie wybranej przez siebie inwestycji, jak i na cele inne niż budowlane, </w:t>
      </w:r>
    </w:p>
    <w:p w14:paraId="03589A1B" w14:textId="77777777" w:rsidR="0048528F" w:rsidRPr="0048528F" w:rsidRDefault="0048528F" w:rsidP="0048528F">
      <w:pPr>
        <w:numPr>
          <w:ilvl w:val="1"/>
          <w:numId w:val="100"/>
        </w:numPr>
        <w:tabs>
          <w:tab w:val="left" w:pos="993"/>
        </w:tabs>
        <w:ind w:left="993" w:hanging="567"/>
        <w:jc w:val="both"/>
        <w:rPr>
          <w:rFonts w:ascii="Arial" w:hAnsi="Arial" w:cs="Arial"/>
          <w:color w:val="000000"/>
          <w:sz w:val="20"/>
        </w:rPr>
      </w:pPr>
      <w:r w:rsidRPr="0048528F">
        <w:rPr>
          <w:rFonts w:ascii="Arial" w:hAnsi="Arial" w:cs="Arial"/>
          <w:color w:val="000000"/>
          <w:sz w:val="20"/>
        </w:rPr>
        <w:t>udzielanie licencji, w tym z prawem do udzielania sublicencji;</w:t>
      </w:r>
    </w:p>
    <w:p w14:paraId="791CA0DF" w14:textId="77777777" w:rsidR="0048528F" w:rsidRPr="0048528F" w:rsidRDefault="0048528F" w:rsidP="0048528F">
      <w:pPr>
        <w:numPr>
          <w:ilvl w:val="1"/>
          <w:numId w:val="100"/>
        </w:numPr>
        <w:tabs>
          <w:tab w:val="left" w:pos="993"/>
        </w:tabs>
        <w:ind w:left="993" w:hanging="567"/>
        <w:jc w:val="both"/>
        <w:rPr>
          <w:rFonts w:ascii="Arial" w:hAnsi="Arial" w:cs="Arial"/>
          <w:color w:val="000000"/>
          <w:sz w:val="20"/>
        </w:rPr>
      </w:pPr>
      <w:r w:rsidRPr="0048528F">
        <w:rPr>
          <w:rFonts w:ascii="Arial" w:hAnsi="Arial" w:cs="Arial"/>
          <w:color w:val="000000"/>
          <w:sz w:val="20"/>
        </w:rPr>
        <w:t>posługiwania się przed właściwymi organami administracyjnymi, wykorzystanie na cele budowlane;</w:t>
      </w:r>
    </w:p>
    <w:p w14:paraId="5A548B83" w14:textId="77777777" w:rsidR="0048528F" w:rsidRPr="0048528F" w:rsidRDefault="0048528F" w:rsidP="0048528F">
      <w:pPr>
        <w:numPr>
          <w:ilvl w:val="1"/>
          <w:numId w:val="100"/>
        </w:numPr>
        <w:tabs>
          <w:tab w:val="left" w:pos="993"/>
        </w:tabs>
        <w:ind w:left="993" w:hanging="567"/>
        <w:jc w:val="both"/>
        <w:rPr>
          <w:rFonts w:ascii="Arial" w:hAnsi="Arial" w:cs="Arial"/>
          <w:color w:val="000000"/>
          <w:sz w:val="20"/>
        </w:rPr>
      </w:pPr>
      <w:r w:rsidRPr="0048528F">
        <w:rPr>
          <w:rFonts w:ascii="Arial" w:hAnsi="Arial" w:cs="Arial"/>
          <w:color w:val="000000"/>
          <w:sz w:val="20"/>
        </w:rPr>
        <w:t>posługiwania się opracowaniem, tłumaczeniem, przeróbką, adaptacją w ramach dowolnie wybranego celu przez ORLEN OIL,</w:t>
      </w:r>
    </w:p>
    <w:p w14:paraId="78790E35" w14:textId="77777777" w:rsidR="0048528F" w:rsidRPr="0048528F" w:rsidRDefault="0048528F" w:rsidP="0048528F">
      <w:pPr>
        <w:numPr>
          <w:ilvl w:val="1"/>
          <w:numId w:val="100"/>
        </w:numPr>
        <w:tabs>
          <w:tab w:val="left" w:pos="993"/>
        </w:tabs>
        <w:ind w:left="993" w:hanging="567"/>
        <w:jc w:val="both"/>
        <w:rPr>
          <w:rFonts w:ascii="Arial" w:hAnsi="Arial" w:cs="Arial"/>
          <w:color w:val="000000"/>
          <w:sz w:val="20"/>
        </w:rPr>
      </w:pPr>
      <w:r w:rsidRPr="0048528F">
        <w:rPr>
          <w:rFonts w:ascii="Arial" w:hAnsi="Arial" w:cs="Arial"/>
          <w:color w:val="000000"/>
          <w:sz w:val="20"/>
        </w:rPr>
        <w:t>prawa zależne.</w:t>
      </w:r>
    </w:p>
    <w:p w14:paraId="5722FD7D" w14:textId="77777777" w:rsidR="0048528F" w:rsidRPr="0048528F" w:rsidRDefault="0048528F" w:rsidP="0048528F">
      <w:pPr>
        <w:numPr>
          <w:ilvl w:val="0"/>
          <w:numId w:val="100"/>
        </w:numPr>
        <w:ind w:left="426" w:hanging="426"/>
        <w:jc w:val="both"/>
        <w:rPr>
          <w:rFonts w:ascii="Arial" w:hAnsi="Arial" w:cs="Arial"/>
          <w:color w:val="000000"/>
          <w:sz w:val="20"/>
        </w:rPr>
      </w:pPr>
      <w:r w:rsidRPr="0048528F">
        <w:rPr>
          <w:rFonts w:ascii="Arial" w:hAnsi="Arial" w:cs="Arial"/>
          <w:color w:val="000000"/>
          <w:sz w:val="20"/>
        </w:rPr>
        <w:t>Druga Strona, wraz z przeniesieniem autorskich praw majątkowych udziela ORLEN OIL nieodwołalnego zezwolenia na wykonywanie zależnego prawa autorskiego – zezwala ORLEN OIL na dokonywanie opracowań i zmian utworów, na korzystanie z opracowań utworów i ich przeróbek oraz na rozporządzanie tymi opracowaniami wraz z przeróbkami - a także przenosi na ORLEN OIL prawo do udzielania dalszych zezwoleń na korzystanie i rozporządzanie utworami zależnymi, na polach eksploatacji wskazanych w ust. 2, w ramach zapłaty wynagrodzenia, o którym mowa w § 5 ust. 1 Umowy.</w:t>
      </w:r>
    </w:p>
    <w:p w14:paraId="74639686" w14:textId="77777777" w:rsidR="0048528F" w:rsidRPr="0048528F" w:rsidRDefault="0048528F" w:rsidP="0048528F">
      <w:pPr>
        <w:numPr>
          <w:ilvl w:val="0"/>
          <w:numId w:val="100"/>
        </w:numPr>
        <w:ind w:left="426" w:hanging="426"/>
        <w:jc w:val="both"/>
        <w:rPr>
          <w:rFonts w:ascii="Arial" w:hAnsi="Arial" w:cs="Arial"/>
          <w:color w:val="000000"/>
          <w:sz w:val="20"/>
        </w:rPr>
      </w:pPr>
      <w:r w:rsidRPr="0048528F">
        <w:rPr>
          <w:rFonts w:ascii="Arial" w:hAnsi="Arial" w:cs="Arial"/>
          <w:color w:val="000000"/>
          <w:sz w:val="20"/>
        </w:rPr>
        <w:t>Druga Strona zobowiązuje się, że twórcy utworów, jak również inne podmioty nie będę wykonywać autorskich praw osobistych do utworów i że będzie wyłącznie upoważniony do ich wykonywania w imieniu twórców i do dalszego zezwalania na wykonywanie przedmiotowych praw.</w:t>
      </w:r>
    </w:p>
    <w:p w14:paraId="2B928506" w14:textId="77777777" w:rsidR="0048528F" w:rsidRPr="0048528F" w:rsidRDefault="0048528F" w:rsidP="0048528F">
      <w:pPr>
        <w:numPr>
          <w:ilvl w:val="0"/>
          <w:numId w:val="100"/>
        </w:numPr>
        <w:ind w:left="426" w:hanging="426"/>
        <w:jc w:val="both"/>
        <w:rPr>
          <w:rFonts w:ascii="Arial" w:hAnsi="Arial" w:cs="Arial"/>
          <w:color w:val="000000"/>
          <w:sz w:val="20"/>
        </w:rPr>
      </w:pPr>
      <w:r w:rsidRPr="0048528F">
        <w:rPr>
          <w:rFonts w:ascii="Arial" w:hAnsi="Arial" w:cs="Arial"/>
          <w:color w:val="000000"/>
          <w:sz w:val="20"/>
        </w:rPr>
        <w:t xml:space="preserve">Druga Strona zezwala ORLEN OIL na wykonywanie w jego imieniu autorskich praw osobistych do utworów i ich opracowań oraz zobowiązuje się do ich niewykonywania. </w:t>
      </w:r>
    </w:p>
    <w:p w14:paraId="2F05F1DA" w14:textId="77777777" w:rsidR="0048528F" w:rsidRPr="0048528F" w:rsidRDefault="0048528F" w:rsidP="0048528F">
      <w:pPr>
        <w:numPr>
          <w:ilvl w:val="0"/>
          <w:numId w:val="100"/>
        </w:numPr>
        <w:ind w:left="426" w:hanging="426"/>
        <w:jc w:val="both"/>
        <w:rPr>
          <w:rFonts w:ascii="Arial" w:hAnsi="Arial" w:cs="Arial"/>
          <w:color w:val="000000"/>
          <w:sz w:val="20"/>
        </w:rPr>
      </w:pPr>
      <w:r w:rsidRPr="0048528F">
        <w:rPr>
          <w:rFonts w:ascii="Arial" w:hAnsi="Arial" w:cs="Arial"/>
          <w:color w:val="000000"/>
          <w:sz w:val="20"/>
        </w:rPr>
        <w:t>Druga Strona oświadcza, iż nie istnieją żadne ograniczenia, które uniemożliwiałyby Drugiej Stronie przeniesienie autorskich praw majątkowych do Utworów, w szczególności autorskie prawa majątkowe nie będą przedmiotem zastawu lub innych praw na rzecz osób trzecich i zostaną przeniesione na ORLEN OIL bez żadnych ograniczeń. Druga Strona oświadcza, że z tytułu wykonywania przez ORLEN OIL majątkowych praw autorskich do utworów nie będzie podnosić w przyszłości jakichkolwiek zarzutów ani roszczeń.</w:t>
      </w:r>
    </w:p>
    <w:p w14:paraId="121BF44A" w14:textId="77777777" w:rsidR="0048528F" w:rsidRPr="0048528F" w:rsidRDefault="0048528F" w:rsidP="0048528F">
      <w:pPr>
        <w:numPr>
          <w:ilvl w:val="0"/>
          <w:numId w:val="100"/>
        </w:numPr>
        <w:ind w:left="426" w:hanging="426"/>
        <w:jc w:val="both"/>
        <w:rPr>
          <w:rFonts w:ascii="Arial" w:hAnsi="Arial" w:cs="Arial"/>
          <w:color w:val="000000"/>
          <w:sz w:val="20"/>
        </w:rPr>
      </w:pPr>
      <w:r w:rsidRPr="0048528F">
        <w:rPr>
          <w:rFonts w:ascii="Arial" w:hAnsi="Arial" w:cs="Arial"/>
          <w:color w:val="000000"/>
          <w:sz w:val="20"/>
        </w:rPr>
        <w:t>Strony ustalają, iż rozpowszechnianie na wyżej wymienionych polach eksploatacji może następować w całości, w części, fragmentach, samodzielnie, w połączeniu z dziełami innych podmiotów, w tym jako cześć dzieła zbiorowego, po zarchiwizowaniu w formie elektronicznej i drukowanej, po dokonaniu opracowań, przystosowań, uzupełnień lub innych modyfikacji itd.</w:t>
      </w:r>
    </w:p>
    <w:p w14:paraId="55778848" w14:textId="77777777" w:rsidR="0048528F" w:rsidRPr="0048528F" w:rsidRDefault="0048528F" w:rsidP="0048528F">
      <w:pPr>
        <w:numPr>
          <w:ilvl w:val="0"/>
          <w:numId w:val="100"/>
        </w:numPr>
        <w:ind w:left="426" w:hanging="426"/>
        <w:jc w:val="both"/>
        <w:rPr>
          <w:rFonts w:ascii="Arial" w:hAnsi="Arial" w:cs="Arial"/>
          <w:color w:val="000000"/>
          <w:sz w:val="20"/>
        </w:rPr>
      </w:pPr>
      <w:r w:rsidRPr="0048528F">
        <w:rPr>
          <w:rFonts w:ascii="Arial" w:hAnsi="Arial" w:cs="Arial"/>
          <w:color w:val="000000"/>
          <w:sz w:val="20"/>
        </w:rPr>
        <w:t>Wszelkie prawa, o których mowa powyżej, ORLEN OIL nabywa na zasadzie wyłączności. Do dnia ich przeniesienia Druga Strona będzie je wykonywał wyłącznie dla celów związanych z wykonaniem przedmiotu Umowy.</w:t>
      </w:r>
    </w:p>
    <w:p w14:paraId="200AEF84" w14:textId="1C3C04C5" w:rsidR="00A464CB" w:rsidRPr="0048528F" w:rsidRDefault="0048528F" w:rsidP="0048528F">
      <w:pPr>
        <w:numPr>
          <w:ilvl w:val="0"/>
          <w:numId w:val="100"/>
        </w:numPr>
        <w:ind w:left="426" w:hanging="426"/>
        <w:jc w:val="both"/>
        <w:rPr>
          <w:rFonts w:ascii="Arial" w:hAnsi="Arial" w:cs="Arial"/>
          <w:color w:val="000000"/>
          <w:sz w:val="20"/>
        </w:rPr>
      </w:pPr>
      <w:r w:rsidRPr="0048528F">
        <w:rPr>
          <w:rFonts w:ascii="Arial" w:hAnsi="Arial" w:cs="Arial"/>
          <w:color w:val="000000"/>
          <w:sz w:val="20"/>
        </w:rPr>
        <w:t>Druga Strona zwalnia ORLEN OIL z odpowiedzialności oraz obowiązku świadczenia z tytułu wszelkich roszczeń i szkód wynikających z lub poniesionych w wyniku jakiegokolwiek naruszenia patentu, wzoru, praw własności przemysłowej lub prawa autorskiego w związku z przeniesieniem praw o którym mowa w niniejszym paragrafie lub wykorzystaniem tychże praw, a jeżeli takowe zwolnienie nie będzie możliwe, zwróci ORLEN OIL wszystkie koszty poniesione w związku ze zdarzeniami, o których mowa w niniejszym ustępie. Jeżeli wobec lub przeciwko ORLEN OIL zostanie podniesione jakiekolwiek roszczenie lub złożony zostanie pozew na podstawie przesłanek, o których mowa w niniejszym paragrafie, Druga Strona zostanie o tym fakcie niezwłocznie powiadomiony i będzie uprawniona do przeprowadzenia, na własny koszt, wszelkich negocjacji mających na celu zawarcie ugody w powyższym zakresie oraz wszelkich postępowań sądowych, które mogą być wszczęte w związku z powyższym.</w:t>
      </w:r>
    </w:p>
    <w:p w14:paraId="4AE33D47" w14:textId="77777777" w:rsidR="0048528F" w:rsidRPr="00A464CB" w:rsidRDefault="0048528F" w:rsidP="00C030C1">
      <w:pPr>
        <w:numPr>
          <w:ilvl w:val="0"/>
          <w:numId w:val="100"/>
        </w:numPr>
        <w:ind w:left="426" w:hanging="426"/>
        <w:jc w:val="both"/>
        <w:rPr>
          <w:rFonts w:ascii="Arial" w:hAnsi="Arial" w:cs="Arial"/>
          <w:b/>
          <w:sz w:val="20"/>
        </w:rPr>
      </w:pPr>
      <w:r w:rsidRPr="00A464CB">
        <w:rPr>
          <w:rFonts w:ascii="Arial" w:hAnsi="Arial" w:cs="Arial"/>
          <w:color w:val="000000"/>
          <w:sz w:val="20"/>
        </w:rPr>
        <w:t>Wraz z prawami autorskimi majątkowymi do utworów przechodzi na ORLEN OIL również prawo własności nośników, na których utrwalono utwory i w ramach zapłaty § 5 ust. 1 Umowy</w:t>
      </w:r>
      <w:r w:rsidRPr="00A464CB">
        <w:rPr>
          <w:rFonts w:ascii="Arial" w:hAnsi="Arial" w:cs="Arial"/>
          <w:b/>
          <w:sz w:val="20"/>
        </w:rPr>
        <w:t>.</w:t>
      </w:r>
    </w:p>
    <w:p w14:paraId="0AB2A98F" w14:textId="77777777" w:rsidR="0048528F" w:rsidRDefault="0048528F" w:rsidP="002B14B5">
      <w:pPr>
        <w:widowControl w:val="0"/>
        <w:suppressAutoHyphens/>
        <w:adjustRightInd w:val="0"/>
        <w:jc w:val="center"/>
        <w:textAlignment w:val="baseline"/>
        <w:rPr>
          <w:rFonts w:ascii="Arial" w:hAnsi="Arial" w:cs="Arial"/>
          <w:b/>
          <w:sz w:val="20"/>
        </w:rPr>
      </w:pPr>
    </w:p>
    <w:p w14:paraId="031F817C" w14:textId="458FBF79" w:rsidR="00004729" w:rsidRPr="00781806" w:rsidRDefault="00004729" w:rsidP="002B14B5">
      <w:pPr>
        <w:widowControl w:val="0"/>
        <w:suppressAutoHyphens/>
        <w:adjustRightInd w:val="0"/>
        <w:jc w:val="center"/>
        <w:textAlignment w:val="baseline"/>
        <w:rPr>
          <w:rFonts w:ascii="Arial" w:hAnsi="Arial" w:cs="Arial"/>
          <w:sz w:val="20"/>
        </w:rPr>
      </w:pPr>
      <w:r w:rsidRPr="00781806">
        <w:rPr>
          <w:rFonts w:ascii="Arial" w:hAnsi="Arial" w:cs="Arial"/>
          <w:b/>
          <w:sz w:val="20"/>
        </w:rPr>
        <w:t xml:space="preserve">§ </w:t>
      </w:r>
      <w:r w:rsidR="008A2596" w:rsidRPr="00781806">
        <w:rPr>
          <w:rFonts w:ascii="Arial" w:hAnsi="Arial" w:cs="Arial"/>
          <w:b/>
          <w:sz w:val="20"/>
        </w:rPr>
        <w:t>2</w:t>
      </w:r>
      <w:r w:rsidR="00C030C1">
        <w:rPr>
          <w:rFonts w:ascii="Arial" w:hAnsi="Arial" w:cs="Arial"/>
          <w:b/>
          <w:sz w:val="20"/>
        </w:rPr>
        <w:t>3</w:t>
      </w:r>
      <w:r w:rsidRPr="00781806">
        <w:rPr>
          <w:rFonts w:ascii="Arial" w:hAnsi="Arial" w:cs="Arial"/>
          <w:b/>
          <w:sz w:val="20"/>
        </w:rPr>
        <w:t>.</w:t>
      </w:r>
    </w:p>
    <w:p w14:paraId="6AB71DCD" w14:textId="77777777" w:rsidR="002B14B5" w:rsidRPr="00781806" w:rsidRDefault="002B14B5" w:rsidP="002B14B5">
      <w:pPr>
        <w:pStyle w:val="Nagwek1"/>
        <w:suppressAutoHyphens/>
        <w:spacing w:before="0" w:after="0"/>
        <w:rPr>
          <w:rFonts w:ascii="Arial" w:hAnsi="Arial" w:cs="Arial"/>
          <w:b w:val="0"/>
          <w:i/>
          <w:color w:val="0070C0"/>
          <w:u w:val="none"/>
        </w:rPr>
      </w:pPr>
      <w:r w:rsidRPr="00781806">
        <w:rPr>
          <w:rFonts w:ascii="Arial" w:hAnsi="Arial" w:cs="Arial"/>
          <w:u w:val="none"/>
        </w:rPr>
        <w:t>POSTANOWIENIA KOŃCOWE.</w:t>
      </w:r>
    </w:p>
    <w:p w14:paraId="0DFF44AE" w14:textId="77777777" w:rsidR="002B14B5" w:rsidRPr="00781806" w:rsidRDefault="002B14B5" w:rsidP="002B14B5">
      <w:pPr>
        <w:suppressAutoHyphens/>
        <w:rPr>
          <w:rFonts w:ascii="Arial" w:hAnsi="Arial" w:cs="Arial"/>
          <w:sz w:val="20"/>
        </w:rPr>
      </w:pPr>
    </w:p>
    <w:p w14:paraId="14FA6D5A" w14:textId="6B67B763" w:rsidR="00D01758" w:rsidRPr="00781806" w:rsidRDefault="00D01758" w:rsidP="005D4532">
      <w:pPr>
        <w:pStyle w:val="Tekstpodstawowy2"/>
        <w:numPr>
          <w:ilvl w:val="3"/>
          <w:numId w:val="9"/>
        </w:numPr>
        <w:suppressAutoHyphens/>
        <w:spacing w:before="0" w:after="0"/>
        <w:ind w:left="357" w:hanging="357"/>
        <w:rPr>
          <w:rFonts w:ascii="Arial" w:hAnsi="Arial" w:cs="Arial"/>
        </w:rPr>
      </w:pPr>
      <w:r w:rsidRPr="00781806">
        <w:rPr>
          <w:rFonts w:ascii="Arial" w:hAnsi="Arial" w:cs="Arial"/>
        </w:rPr>
        <w:lastRenderedPageBreak/>
        <w:t xml:space="preserve">W przypadku powstania jakichkolwiek płatności na rzecz Zamawiającego na podstawie niniejszej Umowy, płatności te będą realizowane na następujący rachunek bankowy Zamawiającego prowadzony w banku </w:t>
      </w:r>
      <w:r w:rsidR="00F93217">
        <w:rPr>
          <w:rFonts w:ascii="Arial" w:hAnsi="Arial" w:cs="Arial"/>
        </w:rPr>
        <w:t>…………………………</w:t>
      </w:r>
      <w:r w:rsidRPr="00781806">
        <w:rPr>
          <w:rFonts w:ascii="Arial" w:hAnsi="Arial" w:cs="Arial"/>
        </w:rPr>
        <w:t xml:space="preserve"> o nr: </w:t>
      </w:r>
      <w:r w:rsidR="00C902A5" w:rsidRPr="00781806">
        <w:rPr>
          <w:rFonts w:ascii="Arial" w:hAnsi="Arial" w:cs="Arial"/>
          <w:bCs/>
        </w:rPr>
        <w:t xml:space="preserve"> </w:t>
      </w:r>
      <w:r w:rsidR="00F93217">
        <w:rPr>
          <w:rFonts w:ascii="Arial" w:hAnsi="Arial" w:cs="Arial"/>
        </w:rPr>
        <w:t>…………………………………………………….</w:t>
      </w:r>
    </w:p>
    <w:p w14:paraId="6641DAA1" w14:textId="77777777" w:rsidR="00D01758" w:rsidRPr="00781806" w:rsidRDefault="00D01758" w:rsidP="005D4532">
      <w:pPr>
        <w:pStyle w:val="Tekstpodstawowy2"/>
        <w:numPr>
          <w:ilvl w:val="3"/>
          <w:numId w:val="9"/>
        </w:numPr>
        <w:suppressAutoHyphens/>
        <w:spacing w:before="0" w:after="0"/>
        <w:ind w:left="357" w:hanging="357"/>
        <w:rPr>
          <w:rFonts w:ascii="Arial" w:hAnsi="Arial" w:cs="Arial"/>
          <w:u w:val="single"/>
        </w:rPr>
      </w:pPr>
      <w:r w:rsidRPr="00781806">
        <w:rPr>
          <w:rFonts w:ascii="Arial" w:hAnsi="Arial" w:cs="Arial"/>
        </w:rPr>
        <w:t>W sprawach w Umowie nieuregulowanych zastosowanie będą miały przepisy prawa polskiego, w tym w szczególności kodeksu cywilnego</w:t>
      </w:r>
      <w:r w:rsidRPr="00781806">
        <w:rPr>
          <w:rFonts w:ascii="Arial" w:hAnsi="Arial" w:cs="Arial"/>
          <w:i/>
          <w:color w:val="0070C0"/>
        </w:rPr>
        <w:t>.</w:t>
      </w:r>
    </w:p>
    <w:p w14:paraId="076D3087" w14:textId="77777777" w:rsidR="00D01758" w:rsidRPr="00781806" w:rsidRDefault="00D01758" w:rsidP="005D4532">
      <w:pPr>
        <w:pStyle w:val="Tekstpodstawowy2"/>
        <w:numPr>
          <w:ilvl w:val="3"/>
          <w:numId w:val="9"/>
        </w:numPr>
        <w:suppressAutoHyphens/>
        <w:spacing w:before="0" w:after="0"/>
        <w:ind w:left="357" w:hanging="357"/>
        <w:rPr>
          <w:rFonts w:ascii="Arial" w:hAnsi="Arial" w:cs="Arial"/>
          <w:u w:val="single"/>
        </w:rPr>
      </w:pPr>
      <w:r w:rsidRPr="00781806">
        <w:rPr>
          <w:rFonts w:ascii="Arial" w:hAnsi="Arial" w:cs="Arial"/>
        </w:rPr>
        <w:t>Strony oświadczają, iż wszystkie podane przez nie dane rejestrowe i identyfikacyjne są zgodne ze stanem prawnym i faktycznym.</w:t>
      </w:r>
    </w:p>
    <w:p w14:paraId="02EB5CF3" w14:textId="36B170DB" w:rsidR="00D01758" w:rsidRPr="00781806" w:rsidRDefault="00D01758" w:rsidP="005D4532">
      <w:pPr>
        <w:pStyle w:val="Tekstpodstawowy2"/>
        <w:numPr>
          <w:ilvl w:val="3"/>
          <w:numId w:val="9"/>
        </w:numPr>
        <w:suppressAutoHyphens/>
        <w:spacing w:before="0" w:after="0"/>
        <w:ind w:left="357" w:hanging="357"/>
        <w:rPr>
          <w:rFonts w:ascii="Arial" w:hAnsi="Arial" w:cs="Arial"/>
          <w:u w:val="single"/>
        </w:rPr>
      </w:pPr>
      <w:r w:rsidRPr="00781806">
        <w:rPr>
          <w:rFonts w:ascii="Arial" w:hAnsi="Arial" w:cs="Arial"/>
        </w:rPr>
        <w:t>Umowa stanowi kompletne porozumienie pomiędzy Stronami w odniesieniu do wymienionego Przedmiotu Umowy i zastępuje wszelkie zapytania, oferty, negocjacje i zobowiązania zarówno pisemne, jak i ustne zawarte przed terminem zawarcia niniejszej Umowy w odniesieniu do Przedmiotu Umowy.</w:t>
      </w:r>
    </w:p>
    <w:p w14:paraId="1A5988B5" w14:textId="50434A9D" w:rsidR="00D01758" w:rsidRPr="00781806" w:rsidRDefault="00D01758" w:rsidP="005D4532">
      <w:pPr>
        <w:pStyle w:val="Tekstpodstawowy2"/>
        <w:numPr>
          <w:ilvl w:val="3"/>
          <w:numId w:val="9"/>
        </w:numPr>
        <w:suppressAutoHyphens/>
        <w:spacing w:before="0" w:after="0"/>
        <w:ind w:left="357" w:hanging="357"/>
        <w:rPr>
          <w:rFonts w:ascii="Arial" w:hAnsi="Arial" w:cs="Arial"/>
          <w:u w:val="single"/>
        </w:rPr>
      </w:pPr>
      <w:r w:rsidRPr="00781806">
        <w:rPr>
          <w:rFonts w:ascii="Arial" w:hAnsi="Arial" w:cs="Arial"/>
        </w:rPr>
        <w:t>O ile Umowa nie stanowi inaczej, wszelkie zmiany do Umowy (w tym dotyczące zmiany danych rachunków bankowych Stron) mogą być wprowadzone tylko w formie pisemnego aneksu, podpisanego przez obie Strony pod rygorem nieważności.</w:t>
      </w:r>
      <w:bookmarkStart w:id="13" w:name="_Hlk515443718"/>
    </w:p>
    <w:p w14:paraId="77DE4498" w14:textId="77777777" w:rsidR="00D01758" w:rsidRPr="00781806" w:rsidRDefault="00D01758" w:rsidP="005D4532">
      <w:pPr>
        <w:pStyle w:val="Tekstpodstawowy2"/>
        <w:numPr>
          <w:ilvl w:val="3"/>
          <w:numId w:val="9"/>
        </w:numPr>
        <w:suppressAutoHyphens/>
        <w:spacing w:before="0" w:after="0"/>
        <w:ind w:left="357" w:hanging="357"/>
        <w:rPr>
          <w:rFonts w:ascii="Arial" w:hAnsi="Arial" w:cs="Arial"/>
          <w:u w:val="single"/>
        </w:rPr>
      </w:pPr>
      <w:r w:rsidRPr="00781806">
        <w:rPr>
          <w:rFonts w:ascii="Arial" w:hAnsi="Arial" w:cs="Arial"/>
          <w:color w:val="000000"/>
        </w:rPr>
        <w:t>Wykonawca</w:t>
      </w:r>
      <w:bookmarkEnd w:id="13"/>
      <w:r w:rsidRPr="00781806">
        <w:rPr>
          <w:rFonts w:ascii="Arial" w:hAnsi="Arial" w:cs="Arial"/>
        </w:rPr>
        <w:t xml:space="preserve">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24FA7EF2" w14:textId="409246B2" w:rsidR="00D01758" w:rsidRPr="00781806" w:rsidRDefault="00D01758" w:rsidP="005D4532">
      <w:pPr>
        <w:pStyle w:val="Tekstpodstawowy2"/>
        <w:numPr>
          <w:ilvl w:val="3"/>
          <w:numId w:val="9"/>
        </w:numPr>
        <w:suppressAutoHyphens/>
        <w:spacing w:before="0" w:after="0"/>
        <w:ind w:left="357" w:hanging="357"/>
        <w:rPr>
          <w:rFonts w:ascii="Arial" w:hAnsi="Arial" w:cs="Arial"/>
          <w:u w:val="single"/>
        </w:rPr>
      </w:pPr>
      <w:r w:rsidRPr="00781806">
        <w:rPr>
          <w:rFonts w:ascii="Arial" w:hAnsi="Arial" w:cs="Arial"/>
        </w:rPr>
        <w:t>Jeżeli którekolwiek z postanowień Umowy uznane zostanie za nieważne lub prawnie wadliwe, pozostałe postanowienia zostają w mocy w najszerszym zakresie dopuszczalnym przez prawo. Strony zobowiązują się do dołożenia starań i podjęcia wszelkich niezbędnych czynności w celu osiągnięcia porozumienia i uzgodnienia nowych postanowień w miejsce postanowień uznanych za nieważne lub prawnie wadliwe.</w:t>
      </w:r>
    </w:p>
    <w:p w14:paraId="38E4C9FA" w14:textId="46AEF673" w:rsidR="00D01758" w:rsidRPr="00781806" w:rsidRDefault="00D01758" w:rsidP="005D4532">
      <w:pPr>
        <w:pStyle w:val="Tekstpodstawowy2"/>
        <w:numPr>
          <w:ilvl w:val="3"/>
          <w:numId w:val="9"/>
        </w:numPr>
        <w:suppressAutoHyphens/>
        <w:spacing w:before="0" w:after="0"/>
        <w:ind w:left="357" w:hanging="357"/>
        <w:rPr>
          <w:rFonts w:ascii="Arial" w:hAnsi="Arial" w:cs="Arial"/>
          <w:u w:val="single"/>
        </w:rPr>
      </w:pPr>
      <w:r w:rsidRPr="00781806">
        <w:rPr>
          <w:rFonts w:ascii="Arial" w:hAnsi="Arial" w:cs="Arial"/>
        </w:rPr>
        <w:t>Ewentualne spory mogące wyniknąć na tle wykonania Umowy będą rozwiązywane w drodze porozumienia. W przypadku nie osiągnięcia porozumienia przez Strony spory te rozstrzygać będzie sąd powszechny właściwy dla siedziby Zamawiającego</w:t>
      </w:r>
      <w:r w:rsidR="00B65B64">
        <w:rPr>
          <w:rFonts w:ascii="Arial" w:hAnsi="Arial" w:cs="Arial"/>
        </w:rPr>
        <w:t xml:space="preserve"> lub dla m. Krakowa (dz. Śródmieście)</w:t>
      </w:r>
      <w:r w:rsidRPr="00781806">
        <w:rPr>
          <w:rFonts w:ascii="Arial" w:hAnsi="Arial" w:cs="Arial"/>
        </w:rPr>
        <w:t>.</w:t>
      </w:r>
    </w:p>
    <w:p w14:paraId="3C256146" w14:textId="77777777" w:rsidR="00D01758" w:rsidRPr="00781806" w:rsidRDefault="004A4CB6" w:rsidP="005D4532">
      <w:pPr>
        <w:pStyle w:val="Tekstpodstawowy2"/>
        <w:numPr>
          <w:ilvl w:val="3"/>
          <w:numId w:val="9"/>
        </w:numPr>
        <w:suppressAutoHyphens/>
        <w:spacing w:before="0" w:after="0"/>
        <w:ind w:left="357" w:hanging="357"/>
        <w:rPr>
          <w:rFonts w:ascii="Arial" w:hAnsi="Arial" w:cs="Arial"/>
          <w:u w:val="single"/>
        </w:rPr>
      </w:pPr>
      <w:r w:rsidRPr="00781806">
        <w:rPr>
          <w:rFonts w:ascii="Arial" w:hAnsi="Arial" w:cs="Arial"/>
        </w:rPr>
        <w:t>Zamawiający</w:t>
      </w:r>
      <w:r w:rsidR="00D01758" w:rsidRPr="00781806">
        <w:rPr>
          <w:rFonts w:ascii="Arial" w:hAnsi="Arial" w:cs="Arial"/>
        </w:rPr>
        <w:t xml:space="preserve"> będzie uprawniony do dochodzenia odszkodowania uzupełniającego na zasadach ogólnych, w przypadku gdy powstała szkoda będzie większa niż wartość kar umownych zastrzeżonych w niniejszej Umowie.</w:t>
      </w:r>
    </w:p>
    <w:p w14:paraId="01119206" w14:textId="77777777" w:rsidR="00D01758" w:rsidRPr="00C030C1" w:rsidRDefault="00D01758" w:rsidP="005D4532">
      <w:pPr>
        <w:pStyle w:val="Tekstpodstawowy2"/>
        <w:numPr>
          <w:ilvl w:val="3"/>
          <w:numId w:val="9"/>
        </w:numPr>
        <w:suppressAutoHyphens/>
        <w:spacing w:before="0" w:after="0"/>
        <w:ind w:left="357" w:hanging="357"/>
        <w:rPr>
          <w:rFonts w:ascii="Arial" w:hAnsi="Arial" w:cs="Arial"/>
        </w:rPr>
      </w:pPr>
      <w:r w:rsidRPr="00781806">
        <w:rPr>
          <w:rFonts w:ascii="Arial" w:hAnsi="Arial" w:cs="Arial"/>
        </w:rPr>
        <w:t>Wykonawca oświadcza, że uzyskał zgodę wszystkich osób, którymi posługiwać się będzie w celu realizacji Umowy na przetwarzanie ich danych osobowych na potrzeby jej realizacji.</w:t>
      </w:r>
    </w:p>
    <w:p w14:paraId="53FDD225" w14:textId="77777777" w:rsidR="00A464CB" w:rsidRPr="00A464CB" w:rsidRDefault="00A464CB" w:rsidP="00C030C1">
      <w:pPr>
        <w:pStyle w:val="Tekstpodstawowy2"/>
        <w:numPr>
          <w:ilvl w:val="3"/>
          <w:numId w:val="9"/>
        </w:numPr>
        <w:suppressAutoHyphens/>
        <w:spacing w:before="0" w:after="0"/>
        <w:ind w:left="357" w:hanging="357"/>
        <w:rPr>
          <w:rFonts w:ascii="Arial" w:hAnsi="Arial" w:cs="Arial"/>
        </w:rPr>
      </w:pPr>
      <w:r w:rsidRPr="00A464CB">
        <w:rPr>
          <w:rFonts w:ascii="Arial" w:hAnsi="Arial" w:cs="Arial"/>
        </w:rPr>
        <w:t xml:space="preserve">Każda ze Stron może podpisać Umowę, według swojego wyboru, zarówno poprzez złożenie własnoręcznego podpisu na papierowym egzemplarzu Umowy, jak również poprzez naniesienie kwalifikowanego podpisu elektronicznego na pliku cyfrowym Umowy zapisanym do formatu „.pdf”, niezależnie od formy podpisu drugiej Strony. </w:t>
      </w:r>
    </w:p>
    <w:p w14:paraId="4B73C47C" w14:textId="77777777" w:rsidR="00A464CB" w:rsidRPr="00A464CB" w:rsidRDefault="00A464CB" w:rsidP="00C030C1">
      <w:pPr>
        <w:pStyle w:val="Tekstpodstawowy2"/>
        <w:suppressAutoHyphens/>
        <w:spacing w:before="0" w:after="0"/>
        <w:ind w:left="357"/>
        <w:rPr>
          <w:rFonts w:ascii="Arial" w:hAnsi="Arial" w:cs="Arial"/>
        </w:rPr>
      </w:pPr>
      <w:r w:rsidRPr="00A464CB">
        <w:rPr>
          <w:rFonts w:ascii="Arial" w:hAnsi="Arial" w:cs="Arial"/>
        </w:rPr>
        <w:t>W przypadku, gdy Strony zawierają Umowę w formie elektronicznej, Umowa zostaje zawarta z chwilą złożenia ostatniego skutecznego podpisu w formie elektronicznej (tj. bezpiecznego podpisu elektronicznego, weryfikowanego przy pomocy ważnego, kwalifikowanego certyfikatu). W przypadku, gdy Umowa zostanie podpisana w formie elektronicznej przez którąkolwiek ze Stron, podpisany w ten sposób plik Umowy zostanie dostarczony Stronie na adres e-mail wskazany w § 10 Umowy.</w:t>
      </w:r>
    </w:p>
    <w:p w14:paraId="1A1BB09F" w14:textId="4131872C" w:rsidR="00D01758" w:rsidRPr="00C030C1" w:rsidRDefault="00A464CB" w:rsidP="00C030C1">
      <w:pPr>
        <w:pStyle w:val="Tekstpodstawowy2"/>
        <w:suppressAutoHyphens/>
        <w:spacing w:before="0" w:after="0"/>
        <w:ind w:left="357"/>
        <w:rPr>
          <w:rFonts w:ascii="Arial" w:hAnsi="Arial" w:cs="Arial"/>
        </w:rPr>
      </w:pPr>
      <w:r w:rsidRPr="00A464CB">
        <w:rPr>
          <w:rFonts w:ascii="Arial" w:hAnsi="Arial" w:cs="Arial"/>
        </w:rPr>
        <w:t xml:space="preserve">Gdy Strony zawierają Umowę w formie pisemnej, jest ona sporządzana w dwóch jednobrzmiących egzemplarzach, po jednym dla każdej ze Stron i zostaje zawarta wraz z jednoczesnym podpisaniem Umowy przez Strony w ich obecności bądź otrzymaniem podpisanego obustronnie egzemplarza Umowy przez Stronę, która podpisywała Umowę jako pierwsza (przy czym Strona podpisująca Umowę jako pierwsza, sporządza Umowę w dwóch jednobrzmiących egzemplarzach i opatruje każdy z nich własnoręcznym podpisem, przesyłając obydwa egzemplarze drugiej Stronie). </w:t>
      </w:r>
    </w:p>
    <w:p w14:paraId="33537F55" w14:textId="4EAFEF64" w:rsidR="00D01758" w:rsidRPr="00781806" w:rsidRDefault="00D01758" w:rsidP="005D4532">
      <w:pPr>
        <w:pStyle w:val="Tekstpodstawowy2"/>
        <w:numPr>
          <w:ilvl w:val="3"/>
          <w:numId w:val="9"/>
        </w:numPr>
        <w:suppressAutoHyphens/>
        <w:spacing w:before="0" w:after="0"/>
        <w:ind w:left="357" w:hanging="357"/>
        <w:rPr>
          <w:rFonts w:ascii="Arial" w:hAnsi="Arial" w:cs="Arial"/>
          <w:u w:val="single"/>
        </w:rPr>
      </w:pPr>
      <w:r w:rsidRPr="00781806">
        <w:rPr>
          <w:rFonts w:ascii="Arial" w:hAnsi="Arial" w:cs="Arial"/>
        </w:rPr>
        <w:t>Wszystkie załączniki i inne dokumenty przywołane w Umowie stanowią jej integralną część. W przypadku rozbieżności pomiędzy treścią Umowy a treścią załączników, pierwszeństwo mają postanowienia Umowy.</w:t>
      </w:r>
    </w:p>
    <w:p w14:paraId="2548AE5E" w14:textId="77777777" w:rsidR="000D59CC" w:rsidRPr="00781806" w:rsidRDefault="001B0F5E" w:rsidP="005D4532">
      <w:pPr>
        <w:pStyle w:val="Tekstpodstawowy2"/>
        <w:numPr>
          <w:ilvl w:val="3"/>
          <w:numId w:val="9"/>
        </w:numPr>
        <w:suppressAutoHyphens/>
        <w:spacing w:before="0" w:after="0"/>
        <w:ind w:left="357" w:hanging="357"/>
        <w:rPr>
          <w:rFonts w:ascii="Arial" w:hAnsi="Arial" w:cs="Arial"/>
          <w:u w:val="single"/>
        </w:rPr>
      </w:pPr>
      <w:r w:rsidRPr="00781806">
        <w:rPr>
          <w:rFonts w:ascii="Arial" w:hAnsi="Arial" w:cs="Arial"/>
        </w:rPr>
        <w:t>ORLEN</w:t>
      </w:r>
      <w:r w:rsidR="000D59CC" w:rsidRPr="00781806">
        <w:rPr>
          <w:rFonts w:ascii="Arial" w:hAnsi="Arial" w:cs="Arial"/>
        </w:rPr>
        <w:t xml:space="preserve"> O</w:t>
      </w:r>
      <w:r w:rsidRPr="00781806">
        <w:rPr>
          <w:rFonts w:ascii="Arial" w:hAnsi="Arial" w:cs="Arial"/>
        </w:rPr>
        <w:t>IL</w:t>
      </w:r>
      <w:r w:rsidR="000D59CC" w:rsidRPr="00781806">
        <w:rPr>
          <w:rFonts w:ascii="Arial" w:hAnsi="Arial" w:cs="Arial"/>
        </w:rPr>
        <w:t xml:space="preserve"> Sp. z o.o. </w:t>
      </w:r>
      <w:r w:rsidR="000D59CC" w:rsidRPr="00781806">
        <w:rPr>
          <w:rFonts w:ascii="Arial" w:hAnsi="Arial" w:cs="Arial"/>
          <w:iCs/>
        </w:rPr>
        <w:t>oświadcza, że pos</w:t>
      </w:r>
      <w:r w:rsidR="000D59CC" w:rsidRPr="00781806">
        <w:rPr>
          <w:rFonts w:ascii="Arial" w:hAnsi="Arial" w:cs="Arial"/>
          <w:bCs/>
          <w:iCs/>
        </w:rPr>
        <w:t>iada status dużego przedsiębiorcy w rozumieniu przepisów ustawy z 08.03.2013 r. o przeciwdziałaniu nadmiernym opóźnieniom w transakcjach handlowych.</w:t>
      </w:r>
    </w:p>
    <w:p w14:paraId="70561D1B" w14:textId="4E7FB29C" w:rsidR="00E32EBE" w:rsidRPr="00781806" w:rsidRDefault="00E32EBE" w:rsidP="005D4532">
      <w:pPr>
        <w:pStyle w:val="Tekstpodstawowy2"/>
        <w:numPr>
          <w:ilvl w:val="3"/>
          <w:numId w:val="9"/>
        </w:numPr>
        <w:suppressAutoHyphens/>
        <w:spacing w:before="0" w:after="0"/>
        <w:ind w:left="357" w:hanging="357"/>
        <w:rPr>
          <w:rFonts w:ascii="Arial" w:hAnsi="Arial" w:cs="Arial"/>
          <w:u w:val="single"/>
        </w:rPr>
      </w:pPr>
      <w:bookmarkStart w:id="14" w:name="_Hlk180394123"/>
      <w:r w:rsidRPr="00781806">
        <w:rPr>
          <w:rFonts w:ascii="Arial" w:hAnsi="Arial" w:cs="Arial"/>
        </w:rPr>
        <w:t>Wykonawca oświadcza, że posiada</w:t>
      </w:r>
      <w:r w:rsidR="00B65B64">
        <w:rPr>
          <w:rFonts w:ascii="Arial" w:hAnsi="Arial" w:cs="Arial"/>
        </w:rPr>
        <w:t>/nie posiada</w:t>
      </w:r>
      <w:r w:rsidRPr="00781806">
        <w:rPr>
          <w:rFonts w:ascii="Arial" w:hAnsi="Arial" w:cs="Arial"/>
        </w:rPr>
        <w:t xml:space="preserve"> status</w:t>
      </w:r>
      <w:r w:rsidR="00B65B64">
        <w:rPr>
          <w:rFonts w:ascii="Arial" w:hAnsi="Arial" w:cs="Arial"/>
        </w:rPr>
        <w:t>/u</w:t>
      </w:r>
      <w:r w:rsidRPr="00781806">
        <w:rPr>
          <w:rFonts w:ascii="Arial" w:hAnsi="Arial" w:cs="Arial"/>
        </w:rPr>
        <w:t xml:space="preserve"> dużego przedsiębiorcy w rozumieniu przepisów ustawy z 08.03.2013 r. o przeciwdziałaniu nadmiernym opóźnieniom w transakcjach handlowych. </w:t>
      </w:r>
      <w:r w:rsidR="00A464CB">
        <w:rPr>
          <w:rFonts w:ascii="Arial" w:hAnsi="Arial" w:cs="Arial"/>
        </w:rPr>
        <w:t>*</w:t>
      </w:r>
    </w:p>
    <w:bookmarkEnd w:id="14"/>
    <w:p w14:paraId="142B1BF5" w14:textId="77777777" w:rsidR="00030BDA" w:rsidRPr="00030BDA" w:rsidRDefault="00D01758" w:rsidP="005D4532">
      <w:pPr>
        <w:pStyle w:val="Tekstpodstawowy2"/>
        <w:numPr>
          <w:ilvl w:val="3"/>
          <w:numId w:val="9"/>
        </w:numPr>
        <w:suppressAutoHyphens/>
        <w:spacing w:before="0" w:after="0"/>
        <w:ind w:left="357" w:hanging="357"/>
        <w:rPr>
          <w:rFonts w:ascii="Arial" w:hAnsi="Arial" w:cs="Arial"/>
          <w:u w:val="single"/>
        </w:rPr>
      </w:pPr>
      <w:r w:rsidRPr="00781806">
        <w:rPr>
          <w:rFonts w:ascii="Arial" w:hAnsi="Arial" w:cs="Arial"/>
        </w:rPr>
        <w:t>Następujące dokumenty stanowią załączniki do niniejszej Umowy</w:t>
      </w:r>
      <w:r w:rsidR="0039229C" w:rsidRPr="00781806">
        <w:rPr>
          <w:rFonts w:ascii="Arial" w:hAnsi="Arial" w:cs="Arial"/>
        </w:rPr>
        <w:t>:</w:t>
      </w:r>
    </w:p>
    <w:p w14:paraId="29C7D315" w14:textId="77777777" w:rsidR="00030BDA" w:rsidRDefault="00030BDA" w:rsidP="00030BDA">
      <w:pPr>
        <w:pStyle w:val="Tekstpodstawowy2"/>
        <w:suppressAutoHyphens/>
        <w:spacing w:before="0" w:after="0"/>
        <w:rPr>
          <w:rFonts w:ascii="Arial" w:hAnsi="Arial" w:cs="Arial"/>
        </w:rPr>
      </w:pPr>
    </w:p>
    <w:p w14:paraId="60AF2583" w14:textId="5759C42D" w:rsidR="002B14B5" w:rsidRPr="00781806" w:rsidRDefault="002B14B5" w:rsidP="00030BDA">
      <w:pPr>
        <w:pStyle w:val="Tekstpodstawowy2"/>
        <w:suppressAutoHyphens/>
        <w:spacing w:before="0" w:after="0"/>
        <w:rPr>
          <w:rFonts w:ascii="Arial" w:hAnsi="Arial" w:cs="Arial"/>
          <w:u w:val="single"/>
        </w:rPr>
      </w:pPr>
      <w:r w:rsidRPr="00781806">
        <w:rPr>
          <w:rFonts w:ascii="Arial" w:hAnsi="Arial" w:cs="Arial"/>
        </w:rPr>
        <w:tab/>
      </w:r>
    </w:p>
    <w:p w14:paraId="54DB3A61" w14:textId="77777777" w:rsidR="00030BDA" w:rsidRPr="00781806" w:rsidRDefault="00030BDA" w:rsidP="00030BDA">
      <w:pPr>
        <w:pStyle w:val="Tekstpodstawowy2"/>
        <w:numPr>
          <w:ilvl w:val="0"/>
          <w:numId w:val="6"/>
        </w:numPr>
        <w:suppressAutoHyphens/>
        <w:spacing w:before="0" w:after="0"/>
        <w:ind w:left="851" w:hanging="425"/>
        <w:rPr>
          <w:rFonts w:ascii="Arial" w:hAnsi="Arial" w:cs="Arial"/>
          <w:u w:val="single"/>
        </w:rPr>
      </w:pPr>
      <w:bookmarkStart w:id="15" w:name="_Hlk180663430"/>
      <w:bookmarkStart w:id="16" w:name="_Hlk124331904"/>
      <w:r w:rsidRPr="00781806">
        <w:rPr>
          <w:rFonts w:ascii="Arial" w:hAnsi="Arial" w:cs="Arial"/>
        </w:rPr>
        <w:t>Załącznik nr 1 –</w:t>
      </w:r>
      <w:r>
        <w:rPr>
          <w:rFonts w:ascii="Arial" w:hAnsi="Arial" w:cs="Arial"/>
        </w:rPr>
        <w:t xml:space="preserve"> O</w:t>
      </w:r>
      <w:r w:rsidRPr="00781806">
        <w:rPr>
          <w:rFonts w:ascii="Arial" w:hAnsi="Arial" w:cs="Arial"/>
        </w:rPr>
        <w:t>pis przedmiotu zakupu</w:t>
      </w:r>
      <w:r>
        <w:rPr>
          <w:rFonts w:ascii="Arial" w:hAnsi="Arial" w:cs="Arial"/>
        </w:rPr>
        <w:t xml:space="preserve"> z dnia ……………………</w:t>
      </w:r>
    </w:p>
    <w:p w14:paraId="795B6C75" w14:textId="77777777" w:rsidR="00030BDA" w:rsidRPr="00781806" w:rsidRDefault="00030BDA" w:rsidP="00030BDA">
      <w:pPr>
        <w:pStyle w:val="Tekstpodstawowy2"/>
        <w:numPr>
          <w:ilvl w:val="0"/>
          <w:numId w:val="6"/>
        </w:numPr>
        <w:suppressAutoHyphens/>
        <w:spacing w:before="0" w:after="0"/>
        <w:ind w:left="851" w:hanging="425"/>
        <w:rPr>
          <w:rFonts w:ascii="Arial" w:hAnsi="Arial" w:cs="Arial"/>
          <w:u w:val="single"/>
        </w:rPr>
      </w:pPr>
      <w:r w:rsidRPr="00781806">
        <w:rPr>
          <w:rFonts w:ascii="Arial" w:hAnsi="Arial" w:cs="Arial"/>
        </w:rPr>
        <w:t>Załącznik nr 2 – Oferta Wykonawcy z dn</w:t>
      </w:r>
      <w:r>
        <w:rPr>
          <w:rFonts w:ascii="Arial" w:hAnsi="Arial" w:cs="Arial"/>
        </w:rPr>
        <w:t>. …………………………….</w:t>
      </w:r>
    </w:p>
    <w:p w14:paraId="435CC0CF" w14:textId="77777777" w:rsidR="00030BDA" w:rsidRPr="00781806" w:rsidRDefault="00030BDA" w:rsidP="00030BDA">
      <w:pPr>
        <w:pStyle w:val="Tekstpodstawowy2"/>
        <w:numPr>
          <w:ilvl w:val="0"/>
          <w:numId w:val="6"/>
        </w:numPr>
        <w:suppressAutoHyphens/>
        <w:spacing w:before="0" w:after="0"/>
        <w:ind w:left="851" w:hanging="425"/>
        <w:rPr>
          <w:rFonts w:ascii="Arial" w:hAnsi="Arial" w:cs="Arial"/>
          <w:u w:val="single"/>
        </w:rPr>
      </w:pPr>
      <w:r w:rsidRPr="00781806">
        <w:rPr>
          <w:rFonts w:ascii="Arial" w:hAnsi="Arial" w:cs="Arial"/>
        </w:rPr>
        <w:t>Załącznik nr 3 – Warunki gwarancji urządzenia,</w:t>
      </w:r>
    </w:p>
    <w:p w14:paraId="585DAC39" w14:textId="77777777" w:rsidR="00030BDA" w:rsidRDefault="00030BDA" w:rsidP="00030BDA">
      <w:pPr>
        <w:pStyle w:val="Akapitzlist"/>
        <w:numPr>
          <w:ilvl w:val="0"/>
          <w:numId w:val="6"/>
        </w:numPr>
        <w:ind w:left="851" w:hanging="425"/>
        <w:contextualSpacing w:val="0"/>
        <w:jc w:val="both"/>
        <w:rPr>
          <w:rFonts w:ascii="Arial" w:hAnsi="Arial" w:cs="Arial"/>
          <w:sz w:val="20"/>
          <w:lang w:eastAsia="en-US"/>
        </w:rPr>
      </w:pPr>
      <w:bookmarkStart w:id="17" w:name="_Hlk144704768"/>
      <w:r w:rsidRPr="00781806">
        <w:rPr>
          <w:rFonts w:ascii="Arial" w:eastAsia="Calibri" w:hAnsi="Arial" w:cs="Arial"/>
          <w:sz w:val="20"/>
        </w:rPr>
        <w:t xml:space="preserve">Załącznik nr 4 – </w:t>
      </w:r>
      <w:bookmarkStart w:id="18" w:name="_Hlk147311276"/>
      <w:r w:rsidRPr="00781806">
        <w:rPr>
          <w:rFonts w:ascii="Arial" w:hAnsi="Arial" w:cs="Arial"/>
          <w:sz w:val="20"/>
          <w:lang w:eastAsia="en-US"/>
        </w:rPr>
        <w:t>Harmonogram rzeczowo - finansowy Wykonawcy</w:t>
      </w:r>
      <w:r>
        <w:rPr>
          <w:rFonts w:ascii="Arial" w:hAnsi="Arial" w:cs="Arial"/>
          <w:sz w:val="20"/>
          <w:lang w:eastAsia="en-US"/>
        </w:rPr>
        <w:t xml:space="preserve"> </w:t>
      </w:r>
    </w:p>
    <w:p w14:paraId="1CA4FD8C" w14:textId="77777777" w:rsidR="00030BDA" w:rsidRPr="00781806" w:rsidRDefault="00030BDA" w:rsidP="00030BDA">
      <w:pPr>
        <w:pStyle w:val="Akapitzlist"/>
        <w:numPr>
          <w:ilvl w:val="0"/>
          <w:numId w:val="6"/>
        </w:numPr>
        <w:ind w:left="851" w:hanging="425"/>
        <w:contextualSpacing w:val="0"/>
        <w:jc w:val="both"/>
        <w:rPr>
          <w:rFonts w:ascii="Arial" w:hAnsi="Arial" w:cs="Arial"/>
          <w:sz w:val="20"/>
          <w:lang w:eastAsia="en-US"/>
        </w:rPr>
      </w:pPr>
      <w:r>
        <w:rPr>
          <w:rFonts w:ascii="Arial" w:hAnsi="Arial" w:cs="Arial"/>
          <w:sz w:val="20"/>
          <w:lang w:eastAsia="en-US"/>
        </w:rPr>
        <w:lastRenderedPageBreak/>
        <w:t>Załącznik nr 5 – Polisa OC Wykonawcy</w:t>
      </w:r>
    </w:p>
    <w:bookmarkEnd w:id="17"/>
    <w:bookmarkEnd w:id="18"/>
    <w:p w14:paraId="009F9A7C" w14:textId="77777777" w:rsidR="00030BDA" w:rsidRPr="000117CC" w:rsidRDefault="00030BDA" w:rsidP="00030BDA">
      <w:pPr>
        <w:pStyle w:val="Akapitzlist"/>
        <w:numPr>
          <w:ilvl w:val="0"/>
          <w:numId w:val="6"/>
        </w:numPr>
        <w:ind w:left="851" w:hanging="425"/>
        <w:contextualSpacing w:val="0"/>
        <w:jc w:val="both"/>
        <w:rPr>
          <w:rFonts w:ascii="Arial" w:hAnsi="Arial" w:cs="Arial"/>
          <w:sz w:val="20"/>
          <w:lang w:eastAsia="en-US"/>
        </w:rPr>
      </w:pPr>
      <w:r w:rsidRPr="00781806">
        <w:rPr>
          <w:rFonts w:ascii="Arial" w:hAnsi="Arial" w:cs="Arial"/>
          <w:sz w:val="20"/>
        </w:rPr>
        <w:t xml:space="preserve">Załącznik </w:t>
      </w:r>
      <w:r>
        <w:rPr>
          <w:rFonts w:ascii="Arial" w:hAnsi="Arial" w:cs="Arial"/>
          <w:sz w:val="20"/>
        </w:rPr>
        <w:t>nr 6</w:t>
      </w:r>
      <w:r w:rsidRPr="00781806">
        <w:rPr>
          <w:rFonts w:ascii="Arial" w:hAnsi="Arial" w:cs="Arial"/>
          <w:sz w:val="20"/>
        </w:rPr>
        <w:t xml:space="preserve"> </w:t>
      </w:r>
      <w:r>
        <w:rPr>
          <w:rFonts w:ascii="Arial" w:hAnsi="Arial" w:cs="Arial"/>
          <w:sz w:val="20"/>
        </w:rPr>
        <w:t xml:space="preserve">- </w:t>
      </w:r>
      <w:r w:rsidRPr="00781806">
        <w:rPr>
          <w:rFonts w:ascii="Arial" w:hAnsi="Arial" w:cs="Arial"/>
          <w:sz w:val="20"/>
        </w:rPr>
        <w:t xml:space="preserve">Standardy Techniczne </w:t>
      </w:r>
      <w:r>
        <w:rPr>
          <w:rFonts w:ascii="Arial" w:hAnsi="Arial" w:cs="Arial"/>
          <w:sz w:val="20"/>
        </w:rPr>
        <w:t>i BHP</w:t>
      </w:r>
      <w:r w:rsidRPr="00781806">
        <w:rPr>
          <w:rFonts w:ascii="Arial" w:hAnsi="Arial" w:cs="Arial"/>
          <w:sz w:val="20"/>
        </w:rPr>
        <w:t>:</w:t>
      </w:r>
      <w:r>
        <w:rPr>
          <w:rFonts w:ascii="Arial" w:hAnsi="Arial" w:cs="Arial"/>
          <w:sz w:val="20"/>
        </w:rPr>
        <w:t xml:space="preserve"> </w:t>
      </w:r>
    </w:p>
    <w:p w14:paraId="05F64A7C" w14:textId="77777777" w:rsidR="00030BDA" w:rsidRPr="00781806" w:rsidRDefault="00030BDA" w:rsidP="00030BDA">
      <w:pPr>
        <w:pStyle w:val="Akapitzlist"/>
        <w:numPr>
          <w:ilvl w:val="0"/>
          <w:numId w:val="6"/>
        </w:numPr>
        <w:ind w:left="851" w:hanging="425"/>
        <w:contextualSpacing w:val="0"/>
        <w:jc w:val="both"/>
        <w:rPr>
          <w:rFonts w:ascii="Arial" w:hAnsi="Arial" w:cs="Arial"/>
          <w:sz w:val="20"/>
          <w:lang w:eastAsia="en-US"/>
        </w:rPr>
      </w:pPr>
      <w:r w:rsidRPr="00781806">
        <w:rPr>
          <w:rFonts w:ascii="Arial" w:hAnsi="Arial" w:cs="Arial"/>
          <w:sz w:val="20"/>
        </w:rPr>
        <w:t xml:space="preserve">Załącznik </w:t>
      </w:r>
      <w:r>
        <w:rPr>
          <w:rFonts w:ascii="Arial" w:hAnsi="Arial" w:cs="Arial"/>
          <w:sz w:val="20"/>
        </w:rPr>
        <w:t>6</w:t>
      </w:r>
      <w:r w:rsidRPr="00781806">
        <w:rPr>
          <w:rFonts w:ascii="Arial" w:hAnsi="Arial" w:cs="Arial"/>
          <w:sz w:val="20"/>
        </w:rPr>
        <w:t xml:space="preserve">a </w:t>
      </w:r>
      <w:r w:rsidRPr="00781806">
        <w:rPr>
          <w:rFonts w:ascii="Arial" w:eastAsia="Calibri" w:hAnsi="Arial" w:cs="Arial"/>
          <w:sz w:val="20"/>
        </w:rPr>
        <w:t xml:space="preserve">– </w:t>
      </w:r>
      <w:r w:rsidRPr="00781806">
        <w:rPr>
          <w:rFonts w:ascii="Arial" w:hAnsi="Arial" w:cs="Arial"/>
          <w:sz w:val="20"/>
        </w:rPr>
        <w:t xml:space="preserve">Oświadczenie końcowe Wykonawcy </w:t>
      </w:r>
      <w:r>
        <w:rPr>
          <w:rFonts w:ascii="Arial" w:hAnsi="Arial" w:cs="Arial"/>
          <w:sz w:val="20"/>
        </w:rPr>
        <w:t>–</w:t>
      </w:r>
      <w:r w:rsidRPr="00781806">
        <w:rPr>
          <w:rFonts w:ascii="Arial" w:hAnsi="Arial" w:cs="Arial"/>
          <w:sz w:val="20"/>
        </w:rPr>
        <w:t xml:space="preserve"> wzór</w:t>
      </w:r>
      <w:r>
        <w:rPr>
          <w:rFonts w:ascii="Arial" w:hAnsi="Arial" w:cs="Arial"/>
          <w:sz w:val="20"/>
        </w:rPr>
        <w:t>,</w:t>
      </w:r>
    </w:p>
    <w:p w14:paraId="54943CCE" w14:textId="77777777" w:rsidR="00030BDA" w:rsidRPr="00781806" w:rsidRDefault="00030BDA" w:rsidP="00030BDA">
      <w:pPr>
        <w:pStyle w:val="Akapitzlist"/>
        <w:numPr>
          <w:ilvl w:val="0"/>
          <w:numId w:val="6"/>
        </w:numPr>
        <w:ind w:left="851" w:hanging="425"/>
        <w:contextualSpacing w:val="0"/>
        <w:jc w:val="both"/>
        <w:rPr>
          <w:rFonts w:ascii="Arial" w:hAnsi="Arial" w:cs="Arial"/>
          <w:sz w:val="20"/>
          <w:lang w:eastAsia="en-US"/>
        </w:rPr>
      </w:pPr>
      <w:r w:rsidRPr="00781806">
        <w:rPr>
          <w:rFonts w:ascii="Arial" w:hAnsi="Arial" w:cs="Arial"/>
          <w:sz w:val="20"/>
          <w:lang w:eastAsia="en-US"/>
        </w:rPr>
        <w:t xml:space="preserve">Załącznik </w:t>
      </w:r>
      <w:r>
        <w:rPr>
          <w:rFonts w:ascii="Arial" w:hAnsi="Arial" w:cs="Arial"/>
          <w:sz w:val="20"/>
          <w:lang w:eastAsia="en-US"/>
        </w:rPr>
        <w:t>6</w:t>
      </w:r>
      <w:r w:rsidRPr="00781806">
        <w:rPr>
          <w:rFonts w:ascii="Arial" w:hAnsi="Arial" w:cs="Arial"/>
          <w:sz w:val="20"/>
          <w:lang w:eastAsia="en-US"/>
        </w:rPr>
        <w:t xml:space="preserve">b </w:t>
      </w:r>
      <w:r w:rsidRPr="00781806">
        <w:rPr>
          <w:rFonts w:ascii="Arial" w:eastAsia="Calibri" w:hAnsi="Arial" w:cs="Arial"/>
          <w:sz w:val="20"/>
        </w:rPr>
        <w:t xml:space="preserve">– </w:t>
      </w:r>
      <w:r w:rsidRPr="00781806">
        <w:rPr>
          <w:rFonts w:ascii="Arial" w:hAnsi="Arial" w:cs="Arial"/>
          <w:sz w:val="20"/>
        </w:rPr>
        <w:t>Oświadczenie Podwykonawcy – wzór</w:t>
      </w:r>
      <w:r>
        <w:rPr>
          <w:rFonts w:ascii="Arial" w:hAnsi="Arial" w:cs="Arial"/>
          <w:sz w:val="20"/>
        </w:rPr>
        <w:t>,</w:t>
      </w:r>
    </w:p>
    <w:p w14:paraId="55ED944B" w14:textId="77777777" w:rsidR="00030BDA" w:rsidRPr="000021AF" w:rsidRDefault="00030BDA" w:rsidP="00030BDA">
      <w:pPr>
        <w:pStyle w:val="Tekstpodstawowy2"/>
        <w:numPr>
          <w:ilvl w:val="0"/>
          <w:numId w:val="6"/>
        </w:numPr>
        <w:suppressAutoHyphens/>
        <w:spacing w:before="0" w:after="0"/>
        <w:ind w:left="851" w:hanging="425"/>
        <w:rPr>
          <w:rFonts w:ascii="Arial" w:hAnsi="Arial" w:cs="Arial"/>
          <w:lang w:val="x-none"/>
        </w:rPr>
      </w:pPr>
      <w:r w:rsidRPr="008F4319">
        <w:rPr>
          <w:rFonts w:ascii="Arial" w:hAnsi="Arial" w:cs="Arial"/>
        </w:rPr>
        <w:t xml:space="preserve">Załącznik nr </w:t>
      </w:r>
      <w:r>
        <w:rPr>
          <w:rFonts w:ascii="Arial" w:hAnsi="Arial" w:cs="Arial"/>
        </w:rPr>
        <w:t>7</w:t>
      </w:r>
      <w:r w:rsidRPr="008F4319">
        <w:rPr>
          <w:rFonts w:ascii="Arial" w:hAnsi="Arial" w:cs="Arial"/>
        </w:rPr>
        <w:t xml:space="preserve"> - Porozumienie w sprawie przesyłania faktur w formie elektronicznej,</w:t>
      </w:r>
    </w:p>
    <w:p w14:paraId="33F78956" w14:textId="7A260997" w:rsidR="00030BDA" w:rsidRPr="003D2008" w:rsidRDefault="00030BDA" w:rsidP="00030BDA">
      <w:pPr>
        <w:pStyle w:val="Akapitzlist"/>
        <w:numPr>
          <w:ilvl w:val="0"/>
          <w:numId w:val="6"/>
        </w:numPr>
        <w:suppressAutoHyphens/>
        <w:contextualSpacing w:val="0"/>
        <w:jc w:val="both"/>
        <w:rPr>
          <w:rFonts w:ascii="Arial" w:hAnsi="Arial" w:cs="Arial"/>
          <w:bCs/>
          <w:sz w:val="20"/>
          <w:lang w:val="x-none"/>
        </w:rPr>
      </w:pPr>
      <w:r>
        <w:rPr>
          <w:rFonts w:ascii="Arial" w:hAnsi="Arial" w:cs="Arial"/>
          <w:bCs/>
          <w:sz w:val="20"/>
        </w:rPr>
        <w:t xml:space="preserve">Załącznik nr </w:t>
      </w:r>
      <w:r>
        <w:rPr>
          <w:rFonts w:ascii="Arial" w:hAnsi="Arial" w:cs="Arial"/>
          <w:bCs/>
          <w:sz w:val="20"/>
        </w:rPr>
        <w:t>8</w:t>
      </w:r>
      <w:r>
        <w:rPr>
          <w:rFonts w:ascii="Arial" w:hAnsi="Arial" w:cs="Arial"/>
          <w:bCs/>
          <w:sz w:val="20"/>
        </w:rPr>
        <w:t xml:space="preserve"> - </w:t>
      </w:r>
      <w:r>
        <w:rPr>
          <w:rFonts w:ascii="Arial" w:hAnsi="Arial" w:cs="Arial"/>
          <w:iCs/>
          <w:sz w:val="20"/>
          <w:szCs w:val="28"/>
        </w:rPr>
        <w:t>Wzór zestawienia odpadów powstałych podczas realizacji Umow</w:t>
      </w:r>
      <w:bookmarkEnd w:id="15"/>
      <w:bookmarkEnd w:id="16"/>
      <w:r>
        <w:rPr>
          <w:rFonts w:ascii="Arial" w:hAnsi="Arial" w:cs="Arial"/>
          <w:iCs/>
          <w:sz w:val="20"/>
          <w:szCs w:val="28"/>
        </w:rPr>
        <w:t>y</w:t>
      </w:r>
    </w:p>
    <w:p w14:paraId="3A5C6EFA" w14:textId="6BB0F09E" w:rsidR="00030BDA" w:rsidRPr="003D2008" w:rsidRDefault="00030BDA" w:rsidP="00030BDA">
      <w:pPr>
        <w:pStyle w:val="Akapitzlist"/>
        <w:numPr>
          <w:ilvl w:val="0"/>
          <w:numId w:val="6"/>
        </w:numPr>
        <w:suppressAutoHyphens/>
        <w:contextualSpacing w:val="0"/>
        <w:jc w:val="both"/>
        <w:rPr>
          <w:rFonts w:ascii="Arial" w:hAnsi="Arial" w:cs="Arial"/>
          <w:bCs/>
          <w:sz w:val="20"/>
          <w:lang w:val="x-none"/>
        </w:rPr>
      </w:pPr>
      <w:r>
        <w:rPr>
          <w:rFonts w:ascii="Arial" w:hAnsi="Arial" w:cs="Arial"/>
          <w:iCs/>
          <w:sz w:val="20"/>
          <w:szCs w:val="28"/>
        </w:rPr>
        <w:t xml:space="preserve">Załącznik nr </w:t>
      </w:r>
      <w:r>
        <w:rPr>
          <w:rFonts w:ascii="Arial" w:hAnsi="Arial" w:cs="Arial"/>
          <w:iCs/>
          <w:sz w:val="20"/>
          <w:szCs w:val="28"/>
        </w:rPr>
        <w:t>9</w:t>
      </w:r>
      <w:r>
        <w:rPr>
          <w:rFonts w:ascii="Arial" w:hAnsi="Arial" w:cs="Arial"/>
          <w:iCs/>
          <w:sz w:val="20"/>
          <w:szCs w:val="28"/>
        </w:rPr>
        <w:t xml:space="preserve"> – Klauzula </w:t>
      </w:r>
      <w:proofErr w:type="spellStart"/>
      <w:r>
        <w:rPr>
          <w:rFonts w:ascii="Arial" w:hAnsi="Arial" w:cs="Arial"/>
          <w:iCs/>
          <w:sz w:val="20"/>
          <w:szCs w:val="28"/>
        </w:rPr>
        <w:t>KSeF</w:t>
      </w:r>
      <w:proofErr w:type="spellEnd"/>
    </w:p>
    <w:p w14:paraId="071A3248" w14:textId="66D3C277" w:rsidR="00030BDA" w:rsidRPr="000117CC" w:rsidRDefault="00030BDA" w:rsidP="00030BDA">
      <w:pPr>
        <w:pStyle w:val="Akapitzlist"/>
        <w:numPr>
          <w:ilvl w:val="0"/>
          <w:numId w:val="6"/>
        </w:numPr>
        <w:suppressAutoHyphens/>
        <w:contextualSpacing w:val="0"/>
        <w:jc w:val="both"/>
        <w:rPr>
          <w:rFonts w:ascii="Arial" w:hAnsi="Arial" w:cs="Arial"/>
          <w:bCs/>
          <w:sz w:val="20"/>
          <w:lang w:val="x-none"/>
        </w:rPr>
      </w:pPr>
      <w:r>
        <w:rPr>
          <w:rFonts w:ascii="Arial" w:hAnsi="Arial" w:cs="Arial"/>
          <w:iCs/>
          <w:sz w:val="20"/>
          <w:szCs w:val="28"/>
        </w:rPr>
        <w:t>Załącznik nr 1</w:t>
      </w:r>
      <w:r>
        <w:rPr>
          <w:rFonts w:ascii="Arial" w:hAnsi="Arial" w:cs="Arial"/>
          <w:iCs/>
          <w:sz w:val="20"/>
          <w:szCs w:val="28"/>
        </w:rPr>
        <w:t>0</w:t>
      </w:r>
      <w:r>
        <w:rPr>
          <w:rFonts w:ascii="Arial" w:hAnsi="Arial" w:cs="Arial"/>
          <w:iCs/>
          <w:sz w:val="20"/>
          <w:szCs w:val="28"/>
        </w:rPr>
        <w:t xml:space="preserve"> - Pełnomocnictwo</w:t>
      </w:r>
      <w:r w:rsidRPr="000117CC">
        <w:rPr>
          <w:rFonts w:ascii="Arial" w:hAnsi="Arial" w:cs="Arial"/>
          <w:b/>
          <w:sz w:val="20"/>
        </w:rPr>
        <w:t xml:space="preserve"> </w:t>
      </w:r>
    </w:p>
    <w:p w14:paraId="72F50849" w14:textId="77777777" w:rsidR="00FA6478" w:rsidRDefault="00FA6478" w:rsidP="00662F86">
      <w:pPr>
        <w:rPr>
          <w:rFonts w:ascii="Arial" w:hAnsi="Arial" w:cs="Arial"/>
          <w:b/>
          <w:sz w:val="20"/>
        </w:rPr>
      </w:pPr>
    </w:p>
    <w:p w14:paraId="3D4BBD4C" w14:textId="77777777" w:rsidR="00FA6478" w:rsidRDefault="00FA6478" w:rsidP="00662F86">
      <w:pPr>
        <w:rPr>
          <w:rFonts w:ascii="Arial" w:hAnsi="Arial" w:cs="Arial"/>
          <w:b/>
          <w:sz w:val="20"/>
        </w:rPr>
      </w:pPr>
    </w:p>
    <w:p w14:paraId="1DA9F24A" w14:textId="77777777" w:rsidR="00A731F7" w:rsidRDefault="002B14B5" w:rsidP="00662F86">
      <w:pPr>
        <w:rPr>
          <w:rFonts w:ascii="Arial" w:hAnsi="Arial" w:cs="Arial"/>
          <w:b/>
          <w:sz w:val="20"/>
        </w:rPr>
      </w:pPr>
      <w:r w:rsidRPr="00781806">
        <w:rPr>
          <w:rFonts w:ascii="Arial" w:hAnsi="Arial" w:cs="Arial"/>
          <w:b/>
          <w:sz w:val="20"/>
        </w:rPr>
        <w:t>WYKONAWCA</w:t>
      </w:r>
      <w:r w:rsidRPr="00781806">
        <w:rPr>
          <w:rFonts w:ascii="Arial" w:hAnsi="Arial" w:cs="Arial"/>
          <w:b/>
          <w:sz w:val="20"/>
        </w:rPr>
        <w:tab/>
      </w:r>
      <w:r w:rsidRPr="00781806">
        <w:rPr>
          <w:rFonts w:ascii="Arial" w:hAnsi="Arial" w:cs="Arial"/>
          <w:b/>
          <w:sz w:val="20"/>
        </w:rPr>
        <w:tab/>
      </w:r>
      <w:r w:rsidRPr="00781806">
        <w:rPr>
          <w:rFonts w:ascii="Arial" w:hAnsi="Arial" w:cs="Arial"/>
          <w:b/>
          <w:sz w:val="20"/>
        </w:rPr>
        <w:tab/>
      </w:r>
      <w:r w:rsidRPr="00781806">
        <w:rPr>
          <w:rFonts w:ascii="Arial" w:hAnsi="Arial" w:cs="Arial"/>
          <w:b/>
          <w:sz w:val="20"/>
        </w:rPr>
        <w:tab/>
      </w:r>
      <w:r w:rsidRPr="00781806">
        <w:rPr>
          <w:rFonts w:ascii="Arial" w:hAnsi="Arial" w:cs="Arial"/>
          <w:b/>
          <w:sz w:val="20"/>
        </w:rPr>
        <w:tab/>
      </w:r>
      <w:r w:rsidRPr="00781806">
        <w:rPr>
          <w:rFonts w:ascii="Arial" w:hAnsi="Arial" w:cs="Arial"/>
          <w:b/>
          <w:sz w:val="20"/>
        </w:rPr>
        <w:tab/>
        <w:t xml:space="preserve">                           ZAMAWIAJĄCY</w:t>
      </w:r>
      <w:bookmarkEnd w:id="6"/>
    </w:p>
    <w:p w14:paraId="3E201827" w14:textId="77777777" w:rsidR="00030BDA" w:rsidRPr="00030BDA" w:rsidRDefault="00030BDA" w:rsidP="00030BDA">
      <w:pPr>
        <w:rPr>
          <w:rFonts w:ascii="Arial" w:hAnsi="Arial" w:cs="Arial"/>
          <w:sz w:val="20"/>
        </w:rPr>
      </w:pPr>
    </w:p>
    <w:p w14:paraId="17D86448" w14:textId="77777777" w:rsidR="00030BDA" w:rsidRPr="00030BDA" w:rsidRDefault="00030BDA" w:rsidP="00030BDA">
      <w:pPr>
        <w:rPr>
          <w:rFonts w:ascii="Arial" w:hAnsi="Arial" w:cs="Arial"/>
          <w:sz w:val="20"/>
        </w:rPr>
      </w:pPr>
    </w:p>
    <w:p w14:paraId="072C778F" w14:textId="77777777" w:rsidR="00030BDA" w:rsidRPr="00030BDA" w:rsidRDefault="00030BDA" w:rsidP="00030BDA">
      <w:pPr>
        <w:rPr>
          <w:rFonts w:ascii="Arial" w:hAnsi="Arial" w:cs="Arial"/>
          <w:sz w:val="20"/>
        </w:rPr>
      </w:pPr>
    </w:p>
    <w:p w14:paraId="4866B9AA" w14:textId="77777777" w:rsidR="00030BDA" w:rsidRPr="00030BDA" w:rsidRDefault="00030BDA" w:rsidP="00030BDA">
      <w:pPr>
        <w:rPr>
          <w:rFonts w:ascii="Arial" w:hAnsi="Arial" w:cs="Arial"/>
          <w:sz w:val="20"/>
        </w:rPr>
      </w:pPr>
    </w:p>
    <w:p w14:paraId="5D0039E0" w14:textId="77777777" w:rsidR="00030BDA" w:rsidRPr="00030BDA" w:rsidRDefault="00030BDA" w:rsidP="00030BDA">
      <w:pPr>
        <w:rPr>
          <w:rFonts w:ascii="Arial" w:hAnsi="Arial" w:cs="Arial"/>
          <w:sz w:val="20"/>
        </w:rPr>
      </w:pPr>
    </w:p>
    <w:p w14:paraId="17B65165" w14:textId="77777777" w:rsidR="00030BDA" w:rsidRPr="00030BDA" w:rsidRDefault="00030BDA" w:rsidP="00030BDA">
      <w:pPr>
        <w:rPr>
          <w:rFonts w:ascii="Arial" w:hAnsi="Arial" w:cs="Arial"/>
          <w:sz w:val="20"/>
        </w:rPr>
      </w:pPr>
    </w:p>
    <w:p w14:paraId="3C0C241F" w14:textId="77777777" w:rsidR="00030BDA" w:rsidRPr="00030BDA" w:rsidRDefault="00030BDA" w:rsidP="00030BDA">
      <w:pPr>
        <w:rPr>
          <w:rFonts w:ascii="Arial" w:hAnsi="Arial" w:cs="Arial"/>
          <w:sz w:val="20"/>
        </w:rPr>
      </w:pPr>
    </w:p>
    <w:p w14:paraId="02425409" w14:textId="77777777" w:rsidR="00030BDA" w:rsidRPr="00030BDA" w:rsidRDefault="00030BDA" w:rsidP="00030BDA">
      <w:pPr>
        <w:rPr>
          <w:rFonts w:ascii="Arial" w:hAnsi="Arial" w:cs="Arial"/>
          <w:sz w:val="20"/>
        </w:rPr>
      </w:pPr>
    </w:p>
    <w:p w14:paraId="6CE4DAEC" w14:textId="77777777" w:rsidR="00030BDA" w:rsidRPr="00030BDA" w:rsidRDefault="00030BDA" w:rsidP="00030BDA">
      <w:pPr>
        <w:rPr>
          <w:rFonts w:ascii="Arial" w:hAnsi="Arial" w:cs="Arial"/>
          <w:sz w:val="20"/>
        </w:rPr>
      </w:pPr>
    </w:p>
    <w:p w14:paraId="449C1713" w14:textId="77777777" w:rsidR="00030BDA" w:rsidRPr="00030BDA" w:rsidRDefault="00030BDA" w:rsidP="00030BDA">
      <w:pPr>
        <w:rPr>
          <w:rFonts w:ascii="Arial" w:hAnsi="Arial" w:cs="Arial"/>
          <w:sz w:val="20"/>
        </w:rPr>
      </w:pPr>
    </w:p>
    <w:p w14:paraId="08E622CB" w14:textId="77777777" w:rsidR="00030BDA" w:rsidRPr="00030BDA" w:rsidRDefault="00030BDA" w:rsidP="00030BDA">
      <w:pPr>
        <w:rPr>
          <w:rFonts w:ascii="Arial" w:hAnsi="Arial" w:cs="Arial"/>
          <w:sz w:val="20"/>
        </w:rPr>
      </w:pPr>
    </w:p>
    <w:p w14:paraId="238021BC" w14:textId="77777777" w:rsidR="00030BDA" w:rsidRPr="00030BDA" w:rsidRDefault="00030BDA" w:rsidP="00030BDA">
      <w:pPr>
        <w:rPr>
          <w:rFonts w:ascii="Arial" w:hAnsi="Arial" w:cs="Arial"/>
          <w:sz w:val="20"/>
        </w:rPr>
      </w:pPr>
    </w:p>
    <w:p w14:paraId="2108EA1F" w14:textId="77777777" w:rsidR="00030BDA" w:rsidRDefault="00030BDA" w:rsidP="00030BDA">
      <w:pPr>
        <w:rPr>
          <w:rFonts w:ascii="Arial" w:hAnsi="Arial" w:cs="Arial"/>
          <w:b/>
          <w:sz w:val="20"/>
        </w:rPr>
      </w:pPr>
    </w:p>
    <w:p w14:paraId="20AEFAA9" w14:textId="77777777" w:rsidR="00030BDA" w:rsidRDefault="00030BDA" w:rsidP="00030BDA">
      <w:pPr>
        <w:rPr>
          <w:rFonts w:ascii="Arial" w:hAnsi="Arial" w:cs="Arial"/>
          <w:sz w:val="20"/>
        </w:rPr>
      </w:pPr>
    </w:p>
    <w:p w14:paraId="6A4389BF" w14:textId="77777777" w:rsidR="00030BDA" w:rsidRDefault="00030BDA" w:rsidP="00030BDA">
      <w:pPr>
        <w:rPr>
          <w:rFonts w:ascii="Arial" w:hAnsi="Arial" w:cs="Arial"/>
          <w:sz w:val="20"/>
        </w:rPr>
      </w:pPr>
    </w:p>
    <w:p w14:paraId="3AA14755" w14:textId="77777777" w:rsidR="00030BDA" w:rsidRDefault="00030BDA" w:rsidP="00030BDA">
      <w:pPr>
        <w:rPr>
          <w:rFonts w:ascii="Arial" w:hAnsi="Arial" w:cs="Arial"/>
          <w:sz w:val="20"/>
        </w:rPr>
      </w:pPr>
    </w:p>
    <w:p w14:paraId="3133D8A2" w14:textId="77777777" w:rsidR="00030BDA" w:rsidRDefault="00030BDA" w:rsidP="00030BDA">
      <w:pPr>
        <w:rPr>
          <w:rFonts w:ascii="Arial" w:hAnsi="Arial" w:cs="Arial"/>
          <w:sz w:val="20"/>
        </w:rPr>
      </w:pPr>
    </w:p>
    <w:p w14:paraId="327875E9" w14:textId="77777777" w:rsidR="00030BDA" w:rsidRDefault="00030BDA" w:rsidP="00030BDA">
      <w:pPr>
        <w:rPr>
          <w:rFonts w:ascii="Arial" w:hAnsi="Arial" w:cs="Arial"/>
          <w:sz w:val="20"/>
        </w:rPr>
      </w:pPr>
    </w:p>
    <w:p w14:paraId="04BDFC93" w14:textId="77777777" w:rsidR="00030BDA" w:rsidRDefault="00030BDA" w:rsidP="00030BDA">
      <w:pPr>
        <w:rPr>
          <w:rFonts w:ascii="Arial" w:hAnsi="Arial" w:cs="Arial"/>
          <w:sz w:val="20"/>
        </w:rPr>
      </w:pPr>
    </w:p>
    <w:p w14:paraId="2904EC63" w14:textId="77777777" w:rsidR="00030BDA" w:rsidRDefault="00030BDA" w:rsidP="00030BDA">
      <w:pPr>
        <w:rPr>
          <w:rFonts w:ascii="Arial" w:hAnsi="Arial" w:cs="Arial"/>
          <w:sz w:val="20"/>
        </w:rPr>
      </w:pPr>
    </w:p>
    <w:p w14:paraId="19DA4069" w14:textId="77777777" w:rsidR="00030BDA" w:rsidRDefault="00030BDA" w:rsidP="00030BDA">
      <w:pPr>
        <w:rPr>
          <w:rFonts w:ascii="Arial" w:hAnsi="Arial" w:cs="Arial"/>
          <w:sz w:val="20"/>
        </w:rPr>
      </w:pPr>
    </w:p>
    <w:p w14:paraId="0264C929" w14:textId="77777777" w:rsidR="00030BDA" w:rsidRDefault="00030BDA" w:rsidP="00030BDA">
      <w:pPr>
        <w:rPr>
          <w:rFonts w:ascii="Arial" w:hAnsi="Arial" w:cs="Arial"/>
          <w:sz w:val="20"/>
        </w:rPr>
      </w:pPr>
    </w:p>
    <w:p w14:paraId="54CFCBF5" w14:textId="77777777" w:rsidR="00030BDA" w:rsidRDefault="00030BDA" w:rsidP="00030BDA">
      <w:pPr>
        <w:rPr>
          <w:rFonts w:ascii="Arial" w:hAnsi="Arial" w:cs="Arial"/>
          <w:sz w:val="20"/>
        </w:rPr>
      </w:pPr>
    </w:p>
    <w:p w14:paraId="4BEEF95C" w14:textId="77777777" w:rsidR="00030BDA" w:rsidRDefault="00030BDA" w:rsidP="00030BDA">
      <w:pPr>
        <w:rPr>
          <w:rFonts w:ascii="Arial" w:hAnsi="Arial" w:cs="Arial"/>
          <w:sz w:val="20"/>
        </w:rPr>
      </w:pPr>
    </w:p>
    <w:p w14:paraId="05030D21" w14:textId="77777777" w:rsidR="00030BDA" w:rsidRDefault="00030BDA" w:rsidP="00030BDA">
      <w:pPr>
        <w:rPr>
          <w:rFonts w:ascii="Arial" w:hAnsi="Arial" w:cs="Arial"/>
          <w:sz w:val="20"/>
        </w:rPr>
      </w:pPr>
    </w:p>
    <w:p w14:paraId="5A4DE7BB" w14:textId="77777777" w:rsidR="00030BDA" w:rsidRDefault="00030BDA" w:rsidP="00030BDA">
      <w:pPr>
        <w:rPr>
          <w:rFonts w:ascii="Arial" w:hAnsi="Arial" w:cs="Arial"/>
          <w:sz w:val="20"/>
        </w:rPr>
      </w:pPr>
    </w:p>
    <w:p w14:paraId="53F2D95C" w14:textId="77777777" w:rsidR="00030BDA" w:rsidRDefault="00030BDA" w:rsidP="00030BDA">
      <w:pPr>
        <w:rPr>
          <w:rFonts w:ascii="Arial" w:hAnsi="Arial" w:cs="Arial"/>
          <w:sz w:val="20"/>
        </w:rPr>
      </w:pPr>
    </w:p>
    <w:p w14:paraId="4AF64918" w14:textId="77777777" w:rsidR="00030BDA" w:rsidRDefault="00030BDA" w:rsidP="00030BDA">
      <w:pPr>
        <w:rPr>
          <w:rFonts w:ascii="Arial" w:hAnsi="Arial" w:cs="Arial"/>
          <w:sz w:val="20"/>
        </w:rPr>
      </w:pPr>
    </w:p>
    <w:p w14:paraId="345FCEB3" w14:textId="77777777" w:rsidR="00030BDA" w:rsidRDefault="00030BDA" w:rsidP="00030BDA">
      <w:pPr>
        <w:rPr>
          <w:rFonts w:ascii="Arial" w:hAnsi="Arial" w:cs="Arial"/>
          <w:sz w:val="20"/>
        </w:rPr>
      </w:pPr>
    </w:p>
    <w:p w14:paraId="0AD1873C" w14:textId="77777777" w:rsidR="00030BDA" w:rsidRDefault="00030BDA" w:rsidP="00030BDA">
      <w:pPr>
        <w:rPr>
          <w:rFonts w:ascii="Arial" w:hAnsi="Arial" w:cs="Arial"/>
          <w:sz w:val="20"/>
        </w:rPr>
      </w:pPr>
    </w:p>
    <w:p w14:paraId="6FC19E2E" w14:textId="77777777" w:rsidR="00030BDA" w:rsidRDefault="00030BDA" w:rsidP="00030BDA">
      <w:pPr>
        <w:rPr>
          <w:rFonts w:ascii="Arial" w:hAnsi="Arial" w:cs="Arial"/>
          <w:sz w:val="20"/>
        </w:rPr>
      </w:pPr>
    </w:p>
    <w:p w14:paraId="220527AA" w14:textId="77777777" w:rsidR="00030BDA" w:rsidRDefault="00030BDA" w:rsidP="00030BDA">
      <w:pPr>
        <w:rPr>
          <w:rFonts w:ascii="Arial" w:hAnsi="Arial" w:cs="Arial"/>
          <w:sz w:val="20"/>
        </w:rPr>
      </w:pPr>
    </w:p>
    <w:p w14:paraId="186DE86C" w14:textId="77777777" w:rsidR="00030BDA" w:rsidRDefault="00030BDA" w:rsidP="00030BDA">
      <w:pPr>
        <w:rPr>
          <w:rFonts w:ascii="Arial" w:hAnsi="Arial" w:cs="Arial"/>
          <w:sz w:val="20"/>
        </w:rPr>
      </w:pPr>
    </w:p>
    <w:p w14:paraId="775D61DB" w14:textId="77777777" w:rsidR="00030BDA" w:rsidRDefault="00030BDA" w:rsidP="00030BDA">
      <w:pPr>
        <w:rPr>
          <w:rFonts w:ascii="Arial" w:hAnsi="Arial" w:cs="Arial"/>
          <w:sz w:val="20"/>
        </w:rPr>
      </w:pPr>
    </w:p>
    <w:p w14:paraId="68F55F73" w14:textId="77777777" w:rsidR="00030BDA" w:rsidRDefault="00030BDA" w:rsidP="00030BDA">
      <w:pPr>
        <w:rPr>
          <w:rFonts w:ascii="Arial" w:hAnsi="Arial" w:cs="Arial"/>
          <w:sz w:val="20"/>
        </w:rPr>
      </w:pPr>
    </w:p>
    <w:p w14:paraId="6E5FBB33" w14:textId="77777777" w:rsidR="00030BDA" w:rsidRDefault="00030BDA" w:rsidP="00030BDA">
      <w:pPr>
        <w:rPr>
          <w:rFonts w:ascii="Arial" w:hAnsi="Arial" w:cs="Arial"/>
          <w:sz w:val="20"/>
        </w:rPr>
      </w:pPr>
    </w:p>
    <w:p w14:paraId="3C548A78" w14:textId="77777777" w:rsidR="00030BDA" w:rsidRDefault="00030BDA" w:rsidP="00030BDA">
      <w:pPr>
        <w:rPr>
          <w:rFonts w:ascii="Arial" w:hAnsi="Arial" w:cs="Arial"/>
          <w:sz w:val="20"/>
        </w:rPr>
      </w:pPr>
    </w:p>
    <w:p w14:paraId="1ACC160B" w14:textId="77777777" w:rsidR="00030BDA" w:rsidRDefault="00030BDA" w:rsidP="00030BDA">
      <w:pPr>
        <w:rPr>
          <w:rFonts w:ascii="Arial" w:hAnsi="Arial" w:cs="Arial"/>
          <w:sz w:val="20"/>
        </w:rPr>
      </w:pPr>
    </w:p>
    <w:p w14:paraId="32F8168B" w14:textId="77777777" w:rsidR="00030BDA" w:rsidRDefault="00030BDA" w:rsidP="00030BDA">
      <w:pPr>
        <w:rPr>
          <w:rFonts w:ascii="Arial" w:hAnsi="Arial" w:cs="Arial"/>
          <w:sz w:val="20"/>
        </w:rPr>
      </w:pPr>
    </w:p>
    <w:p w14:paraId="01940F23" w14:textId="77777777" w:rsidR="00030BDA" w:rsidRDefault="00030BDA" w:rsidP="00030BDA">
      <w:pPr>
        <w:rPr>
          <w:rFonts w:ascii="Arial" w:hAnsi="Arial" w:cs="Arial"/>
          <w:sz w:val="20"/>
        </w:rPr>
      </w:pPr>
    </w:p>
    <w:p w14:paraId="41415489" w14:textId="77777777" w:rsidR="00030BDA" w:rsidRDefault="00030BDA" w:rsidP="00030BDA">
      <w:pPr>
        <w:rPr>
          <w:rFonts w:ascii="Arial" w:hAnsi="Arial" w:cs="Arial"/>
          <w:sz w:val="20"/>
        </w:rPr>
      </w:pPr>
    </w:p>
    <w:p w14:paraId="2E95F845" w14:textId="77777777" w:rsidR="00030BDA" w:rsidRDefault="00030BDA" w:rsidP="00030BDA">
      <w:pPr>
        <w:rPr>
          <w:rFonts w:ascii="Arial" w:hAnsi="Arial" w:cs="Arial"/>
          <w:sz w:val="20"/>
        </w:rPr>
      </w:pPr>
    </w:p>
    <w:p w14:paraId="3C6EE86C" w14:textId="77777777" w:rsidR="00030BDA" w:rsidRDefault="00030BDA" w:rsidP="00030BDA">
      <w:pPr>
        <w:rPr>
          <w:rFonts w:ascii="Arial" w:hAnsi="Arial" w:cs="Arial"/>
          <w:sz w:val="20"/>
        </w:rPr>
      </w:pPr>
    </w:p>
    <w:p w14:paraId="2AB49D34" w14:textId="77777777" w:rsidR="00030BDA" w:rsidRDefault="00030BDA" w:rsidP="00030BDA">
      <w:pPr>
        <w:rPr>
          <w:rFonts w:ascii="Arial" w:hAnsi="Arial" w:cs="Arial"/>
          <w:sz w:val="20"/>
        </w:rPr>
      </w:pPr>
    </w:p>
    <w:p w14:paraId="7A6EEC6F" w14:textId="77777777" w:rsidR="00030BDA" w:rsidRDefault="00030BDA" w:rsidP="00030BDA">
      <w:pPr>
        <w:rPr>
          <w:rFonts w:ascii="Arial" w:hAnsi="Arial" w:cs="Arial"/>
          <w:sz w:val="20"/>
        </w:rPr>
      </w:pPr>
    </w:p>
    <w:p w14:paraId="4C286C74" w14:textId="77777777" w:rsidR="00030BDA" w:rsidRDefault="00030BDA" w:rsidP="00030BDA">
      <w:pPr>
        <w:rPr>
          <w:rFonts w:ascii="Arial" w:hAnsi="Arial" w:cs="Arial"/>
          <w:sz w:val="20"/>
        </w:rPr>
      </w:pPr>
    </w:p>
    <w:p w14:paraId="54FCB700" w14:textId="77777777" w:rsidR="00030BDA" w:rsidRDefault="00030BDA" w:rsidP="00030BDA">
      <w:pPr>
        <w:rPr>
          <w:rFonts w:ascii="Arial" w:hAnsi="Arial" w:cs="Arial"/>
          <w:sz w:val="20"/>
        </w:rPr>
      </w:pPr>
    </w:p>
    <w:p w14:paraId="75059FD8" w14:textId="77777777" w:rsidR="00030BDA" w:rsidRDefault="00030BDA" w:rsidP="00030BDA">
      <w:pPr>
        <w:rPr>
          <w:rFonts w:ascii="Arial" w:hAnsi="Arial" w:cs="Arial"/>
          <w:sz w:val="20"/>
        </w:rPr>
      </w:pPr>
    </w:p>
    <w:p w14:paraId="0C81133C" w14:textId="77777777" w:rsidR="00030BDA" w:rsidRDefault="00030BDA" w:rsidP="00030BDA">
      <w:pPr>
        <w:rPr>
          <w:rFonts w:ascii="Arial" w:hAnsi="Arial" w:cs="Arial"/>
          <w:sz w:val="20"/>
        </w:rPr>
      </w:pPr>
    </w:p>
    <w:p w14:paraId="475F255A" w14:textId="77777777" w:rsidR="00030BDA" w:rsidRDefault="00030BDA" w:rsidP="00030BDA">
      <w:pPr>
        <w:rPr>
          <w:rFonts w:ascii="Arial" w:hAnsi="Arial" w:cs="Arial"/>
          <w:sz w:val="20"/>
        </w:rPr>
      </w:pPr>
    </w:p>
    <w:p w14:paraId="3220C5D4" w14:textId="77777777" w:rsidR="00030BDA" w:rsidRPr="001C00AD" w:rsidRDefault="00030BDA" w:rsidP="00030BDA">
      <w:pPr>
        <w:rPr>
          <w:rFonts w:ascii="Arial" w:hAnsi="Arial" w:cs="Arial"/>
          <w:bCs/>
          <w:sz w:val="20"/>
        </w:rPr>
      </w:pPr>
      <w:r w:rsidRPr="001C00AD">
        <w:rPr>
          <w:rFonts w:ascii="Arial" w:hAnsi="Arial" w:cs="Arial"/>
          <w:bCs/>
          <w:sz w:val="20"/>
        </w:rPr>
        <w:lastRenderedPageBreak/>
        <w:t xml:space="preserve">                                                                    Załącznik nr 1</w:t>
      </w:r>
    </w:p>
    <w:p w14:paraId="2E521B1A" w14:textId="77777777" w:rsidR="00030BDA" w:rsidRPr="001C00AD" w:rsidRDefault="00030BDA" w:rsidP="00030BDA">
      <w:pPr>
        <w:rPr>
          <w:rFonts w:ascii="Arial" w:hAnsi="Arial" w:cs="Arial"/>
          <w:bCs/>
          <w:sz w:val="20"/>
        </w:rPr>
      </w:pPr>
    </w:p>
    <w:p w14:paraId="1EE67A0E" w14:textId="77777777" w:rsidR="00030BDA" w:rsidRPr="001C00AD" w:rsidRDefault="00030BDA" w:rsidP="00030BDA">
      <w:pPr>
        <w:rPr>
          <w:rFonts w:ascii="Arial" w:hAnsi="Arial" w:cs="Arial"/>
          <w:b/>
          <w:i/>
          <w:sz w:val="20"/>
        </w:rPr>
      </w:pPr>
      <w:r w:rsidRPr="001C00AD">
        <w:rPr>
          <w:rFonts w:ascii="Arial" w:hAnsi="Arial" w:cs="Arial"/>
          <w:bCs/>
          <w:sz w:val="20"/>
        </w:rPr>
        <w:t xml:space="preserve">Przedmiotem Umowy jest kompletne wykonanie zadania: </w:t>
      </w:r>
      <w:r w:rsidRPr="001C00AD">
        <w:rPr>
          <w:rFonts w:ascii="Arial" w:hAnsi="Arial" w:cs="Arial"/>
          <w:b/>
          <w:bCs/>
          <w:sz w:val="20"/>
        </w:rPr>
        <w:t>„</w:t>
      </w:r>
      <w:r w:rsidRPr="001C00AD">
        <w:rPr>
          <w:rFonts w:ascii="Arial" w:hAnsi="Arial" w:cs="Arial"/>
          <w:sz w:val="20"/>
        </w:rPr>
        <w:t xml:space="preserve">Zakup, dostawa i montaż zespołów pompowych firmy </w:t>
      </w:r>
      <w:proofErr w:type="spellStart"/>
      <w:r w:rsidRPr="001C00AD">
        <w:rPr>
          <w:rFonts w:ascii="Arial" w:hAnsi="Arial" w:cs="Arial"/>
          <w:sz w:val="20"/>
        </w:rPr>
        <w:t>Hydroster</w:t>
      </w:r>
      <w:proofErr w:type="spellEnd"/>
      <w:r w:rsidRPr="001C00AD">
        <w:rPr>
          <w:rFonts w:ascii="Arial" w:hAnsi="Arial" w:cs="Arial"/>
          <w:sz w:val="20"/>
        </w:rPr>
        <w:t xml:space="preserve"> dla Zakładu produkcyjnego ORLEN OIL Sp. z o.o. w Jedliczu</w:t>
      </w:r>
      <w:r w:rsidRPr="001C00AD">
        <w:rPr>
          <w:rFonts w:ascii="Arial" w:hAnsi="Arial" w:cs="Arial"/>
          <w:b/>
          <w:i/>
          <w:sz w:val="20"/>
        </w:rPr>
        <w:t>.</w:t>
      </w:r>
      <w:r w:rsidRPr="001C00AD">
        <w:rPr>
          <w:rFonts w:ascii="Arial" w:hAnsi="Arial" w:cs="Arial"/>
          <w:b/>
          <w:bCs/>
          <w:sz w:val="20"/>
        </w:rPr>
        <w:t>”.</w:t>
      </w:r>
    </w:p>
    <w:p w14:paraId="0AE53B1D" w14:textId="77777777" w:rsidR="00030BDA" w:rsidRPr="001C00AD" w:rsidRDefault="00030BDA" w:rsidP="00030BDA">
      <w:pPr>
        <w:spacing w:after="120"/>
        <w:jc w:val="both"/>
        <w:rPr>
          <w:rFonts w:ascii="Arial" w:hAnsi="Arial" w:cs="Arial"/>
          <w:bCs/>
          <w:sz w:val="20"/>
        </w:rPr>
      </w:pPr>
      <w:r w:rsidRPr="001C00AD">
        <w:rPr>
          <w:rFonts w:ascii="Arial" w:hAnsi="Arial" w:cs="Arial"/>
          <w:bCs/>
          <w:sz w:val="20"/>
        </w:rPr>
        <w:t xml:space="preserve">Zakres Prac obejmuje w szczególności następujące elementy (uzgodnione w postępowaniu przetargowym nr </w:t>
      </w:r>
      <w:r w:rsidRPr="001C00AD">
        <w:rPr>
          <w:rFonts w:ascii="Arial" w:hAnsi="Arial" w:cs="Arial"/>
          <w:color w:val="000000"/>
          <w:sz w:val="20"/>
          <w:shd w:val="clear" w:color="auto" w:fill="FFFFFF"/>
        </w:rPr>
        <w:t> </w:t>
      </w:r>
      <w:r w:rsidRPr="001C00AD">
        <w:rPr>
          <w:rFonts w:ascii="Arial" w:hAnsi="Arial" w:cs="Arial"/>
          <w:bCs/>
          <w:sz w:val="20"/>
        </w:rPr>
        <w:t>……………………………………………….</w:t>
      </w:r>
    </w:p>
    <w:p w14:paraId="17197AB7" w14:textId="77777777" w:rsidR="00030BDA" w:rsidRPr="001C00AD" w:rsidRDefault="00030BDA" w:rsidP="00030BDA">
      <w:pPr>
        <w:spacing w:after="120"/>
        <w:jc w:val="both"/>
        <w:rPr>
          <w:rFonts w:ascii="Arial" w:hAnsi="Arial" w:cs="Arial"/>
          <w:bCs/>
          <w:sz w:val="20"/>
        </w:rPr>
      </w:pPr>
      <w:r w:rsidRPr="001C00AD">
        <w:rPr>
          <w:rFonts w:ascii="Arial" w:hAnsi="Arial" w:cs="Arial"/>
          <w:bCs/>
          <w:sz w:val="20"/>
        </w:rPr>
        <w:t>Prace odbywać się będą na terenie Zakładu Produkcyjnego ORLEN OIL Sp. z o.o. w Jedliczu.</w:t>
      </w:r>
    </w:p>
    <w:p w14:paraId="47857447" w14:textId="77777777" w:rsidR="00030BDA" w:rsidRPr="001C00AD" w:rsidRDefault="00030BDA" w:rsidP="00030BDA">
      <w:pPr>
        <w:spacing w:after="120"/>
        <w:jc w:val="both"/>
        <w:rPr>
          <w:rFonts w:ascii="Arial" w:hAnsi="Arial" w:cs="Arial"/>
          <w:bCs/>
          <w:sz w:val="20"/>
        </w:rPr>
      </w:pPr>
      <w:r w:rsidRPr="001C00AD">
        <w:rPr>
          <w:rFonts w:ascii="Arial" w:hAnsi="Arial" w:cs="Arial"/>
          <w:bCs/>
          <w:sz w:val="20"/>
        </w:rPr>
        <w:t>Wszystkie projektowane urządzenia, materiały, rozwiązania konstrukcyjne oraz projektowany sposób prowadzenia prac muszą być dostosowane do warunków lokalizacyjnych i zgodne z obowiązującymi przepisami i wewnętrznymi procedurami Zamawiającego.</w:t>
      </w:r>
    </w:p>
    <w:p w14:paraId="65CAB1AA" w14:textId="77777777" w:rsidR="00030BDA" w:rsidRPr="001C00AD" w:rsidRDefault="00030BDA" w:rsidP="00030BDA">
      <w:pPr>
        <w:spacing w:after="120"/>
        <w:ind w:left="360"/>
        <w:jc w:val="both"/>
        <w:rPr>
          <w:rFonts w:ascii="Arial" w:hAnsi="Arial" w:cs="Arial"/>
          <w:sz w:val="20"/>
        </w:rPr>
      </w:pPr>
      <w:r w:rsidRPr="001C00AD">
        <w:rPr>
          <w:rFonts w:ascii="Arial" w:hAnsi="Arial" w:cs="Arial"/>
          <w:sz w:val="20"/>
        </w:rPr>
        <w:t>Wszystkie projektowane urządzenia, materiały, rozwiązania konstrukcyjne oraz projektowany sposób prowadzenia prac muszą być dostosowane do warunków lokalizacyjnych i zgodne z obowiązującymi przepisami.</w:t>
      </w:r>
    </w:p>
    <w:p w14:paraId="2C0EB9D9" w14:textId="77777777" w:rsidR="00030BDA" w:rsidRPr="001C00AD" w:rsidRDefault="00030BDA" w:rsidP="00030BDA">
      <w:pPr>
        <w:spacing w:after="120"/>
        <w:ind w:left="360"/>
        <w:jc w:val="both"/>
        <w:rPr>
          <w:rFonts w:ascii="Arial" w:hAnsi="Arial" w:cs="Arial"/>
          <w:b/>
          <w:sz w:val="20"/>
        </w:rPr>
      </w:pPr>
      <w:r w:rsidRPr="001C00AD">
        <w:rPr>
          <w:rFonts w:ascii="Arial" w:hAnsi="Arial" w:cs="Arial"/>
          <w:sz w:val="20"/>
        </w:rPr>
        <w:t>Każdy Oferent składając ofertę akceptuje istniejące warunki prowadzenia inwentaryzacji i prac na obiekcie.</w:t>
      </w:r>
    </w:p>
    <w:p w14:paraId="4BFC93AC" w14:textId="77777777" w:rsidR="00030BDA" w:rsidRPr="001C00AD" w:rsidRDefault="00030BDA" w:rsidP="00030BDA">
      <w:pPr>
        <w:spacing w:after="120"/>
        <w:ind w:left="360"/>
        <w:jc w:val="both"/>
        <w:rPr>
          <w:rFonts w:ascii="Arial" w:hAnsi="Arial" w:cs="Arial"/>
          <w:sz w:val="20"/>
        </w:rPr>
      </w:pPr>
      <w:r w:rsidRPr="001C00AD">
        <w:rPr>
          <w:rFonts w:ascii="Arial" w:hAnsi="Arial" w:cs="Arial"/>
          <w:sz w:val="20"/>
        </w:rPr>
        <w:t>Wszystkie projektowane urządzenia, materiały, rozwiązania konstrukcyjne oraz projektowany sposób prowadzenia prac muszą być dostosowane do warunków lokalizacyjnych i zgodne z obowiązującymi przepisami.</w:t>
      </w:r>
    </w:p>
    <w:p w14:paraId="33B9FF28" w14:textId="77777777" w:rsidR="00030BDA" w:rsidRPr="001C00AD" w:rsidRDefault="00030BDA" w:rsidP="00030BDA">
      <w:pPr>
        <w:spacing w:after="120"/>
        <w:ind w:left="360"/>
        <w:jc w:val="both"/>
        <w:rPr>
          <w:rFonts w:ascii="Arial" w:hAnsi="Arial" w:cs="Arial"/>
          <w:sz w:val="20"/>
        </w:rPr>
      </w:pPr>
      <w:r w:rsidRPr="001C00AD">
        <w:rPr>
          <w:rFonts w:ascii="Arial" w:hAnsi="Arial" w:cs="Arial"/>
          <w:sz w:val="20"/>
        </w:rPr>
        <w:t xml:space="preserve">Każdy Oferent składając ofertę akceptuje istniejące warunki prowadzenia inwentaryzacji i prac na obiekcie. Oferenci mają obowiązek zweryfikowania zakresu zapytania i istniejących warunków lokalizacyjnych podczas wizji lokalnej, której termin przeprowadzenia należy uzgodnić z osobami wskazanymi w treści Specyfikacji Warunków Zamówienia. </w:t>
      </w:r>
    </w:p>
    <w:p w14:paraId="017E7AED" w14:textId="77777777" w:rsidR="00030BDA" w:rsidRPr="001C00AD" w:rsidRDefault="00030BDA" w:rsidP="00030BDA">
      <w:pPr>
        <w:spacing w:after="120"/>
        <w:ind w:left="360"/>
        <w:jc w:val="both"/>
        <w:rPr>
          <w:rFonts w:ascii="Arial" w:hAnsi="Arial" w:cs="Arial"/>
          <w:sz w:val="20"/>
        </w:rPr>
      </w:pPr>
    </w:p>
    <w:p w14:paraId="6C3E7DF5" w14:textId="77777777" w:rsidR="00030BDA" w:rsidRPr="001C00AD" w:rsidRDefault="00030BDA" w:rsidP="00030BDA">
      <w:pPr>
        <w:numPr>
          <w:ilvl w:val="0"/>
          <w:numId w:val="107"/>
        </w:numPr>
        <w:spacing w:before="360" w:after="240"/>
        <w:ind w:left="357" w:hanging="357"/>
        <w:rPr>
          <w:rFonts w:ascii="Arial" w:hAnsi="Arial" w:cs="Arial"/>
          <w:b/>
          <w:sz w:val="20"/>
          <w:u w:val="single"/>
        </w:rPr>
      </w:pPr>
      <w:bookmarkStart w:id="19" w:name="_Hlk143501466"/>
      <w:r w:rsidRPr="001C00AD">
        <w:rPr>
          <w:rFonts w:ascii="Arial" w:hAnsi="Arial" w:cs="Arial"/>
          <w:b/>
          <w:sz w:val="20"/>
          <w:u w:val="single"/>
        </w:rPr>
        <w:t>Warunki lokalizacyjne</w:t>
      </w:r>
    </w:p>
    <w:p w14:paraId="3473121F" w14:textId="77777777" w:rsidR="00030BDA" w:rsidRDefault="00030BDA" w:rsidP="00030BDA">
      <w:pPr>
        <w:ind w:left="357"/>
        <w:rPr>
          <w:rFonts w:ascii="Arial" w:eastAsia="MS Mincho" w:hAnsi="Arial" w:cs="Arial"/>
          <w:sz w:val="20"/>
        </w:rPr>
      </w:pPr>
      <w:r>
        <w:rPr>
          <w:rFonts w:ascii="Arial" w:eastAsia="MS Mincho" w:hAnsi="Arial" w:cs="Arial"/>
          <w:sz w:val="20"/>
        </w:rPr>
        <w:t>Miejsce prac – Zakład produkcyjny ORLEN OIL w Jedliczu, ul. Trzecieskiego 14</w:t>
      </w:r>
    </w:p>
    <w:p w14:paraId="3D8B06DA" w14:textId="77777777" w:rsidR="00030BDA" w:rsidRDefault="00030BDA" w:rsidP="00030BDA">
      <w:pPr>
        <w:ind w:left="357"/>
        <w:rPr>
          <w:rFonts w:ascii="Arial" w:eastAsia="MS Mincho" w:hAnsi="Arial" w:cs="Arial"/>
          <w:sz w:val="20"/>
        </w:rPr>
      </w:pPr>
      <w:r>
        <w:rPr>
          <w:rFonts w:ascii="Arial" w:eastAsia="MS Mincho" w:hAnsi="Arial" w:cs="Arial"/>
          <w:sz w:val="20"/>
        </w:rPr>
        <w:t xml:space="preserve">Praca wyłącznie w godzinach 6:00 – 18:00, w dniach roboczych poniedziałek-piątek. Ewentualna praca w dni wolne do każdorazowego uzgodnienia z Dyrektorem Zakładu Produkcyjnego. </w:t>
      </w:r>
    </w:p>
    <w:bookmarkEnd w:id="19"/>
    <w:p w14:paraId="1992C000" w14:textId="77777777" w:rsidR="00030BDA" w:rsidRPr="00D429BD" w:rsidRDefault="00030BDA" w:rsidP="00030BDA">
      <w:pPr>
        <w:numPr>
          <w:ilvl w:val="0"/>
          <w:numId w:val="107"/>
        </w:numPr>
        <w:spacing w:before="360" w:after="240"/>
        <w:ind w:left="357" w:hanging="357"/>
        <w:rPr>
          <w:rFonts w:ascii="Arial" w:hAnsi="Arial" w:cs="Arial"/>
          <w:b/>
          <w:sz w:val="20"/>
          <w:u w:val="single"/>
        </w:rPr>
      </w:pPr>
      <w:r w:rsidRPr="00D429BD">
        <w:rPr>
          <w:rFonts w:ascii="Arial" w:hAnsi="Arial" w:cs="Arial"/>
          <w:b/>
          <w:sz w:val="20"/>
          <w:u w:val="single"/>
        </w:rPr>
        <w:t>Informacje techniczne</w:t>
      </w:r>
    </w:p>
    <w:p w14:paraId="2DDC7B92" w14:textId="77777777" w:rsidR="00030BDA" w:rsidRDefault="00030BDA" w:rsidP="00030BDA">
      <w:pPr>
        <w:spacing w:after="120"/>
        <w:ind w:left="360"/>
        <w:jc w:val="both"/>
        <w:rPr>
          <w:rFonts w:ascii="Arial" w:hAnsi="Arial" w:cs="Arial"/>
          <w:sz w:val="20"/>
        </w:rPr>
      </w:pPr>
      <w:r w:rsidRPr="00D429BD">
        <w:rPr>
          <w:rFonts w:ascii="Arial" w:hAnsi="Arial" w:cs="Arial"/>
          <w:sz w:val="20"/>
        </w:rPr>
        <w:t>Wszystkie projektowane urządzenia, materiały, rozwiązania konstrukcyjne oraz projektowany sposób prowadzenia prac muszą być dostosowane do warunków lokalizacyjnych i zgodne z obowiązującymi przepisami.</w:t>
      </w:r>
    </w:p>
    <w:p w14:paraId="7E7D5305" w14:textId="77777777" w:rsidR="00030BDA" w:rsidRDefault="00030BDA" w:rsidP="00030BDA">
      <w:pPr>
        <w:spacing w:after="120"/>
        <w:ind w:left="360"/>
        <w:jc w:val="both"/>
        <w:rPr>
          <w:rFonts w:ascii="Arial" w:hAnsi="Arial" w:cs="Arial"/>
          <w:sz w:val="20"/>
        </w:rPr>
      </w:pPr>
      <w:r w:rsidRPr="00DA4FEF">
        <w:rPr>
          <w:rFonts w:ascii="Arial" w:hAnsi="Arial" w:cs="Arial"/>
          <w:sz w:val="20"/>
        </w:rPr>
        <w:t>Każdy Oferent składając ofertę akceptuje istniejące warunki prowadzenia inwentaryzacji i prac na obiekcie.</w:t>
      </w:r>
    </w:p>
    <w:p w14:paraId="28E6F5DB" w14:textId="77777777" w:rsidR="00030BDA" w:rsidRPr="00F13E96" w:rsidRDefault="00030BDA" w:rsidP="00030BDA">
      <w:pPr>
        <w:spacing w:after="120"/>
        <w:ind w:left="360"/>
        <w:jc w:val="both"/>
        <w:rPr>
          <w:rFonts w:ascii="Arial" w:hAnsi="Arial" w:cs="Arial"/>
          <w:sz w:val="20"/>
        </w:rPr>
      </w:pPr>
      <w:r w:rsidRPr="00D429BD">
        <w:rPr>
          <w:rFonts w:ascii="Arial" w:hAnsi="Arial" w:cs="Arial"/>
          <w:b/>
          <w:sz w:val="20"/>
        </w:rPr>
        <w:t>Zakres oferty powinien obejmować w szczególności:</w:t>
      </w:r>
    </w:p>
    <w:p w14:paraId="3F72A2F5" w14:textId="77777777" w:rsidR="00030BDA" w:rsidRPr="002B2FC1" w:rsidRDefault="00030BDA" w:rsidP="00030BDA">
      <w:pPr>
        <w:ind w:left="360"/>
        <w:jc w:val="both"/>
        <w:rPr>
          <w:rFonts w:ascii="Arial" w:hAnsi="Arial" w:cs="Arial"/>
          <w:b/>
          <w:sz w:val="20"/>
        </w:rPr>
      </w:pPr>
      <w:r w:rsidRPr="002B2FC1">
        <w:rPr>
          <w:rFonts w:ascii="Arial" w:hAnsi="Arial" w:cs="Arial"/>
          <w:b/>
          <w:sz w:val="20"/>
        </w:rPr>
        <w:t xml:space="preserve">Dostawa oraz montaż zespołów pompowych firmy </w:t>
      </w:r>
      <w:proofErr w:type="spellStart"/>
      <w:r w:rsidRPr="002B2FC1">
        <w:rPr>
          <w:rFonts w:ascii="Arial" w:hAnsi="Arial" w:cs="Arial"/>
          <w:b/>
          <w:sz w:val="20"/>
        </w:rPr>
        <w:t>Hydroster</w:t>
      </w:r>
      <w:proofErr w:type="spellEnd"/>
      <w:r w:rsidRPr="002B2FC1">
        <w:rPr>
          <w:rFonts w:ascii="Arial" w:hAnsi="Arial" w:cs="Arial"/>
          <w:b/>
          <w:sz w:val="20"/>
        </w:rPr>
        <w:t xml:space="preserve"> do Zakładu Produkcyjnego w Jedliczu</w:t>
      </w:r>
      <w:r>
        <w:rPr>
          <w:rFonts w:ascii="Arial" w:hAnsi="Arial" w:cs="Arial"/>
          <w:b/>
          <w:sz w:val="20"/>
        </w:rPr>
        <w:t xml:space="preserve"> (Dział </w:t>
      </w:r>
      <w:proofErr w:type="spellStart"/>
      <w:r>
        <w:rPr>
          <w:rFonts w:ascii="Arial" w:hAnsi="Arial" w:cs="Arial"/>
          <w:b/>
          <w:sz w:val="20"/>
        </w:rPr>
        <w:t>Blendingu</w:t>
      </w:r>
      <w:proofErr w:type="spellEnd"/>
      <w:r>
        <w:rPr>
          <w:rFonts w:ascii="Arial" w:hAnsi="Arial" w:cs="Arial"/>
          <w:b/>
          <w:sz w:val="20"/>
        </w:rPr>
        <w:t>)</w:t>
      </w:r>
      <w:r w:rsidRPr="002B2FC1">
        <w:rPr>
          <w:rFonts w:ascii="Arial" w:hAnsi="Arial" w:cs="Arial"/>
          <w:b/>
          <w:sz w:val="20"/>
        </w:rPr>
        <w:t xml:space="preserve">: </w:t>
      </w:r>
    </w:p>
    <w:p w14:paraId="2BE26706" w14:textId="77777777" w:rsidR="00030BDA" w:rsidRDefault="00030BDA" w:rsidP="00030BDA">
      <w:pPr>
        <w:pStyle w:val="Akapitzlist"/>
        <w:ind w:left="1080"/>
        <w:jc w:val="both"/>
        <w:rPr>
          <w:rFonts w:ascii="Arial" w:hAnsi="Arial" w:cs="Arial"/>
          <w:b/>
          <w:sz w:val="20"/>
        </w:rPr>
      </w:pPr>
    </w:p>
    <w:p w14:paraId="279718BD" w14:textId="77777777" w:rsidR="00030BDA" w:rsidRDefault="00030BDA" w:rsidP="00030BDA">
      <w:pPr>
        <w:pStyle w:val="Akapitzlist"/>
        <w:numPr>
          <w:ilvl w:val="0"/>
          <w:numId w:val="113"/>
        </w:numPr>
        <w:contextualSpacing w:val="0"/>
        <w:jc w:val="both"/>
        <w:rPr>
          <w:rFonts w:ascii="Arial" w:hAnsi="Arial" w:cs="Arial"/>
          <w:sz w:val="20"/>
        </w:rPr>
      </w:pPr>
      <w:r w:rsidRPr="00453A21">
        <w:rPr>
          <w:rFonts w:ascii="Arial" w:hAnsi="Arial" w:cs="Arial"/>
          <w:b/>
          <w:sz w:val="20"/>
        </w:rPr>
        <w:t>Zespół pompowy NC080C7KPW180M4E - 2 szt</w:t>
      </w:r>
      <w:r>
        <w:rPr>
          <w:rFonts w:ascii="Arial" w:hAnsi="Arial" w:cs="Arial"/>
          <w:sz w:val="20"/>
        </w:rPr>
        <w:t>.</w:t>
      </w:r>
    </w:p>
    <w:p w14:paraId="6A9CD00B" w14:textId="77777777" w:rsidR="00030BDA" w:rsidRDefault="00030BDA" w:rsidP="00030BDA">
      <w:pPr>
        <w:pStyle w:val="Akapitzlist"/>
        <w:numPr>
          <w:ilvl w:val="0"/>
          <w:numId w:val="114"/>
        </w:numPr>
        <w:contextualSpacing w:val="0"/>
        <w:jc w:val="both"/>
        <w:rPr>
          <w:rFonts w:ascii="Arial" w:hAnsi="Arial" w:cs="Arial"/>
          <w:bCs/>
          <w:sz w:val="20"/>
        </w:rPr>
      </w:pPr>
      <w:r w:rsidRPr="00453A21">
        <w:rPr>
          <w:rFonts w:ascii="Arial" w:hAnsi="Arial" w:cs="Arial"/>
          <w:bCs/>
          <w:sz w:val="20"/>
        </w:rPr>
        <w:t>Demontaż wyeksploatowanych zespołów pompowych</w:t>
      </w:r>
      <w:r>
        <w:rPr>
          <w:rFonts w:ascii="Arial" w:hAnsi="Arial" w:cs="Arial"/>
          <w:bCs/>
          <w:sz w:val="20"/>
        </w:rPr>
        <w:t xml:space="preserve"> oraz zeskładowanie w wyznaczonym miejscu wskazanym przez Zamawiającego </w:t>
      </w:r>
    </w:p>
    <w:p w14:paraId="1CE6177B" w14:textId="77777777" w:rsidR="00030BDA" w:rsidRPr="005358EC" w:rsidRDefault="00030BDA" w:rsidP="00030BDA">
      <w:pPr>
        <w:pStyle w:val="Akapitzlist"/>
        <w:numPr>
          <w:ilvl w:val="0"/>
          <w:numId w:val="114"/>
        </w:numPr>
        <w:contextualSpacing w:val="0"/>
        <w:jc w:val="both"/>
        <w:rPr>
          <w:rFonts w:ascii="Arial" w:hAnsi="Arial" w:cs="Arial"/>
          <w:bCs/>
          <w:sz w:val="20"/>
        </w:rPr>
      </w:pPr>
      <w:r>
        <w:rPr>
          <w:rFonts w:ascii="Arial" w:hAnsi="Arial" w:cs="Arial"/>
          <w:bCs/>
          <w:sz w:val="20"/>
        </w:rPr>
        <w:t xml:space="preserve">Montaż oraz podłączenie agregatów do rurociągów. Wykonanie przeróbki rurociągu do nowego zespołu pompowego. Pompa </w:t>
      </w:r>
      <w:r w:rsidRPr="00E8386D">
        <w:rPr>
          <w:rFonts w:ascii="Arial" w:hAnsi="Arial" w:cs="Arial"/>
          <w:color w:val="000000"/>
          <w:sz w:val="20"/>
        </w:rPr>
        <w:t>ACF080-3N4C7</w:t>
      </w:r>
      <w:r>
        <w:rPr>
          <w:rFonts w:ascii="Arial" w:hAnsi="Arial" w:cs="Arial"/>
          <w:color w:val="000000"/>
          <w:sz w:val="20"/>
        </w:rPr>
        <w:t xml:space="preserve"> jest zamiennikiem istniejącej pompy, różni się gabarytowo – instalacyjnie.</w:t>
      </w:r>
    </w:p>
    <w:p w14:paraId="421F8939" w14:textId="77777777" w:rsidR="00030BDA" w:rsidRPr="00453A21" w:rsidRDefault="00030BDA" w:rsidP="00030BDA">
      <w:pPr>
        <w:pStyle w:val="Akapitzlist"/>
        <w:numPr>
          <w:ilvl w:val="0"/>
          <w:numId w:val="114"/>
        </w:numPr>
        <w:contextualSpacing w:val="0"/>
        <w:jc w:val="both"/>
        <w:rPr>
          <w:rFonts w:ascii="Arial" w:hAnsi="Arial" w:cs="Arial"/>
          <w:bCs/>
          <w:sz w:val="20"/>
        </w:rPr>
      </w:pPr>
      <w:r w:rsidRPr="00453A21">
        <w:rPr>
          <w:rFonts w:ascii="Arial" w:hAnsi="Arial" w:cs="Arial"/>
          <w:bCs/>
          <w:sz w:val="20"/>
        </w:rPr>
        <w:t xml:space="preserve">Wykonanie podłączenia elektrycznego agregatów </w:t>
      </w:r>
    </w:p>
    <w:p w14:paraId="4EE02ABF" w14:textId="77777777" w:rsidR="00030BDA" w:rsidRPr="00453A21" w:rsidRDefault="00030BDA" w:rsidP="00030BDA">
      <w:pPr>
        <w:pStyle w:val="Akapitzlist"/>
        <w:numPr>
          <w:ilvl w:val="0"/>
          <w:numId w:val="114"/>
        </w:numPr>
        <w:contextualSpacing w:val="0"/>
        <w:rPr>
          <w:rFonts w:ascii="Arial" w:hAnsi="Arial" w:cs="Arial"/>
          <w:bCs/>
          <w:sz w:val="20"/>
        </w:rPr>
      </w:pPr>
      <w:r w:rsidRPr="00453A21">
        <w:rPr>
          <w:rFonts w:ascii="Arial" w:hAnsi="Arial" w:cs="Arial"/>
          <w:bCs/>
          <w:sz w:val="20"/>
        </w:rPr>
        <w:t>Przeprowadzenie szkolenia z zakresu budowy, obsługi i konserwacji urządzeń</w:t>
      </w:r>
    </w:p>
    <w:p w14:paraId="08D4AF77" w14:textId="77777777" w:rsidR="00030BDA" w:rsidRDefault="00030BDA" w:rsidP="00030BDA">
      <w:pPr>
        <w:pStyle w:val="Akapitzlist"/>
        <w:numPr>
          <w:ilvl w:val="0"/>
          <w:numId w:val="114"/>
        </w:numPr>
        <w:contextualSpacing w:val="0"/>
        <w:rPr>
          <w:rFonts w:ascii="Arial" w:hAnsi="Arial" w:cs="Arial"/>
          <w:bCs/>
          <w:sz w:val="20"/>
        </w:rPr>
      </w:pPr>
      <w:r w:rsidRPr="00453A21">
        <w:rPr>
          <w:rFonts w:ascii="Arial" w:hAnsi="Arial" w:cs="Arial"/>
          <w:bCs/>
          <w:sz w:val="20"/>
        </w:rPr>
        <w:t xml:space="preserve">Wykonanie niezbędnych przepisami pomiarów elektrycznych </w:t>
      </w:r>
    </w:p>
    <w:p w14:paraId="625C260B" w14:textId="77777777" w:rsidR="00030BDA" w:rsidRPr="00453A21" w:rsidRDefault="00030BDA" w:rsidP="00030BDA">
      <w:pPr>
        <w:pStyle w:val="Akapitzlist"/>
        <w:numPr>
          <w:ilvl w:val="0"/>
          <w:numId w:val="114"/>
        </w:numPr>
        <w:contextualSpacing w:val="0"/>
        <w:rPr>
          <w:rFonts w:ascii="Arial" w:hAnsi="Arial" w:cs="Arial"/>
          <w:bCs/>
          <w:sz w:val="20"/>
        </w:rPr>
      </w:pPr>
      <w:r w:rsidRPr="00E32C2A">
        <w:rPr>
          <w:rFonts w:ascii="Arial" w:hAnsi="Arial" w:cs="Arial"/>
          <w:bCs/>
          <w:sz w:val="20"/>
        </w:rPr>
        <w:t>Nadzór nad uruchomieniem i rozruchem pompy</w:t>
      </w:r>
    </w:p>
    <w:p w14:paraId="042C6E95" w14:textId="77777777" w:rsidR="00030BDA" w:rsidRPr="00453A21" w:rsidRDefault="00030BDA" w:rsidP="00030BDA">
      <w:pPr>
        <w:pStyle w:val="Akapitzlist"/>
        <w:numPr>
          <w:ilvl w:val="0"/>
          <w:numId w:val="114"/>
        </w:numPr>
        <w:contextualSpacing w:val="0"/>
        <w:rPr>
          <w:rFonts w:ascii="Arial" w:hAnsi="Arial" w:cs="Arial"/>
          <w:bCs/>
          <w:sz w:val="20"/>
        </w:rPr>
      </w:pPr>
      <w:r w:rsidRPr="00453A21">
        <w:rPr>
          <w:rFonts w:ascii="Arial" w:hAnsi="Arial" w:cs="Arial"/>
          <w:bCs/>
          <w:sz w:val="20"/>
        </w:rPr>
        <w:t>Dostarczenie wymaganej dokumentacji urządzeń</w:t>
      </w:r>
    </w:p>
    <w:p w14:paraId="379B03E6" w14:textId="77777777" w:rsidR="00030BDA" w:rsidRDefault="00030BDA" w:rsidP="00030BDA">
      <w:pPr>
        <w:pStyle w:val="Akapitzlist"/>
        <w:ind w:left="1080"/>
        <w:jc w:val="both"/>
        <w:rPr>
          <w:rFonts w:ascii="Arial" w:hAnsi="Arial" w:cs="Arial"/>
          <w:sz w:val="20"/>
        </w:rPr>
      </w:pPr>
    </w:p>
    <w:p w14:paraId="50F16A1E" w14:textId="77777777" w:rsidR="00030BDA" w:rsidRPr="002B2FC1" w:rsidRDefault="00030BDA" w:rsidP="00030BDA">
      <w:pPr>
        <w:pStyle w:val="Akapitzlist"/>
        <w:numPr>
          <w:ilvl w:val="0"/>
          <w:numId w:val="113"/>
        </w:numPr>
        <w:contextualSpacing w:val="0"/>
        <w:jc w:val="both"/>
        <w:rPr>
          <w:rFonts w:ascii="Arial" w:hAnsi="Arial" w:cs="Arial"/>
          <w:b/>
          <w:sz w:val="20"/>
        </w:rPr>
      </w:pPr>
      <w:r w:rsidRPr="002B2FC1">
        <w:rPr>
          <w:rFonts w:ascii="Arial" w:hAnsi="Arial" w:cs="Arial"/>
          <w:b/>
          <w:sz w:val="20"/>
        </w:rPr>
        <w:t>Zespół pompowy SG060C5KPW132S4E - 2 szt.</w:t>
      </w:r>
    </w:p>
    <w:p w14:paraId="5880D963" w14:textId="77777777" w:rsidR="00030BDA" w:rsidRDefault="00030BDA" w:rsidP="00030BDA">
      <w:pPr>
        <w:pStyle w:val="Akapitzlist"/>
        <w:numPr>
          <w:ilvl w:val="0"/>
          <w:numId w:val="115"/>
        </w:numPr>
        <w:contextualSpacing w:val="0"/>
        <w:jc w:val="both"/>
        <w:rPr>
          <w:rFonts w:ascii="Arial" w:hAnsi="Arial" w:cs="Arial"/>
          <w:bCs/>
          <w:sz w:val="20"/>
        </w:rPr>
      </w:pPr>
      <w:r w:rsidRPr="00453A21">
        <w:rPr>
          <w:rFonts w:ascii="Arial" w:hAnsi="Arial" w:cs="Arial"/>
          <w:bCs/>
          <w:sz w:val="20"/>
        </w:rPr>
        <w:lastRenderedPageBreak/>
        <w:t>Demontaż wyeksploatowanych zespołów pompowych</w:t>
      </w:r>
      <w:r>
        <w:rPr>
          <w:rFonts w:ascii="Arial" w:hAnsi="Arial" w:cs="Arial"/>
          <w:bCs/>
          <w:sz w:val="20"/>
        </w:rPr>
        <w:t xml:space="preserve"> oraz zeskładowanie w wyznaczonym miejscu wskazanym przez Zamawiającego</w:t>
      </w:r>
    </w:p>
    <w:p w14:paraId="622098A8" w14:textId="77777777" w:rsidR="00030BDA" w:rsidRDefault="00030BDA" w:rsidP="00030BDA">
      <w:pPr>
        <w:pStyle w:val="Akapitzlist"/>
        <w:numPr>
          <w:ilvl w:val="0"/>
          <w:numId w:val="115"/>
        </w:numPr>
        <w:contextualSpacing w:val="0"/>
        <w:jc w:val="both"/>
        <w:rPr>
          <w:rFonts w:ascii="Arial" w:hAnsi="Arial" w:cs="Arial"/>
          <w:bCs/>
          <w:sz w:val="20"/>
        </w:rPr>
      </w:pPr>
      <w:r>
        <w:rPr>
          <w:rFonts w:ascii="Arial" w:hAnsi="Arial" w:cs="Arial"/>
          <w:bCs/>
          <w:sz w:val="20"/>
        </w:rPr>
        <w:t>Montaż oraz podłączenie agregatów do rurociągów. Wykonanie przeróbki rurociągu do nowego zespołu pompowego.</w:t>
      </w:r>
    </w:p>
    <w:p w14:paraId="178D623D" w14:textId="77777777" w:rsidR="00030BDA" w:rsidRPr="00D82303" w:rsidRDefault="00030BDA" w:rsidP="00030BDA">
      <w:pPr>
        <w:pStyle w:val="Akapitzlist"/>
        <w:numPr>
          <w:ilvl w:val="0"/>
          <w:numId w:val="115"/>
        </w:numPr>
        <w:contextualSpacing w:val="0"/>
        <w:jc w:val="both"/>
        <w:rPr>
          <w:rFonts w:ascii="Arial" w:hAnsi="Arial" w:cs="Arial"/>
          <w:bCs/>
          <w:sz w:val="20"/>
        </w:rPr>
      </w:pPr>
      <w:r>
        <w:rPr>
          <w:rFonts w:ascii="Arial" w:hAnsi="Arial" w:cs="Arial"/>
          <w:bCs/>
          <w:sz w:val="20"/>
        </w:rPr>
        <w:t>Renowacja istniejącego fundamentu pompowego</w:t>
      </w:r>
    </w:p>
    <w:p w14:paraId="25FE85A5" w14:textId="77777777" w:rsidR="00030BDA" w:rsidRPr="00453A21" w:rsidRDefault="00030BDA" w:rsidP="00030BDA">
      <w:pPr>
        <w:pStyle w:val="Akapitzlist"/>
        <w:numPr>
          <w:ilvl w:val="0"/>
          <w:numId w:val="115"/>
        </w:numPr>
        <w:contextualSpacing w:val="0"/>
        <w:jc w:val="both"/>
        <w:rPr>
          <w:rFonts w:ascii="Arial" w:hAnsi="Arial" w:cs="Arial"/>
          <w:bCs/>
          <w:sz w:val="20"/>
        </w:rPr>
      </w:pPr>
      <w:r w:rsidRPr="00453A21">
        <w:rPr>
          <w:rFonts w:ascii="Arial" w:hAnsi="Arial" w:cs="Arial"/>
          <w:bCs/>
          <w:sz w:val="20"/>
        </w:rPr>
        <w:t xml:space="preserve">Wykonanie podłączenia elektrycznego agregatów </w:t>
      </w:r>
    </w:p>
    <w:p w14:paraId="3059C95C" w14:textId="77777777" w:rsidR="00030BDA" w:rsidRPr="00453A21" w:rsidRDefault="00030BDA" w:rsidP="00030BDA">
      <w:pPr>
        <w:pStyle w:val="Akapitzlist"/>
        <w:numPr>
          <w:ilvl w:val="0"/>
          <w:numId w:val="115"/>
        </w:numPr>
        <w:contextualSpacing w:val="0"/>
        <w:jc w:val="both"/>
        <w:rPr>
          <w:rFonts w:ascii="Arial" w:hAnsi="Arial" w:cs="Arial"/>
          <w:bCs/>
          <w:sz w:val="20"/>
        </w:rPr>
      </w:pPr>
      <w:r w:rsidRPr="00453A21">
        <w:rPr>
          <w:rFonts w:ascii="Arial" w:hAnsi="Arial" w:cs="Arial"/>
          <w:bCs/>
          <w:sz w:val="20"/>
        </w:rPr>
        <w:t>Przeprowadzenie szkolenia z zakresu budowy, obsługi i konserwacji urządzeń</w:t>
      </w:r>
    </w:p>
    <w:p w14:paraId="7F8E8DA8" w14:textId="77777777" w:rsidR="00030BDA" w:rsidRDefault="00030BDA" w:rsidP="00030BDA">
      <w:pPr>
        <w:pStyle w:val="Akapitzlist"/>
        <w:numPr>
          <w:ilvl w:val="0"/>
          <w:numId w:val="115"/>
        </w:numPr>
        <w:contextualSpacing w:val="0"/>
        <w:jc w:val="both"/>
        <w:rPr>
          <w:rFonts w:ascii="Arial" w:hAnsi="Arial" w:cs="Arial"/>
          <w:bCs/>
          <w:sz w:val="20"/>
        </w:rPr>
      </w:pPr>
      <w:r w:rsidRPr="00453A21">
        <w:rPr>
          <w:rFonts w:ascii="Arial" w:hAnsi="Arial" w:cs="Arial"/>
          <w:bCs/>
          <w:sz w:val="20"/>
        </w:rPr>
        <w:t xml:space="preserve">Wykonanie niezbędnych przepisami pomiarów elektrycznych </w:t>
      </w:r>
    </w:p>
    <w:p w14:paraId="1ADD71ED" w14:textId="77777777" w:rsidR="00030BDA" w:rsidRPr="00453A21" w:rsidRDefault="00030BDA" w:rsidP="00030BDA">
      <w:pPr>
        <w:pStyle w:val="Akapitzlist"/>
        <w:numPr>
          <w:ilvl w:val="0"/>
          <w:numId w:val="115"/>
        </w:numPr>
        <w:contextualSpacing w:val="0"/>
        <w:jc w:val="both"/>
        <w:rPr>
          <w:rFonts w:ascii="Arial" w:hAnsi="Arial" w:cs="Arial"/>
          <w:bCs/>
          <w:sz w:val="20"/>
        </w:rPr>
      </w:pPr>
      <w:r w:rsidRPr="00E32C2A">
        <w:rPr>
          <w:rFonts w:ascii="Arial" w:hAnsi="Arial" w:cs="Arial"/>
          <w:bCs/>
          <w:sz w:val="20"/>
        </w:rPr>
        <w:t>Nadzór nad uruchomieniem i rozruchem pompy</w:t>
      </w:r>
    </w:p>
    <w:p w14:paraId="3C68495F" w14:textId="77777777" w:rsidR="00030BDA" w:rsidRPr="00527A85" w:rsidRDefault="00030BDA" w:rsidP="00030BDA">
      <w:pPr>
        <w:pStyle w:val="Akapitzlist"/>
        <w:numPr>
          <w:ilvl w:val="0"/>
          <w:numId w:val="115"/>
        </w:numPr>
        <w:contextualSpacing w:val="0"/>
        <w:jc w:val="both"/>
        <w:rPr>
          <w:rFonts w:ascii="Arial" w:hAnsi="Arial" w:cs="Arial"/>
          <w:b/>
          <w:sz w:val="20"/>
        </w:rPr>
      </w:pPr>
      <w:r w:rsidRPr="00453A21">
        <w:rPr>
          <w:rFonts w:ascii="Arial" w:hAnsi="Arial" w:cs="Arial"/>
          <w:bCs/>
          <w:sz w:val="20"/>
        </w:rPr>
        <w:t>Dostarczenie wymaganej dokumentacji urządzeń</w:t>
      </w:r>
    </w:p>
    <w:p w14:paraId="07D384CD" w14:textId="77777777" w:rsidR="00030BDA" w:rsidRPr="00D97505" w:rsidRDefault="00030BDA" w:rsidP="00030BDA">
      <w:pPr>
        <w:numPr>
          <w:ilvl w:val="0"/>
          <w:numId w:val="107"/>
        </w:numPr>
        <w:spacing w:before="360" w:after="240"/>
        <w:ind w:left="357" w:hanging="357"/>
        <w:jc w:val="both"/>
        <w:rPr>
          <w:rFonts w:ascii="Arial" w:hAnsi="Arial" w:cs="Arial"/>
          <w:b/>
          <w:sz w:val="20"/>
          <w:u w:val="single"/>
        </w:rPr>
      </w:pPr>
      <w:r>
        <w:rPr>
          <w:rFonts w:ascii="Arial" w:hAnsi="Arial" w:cs="Arial"/>
          <w:b/>
          <w:sz w:val="20"/>
          <w:u w:val="single"/>
        </w:rPr>
        <w:t xml:space="preserve">Specyfikacja urządzenia </w:t>
      </w:r>
    </w:p>
    <w:p w14:paraId="589A644B" w14:textId="77777777" w:rsidR="00030BDA" w:rsidRDefault="00030BDA" w:rsidP="00030BDA">
      <w:pPr>
        <w:spacing w:line="276" w:lineRule="auto"/>
        <w:ind w:firstLine="357"/>
        <w:rPr>
          <w:rFonts w:ascii="Arial" w:hAnsi="Arial" w:cs="Arial"/>
          <w:color w:val="000000"/>
          <w:sz w:val="20"/>
        </w:rPr>
      </w:pPr>
      <w:r w:rsidRPr="00E8386D">
        <w:rPr>
          <w:rFonts w:ascii="Arial" w:hAnsi="Arial" w:cs="Arial"/>
          <w:sz w:val="20"/>
          <w:u w:val="single"/>
        </w:rPr>
        <w:t>Zespół pompowych NC080C7KPW180M4E</w:t>
      </w:r>
      <w:r>
        <w:rPr>
          <w:rFonts w:ascii="Arial" w:hAnsi="Arial" w:cs="Arial"/>
          <w:sz w:val="20"/>
          <w:u w:val="single"/>
        </w:rPr>
        <w:t xml:space="preserve"> -</w:t>
      </w:r>
      <w:r w:rsidRPr="00E8386D">
        <w:rPr>
          <w:rFonts w:ascii="Arial" w:hAnsi="Arial" w:cs="Arial"/>
          <w:sz w:val="20"/>
          <w:u w:val="single"/>
        </w:rPr>
        <w:t xml:space="preserve"> 2 szt</w:t>
      </w:r>
      <w:r>
        <w:rPr>
          <w:rFonts w:ascii="Arial" w:hAnsi="Arial" w:cs="Arial"/>
          <w:color w:val="000000"/>
          <w:sz w:val="20"/>
        </w:rPr>
        <w:t xml:space="preserve">. </w:t>
      </w:r>
    </w:p>
    <w:p w14:paraId="36067773" w14:textId="77777777" w:rsidR="00030BDA" w:rsidRPr="00E8386D" w:rsidRDefault="00030BDA" w:rsidP="00030BDA">
      <w:pPr>
        <w:spacing w:line="276" w:lineRule="auto"/>
        <w:ind w:left="709"/>
        <w:rPr>
          <w:rFonts w:ascii="Arial" w:hAnsi="Arial" w:cs="Arial"/>
          <w:color w:val="000000"/>
          <w:sz w:val="20"/>
        </w:rPr>
      </w:pPr>
      <w:r>
        <w:rPr>
          <w:rFonts w:ascii="Arial" w:hAnsi="Arial" w:cs="Arial"/>
          <w:color w:val="000000"/>
          <w:sz w:val="20"/>
        </w:rPr>
        <w:t>W</w:t>
      </w:r>
      <w:r w:rsidRPr="00E8386D">
        <w:rPr>
          <w:rFonts w:ascii="Arial" w:hAnsi="Arial" w:cs="Arial"/>
          <w:color w:val="000000"/>
          <w:sz w:val="20"/>
        </w:rPr>
        <w:t>ykonany wg "Karty katalogowej pompy śrubowej" nr KK-PL11141.12.08 w składzie:</w:t>
      </w:r>
    </w:p>
    <w:p w14:paraId="31214754" w14:textId="77777777" w:rsidR="00030BDA" w:rsidRPr="00E8386D" w:rsidRDefault="00030BDA" w:rsidP="00030BDA">
      <w:pPr>
        <w:spacing w:line="276" w:lineRule="auto"/>
        <w:ind w:left="709"/>
        <w:rPr>
          <w:rFonts w:ascii="Arial" w:hAnsi="Arial" w:cs="Arial"/>
          <w:color w:val="000000"/>
          <w:sz w:val="20"/>
        </w:rPr>
      </w:pPr>
      <w:r w:rsidRPr="00E8386D">
        <w:rPr>
          <w:rFonts w:ascii="Arial" w:hAnsi="Arial" w:cs="Arial"/>
          <w:color w:val="000000"/>
          <w:sz w:val="20"/>
        </w:rPr>
        <w:t>- pompa trójśrubowa ACF080-3N4C7</w:t>
      </w:r>
    </w:p>
    <w:p w14:paraId="64BA1F1B" w14:textId="77777777" w:rsidR="00030BDA" w:rsidRPr="00E8386D" w:rsidRDefault="00030BDA" w:rsidP="00030BDA">
      <w:pPr>
        <w:spacing w:line="276" w:lineRule="auto"/>
        <w:ind w:left="709"/>
        <w:rPr>
          <w:rFonts w:ascii="Arial" w:hAnsi="Arial" w:cs="Arial"/>
          <w:color w:val="000000"/>
          <w:sz w:val="20"/>
        </w:rPr>
      </w:pPr>
      <w:r w:rsidRPr="00E8386D">
        <w:rPr>
          <w:rFonts w:ascii="Arial" w:hAnsi="Arial" w:cs="Arial"/>
          <w:color w:val="000000"/>
          <w:sz w:val="20"/>
        </w:rPr>
        <w:t>- łącznik</w:t>
      </w:r>
    </w:p>
    <w:p w14:paraId="5348347C" w14:textId="77777777" w:rsidR="00030BDA" w:rsidRPr="00E8386D" w:rsidRDefault="00030BDA" w:rsidP="00030BDA">
      <w:pPr>
        <w:spacing w:line="276" w:lineRule="auto"/>
        <w:ind w:left="709"/>
        <w:rPr>
          <w:rFonts w:ascii="Arial" w:hAnsi="Arial" w:cs="Arial"/>
          <w:color w:val="000000"/>
          <w:sz w:val="20"/>
        </w:rPr>
      </w:pPr>
      <w:r w:rsidRPr="00E8386D">
        <w:rPr>
          <w:rFonts w:ascii="Arial" w:hAnsi="Arial" w:cs="Arial"/>
          <w:color w:val="000000"/>
          <w:sz w:val="20"/>
        </w:rPr>
        <w:t>- sprzęgło KTR</w:t>
      </w:r>
    </w:p>
    <w:p w14:paraId="1412658C" w14:textId="77777777" w:rsidR="00030BDA" w:rsidRDefault="00030BDA" w:rsidP="00030BDA">
      <w:pPr>
        <w:spacing w:line="276" w:lineRule="auto"/>
        <w:ind w:left="709"/>
        <w:rPr>
          <w:rFonts w:ascii="Arial" w:hAnsi="Arial" w:cs="Arial"/>
          <w:color w:val="000000"/>
          <w:sz w:val="20"/>
        </w:rPr>
      </w:pPr>
      <w:r w:rsidRPr="00E8386D">
        <w:rPr>
          <w:rFonts w:ascii="Arial" w:hAnsi="Arial" w:cs="Arial"/>
          <w:color w:val="000000"/>
          <w:sz w:val="20"/>
        </w:rPr>
        <w:t>- silnik elektryczny 3SIEK 180M4</w:t>
      </w:r>
    </w:p>
    <w:p w14:paraId="20CE5FF0" w14:textId="77777777" w:rsidR="00030BDA" w:rsidRDefault="00030BDA" w:rsidP="00030BDA">
      <w:pPr>
        <w:spacing w:line="276" w:lineRule="auto"/>
        <w:ind w:left="709"/>
        <w:rPr>
          <w:rFonts w:ascii="Arial" w:hAnsi="Arial" w:cs="Arial"/>
          <w:color w:val="000000"/>
          <w:sz w:val="20"/>
        </w:rPr>
      </w:pPr>
      <w:r>
        <w:rPr>
          <w:rFonts w:ascii="Arial" w:hAnsi="Arial" w:cs="Arial"/>
          <w:color w:val="000000"/>
          <w:sz w:val="20"/>
        </w:rPr>
        <w:t xml:space="preserve">Silnik elektryczny w wykonaniu standardowym: zasilanie V/f=3x400V / 50Hz, N=18,5kW, prędkość obrotowa n=1475obr./min, stopień ochrony IP55, klasa izolacji – F, forma wykonania IM3011 </w:t>
      </w:r>
    </w:p>
    <w:p w14:paraId="284336E2" w14:textId="77777777" w:rsidR="00030BDA" w:rsidRDefault="00030BDA" w:rsidP="00030BDA">
      <w:pPr>
        <w:spacing w:line="276" w:lineRule="auto"/>
        <w:ind w:left="709"/>
        <w:rPr>
          <w:rFonts w:ascii="Arial" w:hAnsi="Arial" w:cs="Arial"/>
          <w:color w:val="000000"/>
          <w:sz w:val="20"/>
        </w:rPr>
      </w:pPr>
    </w:p>
    <w:p w14:paraId="359D3486" w14:textId="77777777" w:rsidR="00030BDA" w:rsidRPr="002B2FC1" w:rsidRDefault="00030BDA" w:rsidP="00030BDA">
      <w:pPr>
        <w:spacing w:line="276" w:lineRule="auto"/>
        <w:ind w:firstLine="357"/>
        <w:rPr>
          <w:rFonts w:ascii="Arial" w:hAnsi="Arial" w:cs="Arial"/>
          <w:sz w:val="20"/>
          <w:u w:val="single"/>
        </w:rPr>
      </w:pPr>
      <w:r w:rsidRPr="00E8386D">
        <w:rPr>
          <w:rFonts w:ascii="Arial" w:hAnsi="Arial" w:cs="Arial"/>
          <w:sz w:val="20"/>
          <w:u w:val="single"/>
        </w:rPr>
        <w:t xml:space="preserve">Zespół pompowych </w:t>
      </w:r>
      <w:r w:rsidRPr="00F52A2A">
        <w:rPr>
          <w:rFonts w:ascii="Arial" w:hAnsi="Arial" w:cs="Arial"/>
          <w:sz w:val="20"/>
          <w:u w:val="single"/>
        </w:rPr>
        <w:t>TP-SG060C5KPW132S4E</w:t>
      </w:r>
      <w:r>
        <w:rPr>
          <w:rFonts w:ascii="Arial" w:hAnsi="Arial" w:cs="Arial"/>
          <w:sz w:val="20"/>
          <w:u w:val="single"/>
        </w:rPr>
        <w:t xml:space="preserve"> - </w:t>
      </w:r>
      <w:r w:rsidRPr="00E8386D">
        <w:rPr>
          <w:rFonts w:ascii="Arial" w:hAnsi="Arial" w:cs="Arial"/>
          <w:sz w:val="20"/>
          <w:u w:val="single"/>
        </w:rPr>
        <w:t>2 sz</w:t>
      </w:r>
      <w:r>
        <w:rPr>
          <w:rFonts w:ascii="Arial" w:hAnsi="Arial" w:cs="Arial"/>
          <w:sz w:val="20"/>
          <w:u w:val="single"/>
        </w:rPr>
        <w:t>t.</w:t>
      </w:r>
    </w:p>
    <w:p w14:paraId="6AF4C9E6" w14:textId="77777777" w:rsidR="00030BDA" w:rsidRPr="00F52A2A" w:rsidRDefault="00030BDA" w:rsidP="00030BDA">
      <w:pPr>
        <w:spacing w:line="276" w:lineRule="auto"/>
        <w:ind w:left="708"/>
        <w:jc w:val="both"/>
        <w:rPr>
          <w:rFonts w:ascii="Arial" w:hAnsi="Arial" w:cs="Arial"/>
          <w:color w:val="000000"/>
          <w:sz w:val="20"/>
        </w:rPr>
      </w:pPr>
      <w:r w:rsidRPr="00F52A2A">
        <w:rPr>
          <w:rFonts w:ascii="Arial" w:hAnsi="Arial" w:cs="Arial"/>
          <w:color w:val="000000"/>
          <w:sz w:val="20"/>
        </w:rPr>
        <w:t>Wykonany wg "Karty katalogowej pompy śrubowej" nr KK-PL-11131.12.08 w składzie:</w:t>
      </w:r>
    </w:p>
    <w:p w14:paraId="4BF278DC" w14:textId="77777777" w:rsidR="00030BDA" w:rsidRPr="00F52A2A" w:rsidRDefault="00030BDA" w:rsidP="00030BDA">
      <w:pPr>
        <w:spacing w:line="276" w:lineRule="auto"/>
        <w:ind w:left="708"/>
        <w:jc w:val="both"/>
        <w:rPr>
          <w:rFonts w:ascii="Arial" w:hAnsi="Arial" w:cs="Arial"/>
          <w:color w:val="000000"/>
          <w:sz w:val="20"/>
        </w:rPr>
      </w:pPr>
      <w:r w:rsidRPr="00F52A2A">
        <w:rPr>
          <w:rFonts w:ascii="Arial" w:hAnsi="Arial" w:cs="Arial"/>
          <w:color w:val="000000"/>
          <w:sz w:val="20"/>
        </w:rPr>
        <w:t>- pompa trójśrubowa ACG060-2N1C5</w:t>
      </w:r>
    </w:p>
    <w:p w14:paraId="301376F3" w14:textId="77777777" w:rsidR="00030BDA" w:rsidRPr="00F52A2A" w:rsidRDefault="00030BDA" w:rsidP="00030BDA">
      <w:pPr>
        <w:spacing w:line="276" w:lineRule="auto"/>
        <w:ind w:left="708"/>
        <w:jc w:val="both"/>
        <w:rPr>
          <w:rFonts w:ascii="Arial" w:hAnsi="Arial" w:cs="Arial"/>
          <w:color w:val="000000"/>
          <w:sz w:val="20"/>
        </w:rPr>
      </w:pPr>
      <w:r w:rsidRPr="00F52A2A">
        <w:rPr>
          <w:rFonts w:ascii="Arial" w:hAnsi="Arial" w:cs="Arial"/>
          <w:color w:val="000000"/>
          <w:sz w:val="20"/>
        </w:rPr>
        <w:t>- łącznik</w:t>
      </w:r>
    </w:p>
    <w:p w14:paraId="75C718BF" w14:textId="77777777" w:rsidR="00030BDA" w:rsidRPr="00F52A2A" w:rsidRDefault="00030BDA" w:rsidP="00030BDA">
      <w:pPr>
        <w:spacing w:line="276" w:lineRule="auto"/>
        <w:ind w:left="708"/>
        <w:jc w:val="both"/>
        <w:rPr>
          <w:rFonts w:ascii="Arial" w:hAnsi="Arial" w:cs="Arial"/>
          <w:color w:val="000000"/>
          <w:sz w:val="20"/>
        </w:rPr>
      </w:pPr>
      <w:r w:rsidRPr="00F52A2A">
        <w:rPr>
          <w:rFonts w:ascii="Arial" w:hAnsi="Arial" w:cs="Arial"/>
          <w:color w:val="000000"/>
          <w:sz w:val="20"/>
        </w:rPr>
        <w:t>- sprzęgło KTR</w:t>
      </w:r>
    </w:p>
    <w:p w14:paraId="720D5ABC" w14:textId="77777777" w:rsidR="00030BDA" w:rsidRDefault="00030BDA" w:rsidP="00030BDA">
      <w:pPr>
        <w:spacing w:line="276" w:lineRule="auto"/>
        <w:ind w:left="708"/>
        <w:jc w:val="both"/>
        <w:rPr>
          <w:rFonts w:ascii="Arial" w:hAnsi="Arial" w:cs="Arial"/>
          <w:color w:val="000000"/>
          <w:sz w:val="20"/>
        </w:rPr>
      </w:pPr>
      <w:r w:rsidRPr="00F52A2A">
        <w:rPr>
          <w:rFonts w:ascii="Arial" w:hAnsi="Arial" w:cs="Arial"/>
          <w:color w:val="000000"/>
          <w:sz w:val="20"/>
        </w:rPr>
        <w:t xml:space="preserve">- silnik elektryczny 3SIEK </w:t>
      </w:r>
      <w:r w:rsidRPr="00BF5B7B">
        <w:rPr>
          <w:rFonts w:ascii="Arial" w:hAnsi="Arial" w:cs="Arial"/>
          <w:color w:val="000000"/>
          <w:sz w:val="20"/>
        </w:rPr>
        <w:t>132S4</w:t>
      </w:r>
    </w:p>
    <w:p w14:paraId="055EC82D" w14:textId="77777777" w:rsidR="00030BDA" w:rsidRPr="00F52A2A" w:rsidRDefault="00030BDA" w:rsidP="00030BDA">
      <w:pPr>
        <w:spacing w:line="276" w:lineRule="auto"/>
        <w:ind w:left="708"/>
        <w:jc w:val="both"/>
        <w:rPr>
          <w:rFonts w:ascii="Arial" w:hAnsi="Arial" w:cs="Arial"/>
          <w:color w:val="000000"/>
          <w:sz w:val="20"/>
        </w:rPr>
      </w:pPr>
      <w:r w:rsidRPr="00F52A2A">
        <w:rPr>
          <w:rFonts w:ascii="Arial" w:hAnsi="Arial" w:cs="Arial"/>
          <w:color w:val="000000"/>
          <w:sz w:val="20"/>
        </w:rPr>
        <w:t>Silnik elektryczny w wykonaniu standardowym: zasilanie V/f=3x400V / 50Hz, N=</w:t>
      </w:r>
      <w:r>
        <w:rPr>
          <w:rFonts w:ascii="Arial" w:hAnsi="Arial" w:cs="Arial"/>
          <w:color w:val="000000"/>
          <w:sz w:val="20"/>
        </w:rPr>
        <w:t>5</w:t>
      </w:r>
      <w:r w:rsidRPr="00F52A2A">
        <w:rPr>
          <w:rFonts w:ascii="Arial" w:hAnsi="Arial" w:cs="Arial"/>
          <w:color w:val="000000"/>
          <w:sz w:val="20"/>
        </w:rPr>
        <w:t>,5kW, prędkość obrotowa n=147</w:t>
      </w:r>
      <w:r>
        <w:rPr>
          <w:rFonts w:ascii="Arial" w:hAnsi="Arial" w:cs="Arial"/>
          <w:color w:val="000000"/>
          <w:sz w:val="20"/>
        </w:rPr>
        <w:t>0</w:t>
      </w:r>
      <w:r w:rsidRPr="00F52A2A">
        <w:rPr>
          <w:rFonts w:ascii="Arial" w:hAnsi="Arial" w:cs="Arial"/>
          <w:color w:val="000000"/>
          <w:sz w:val="20"/>
        </w:rPr>
        <w:t xml:space="preserve">obr./min, stopień ochrony IP55, klasa izolacji – F, forma wykonania IM3011 </w:t>
      </w:r>
    </w:p>
    <w:p w14:paraId="20320CCA" w14:textId="77777777" w:rsidR="00030BDA" w:rsidRDefault="00030BDA" w:rsidP="00030BDA">
      <w:pPr>
        <w:spacing w:after="120"/>
        <w:jc w:val="both"/>
        <w:rPr>
          <w:rFonts w:ascii="Arial" w:hAnsi="Arial" w:cs="Arial"/>
          <w:b/>
          <w:bCs/>
          <w:sz w:val="20"/>
          <w:u w:val="single"/>
        </w:rPr>
      </w:pPr>
    </w:p>
    <w:p w14:paraId="3B215BD4" w14:textId="77777777" w:rsidR="00030BDA" w:rsidRDefault="00030BDA" w:rsidP="00030BDA">
      <w:pPr>
        <w:pStyle w:val="Akapitzlist"/>
        <w:numPr>
          <w:ilvl w:val="0"/>
          <w:numId w:val="107"/>
        </w:numPr>
        <w:spacing w:after="120"/>
        <w:contextualSpacing w:val="0"/>
        <w:jc w:val="both"/>
        <w:rPr>
          <w:rFonts w:ascii="Arial" w:hAnsi="Arial" w:cs="Arial"/>
          <w:b/>
          <w:bCs/>
          <w:sz w:val="20"/>
          <w:u w:val="single"/>
        </w:rPr>
      </w:pPr>
      <w:r w:rsidRPr="004144AB">
        <w:rPr>
          <w:rFonts w:ascii="Arial" w:hAnsi="Arial" w:cs="Arial"/>
          <w:b/>
          <w:bCs/>
          <w:sz w:val="20"/>
          <w:u w:val="single"/>
        </w:rPr>
        <w:t>Inne wymogi:</w:t>
      </w:r>
    </w:p>
    <w:p w14:paraId="09CCA192" w14:textId="77777777" w:rsidR="00030BDA" w:rsidRPr="00EF330D" w:rsidRDefault="00030BDA" w:rsidP="00030BDA">
      <w:pPr>
        <w:pStyle w:val="Akapitzlist"/>
        <w:numPr>
          <w:ilvl w:val="0"/>
          <w:numId w:val="112"/>
        </w:numPr>
        <w:spacing w:before="60"/>
        <w:ind w:hanging="357"/>
        <w:contextualSpacing w:val="0"/>
        <w:jc w:val="both"/>
        <w:rPr>
          <w:rFonts w:ascii="Arial" w:hAnsi="Arial" w:cs="Arial"/>
          <w:sz w:val="20"/>
        </w:rPr>
      </w:pPr>
      <w:r w:rsidRPr="00EF330D">
        <w:rPr>
          <w:rFonts w:ascii="Arial" w:hAnsi="Arial" w:cs="Arial"/>
          <w:sz w:val="20"/>
        </w:rPr>
        <w:t>Wykonawca do zamontowanych urządzeń winien dostarczyć:</w:t>
      </w:r>
    </w:p>
    <w:p w14:paraId="0A5F1172" w14:textId="77777777" w:rsidR="00030BDA" w:rsidRPr="00EF330D" w:rsidRDefault="00030BDA" w:rsidP="00030BDA">
      <w:pPr>
        <w:pStyle w:val="Akapitzlist"/>
        <w:numPr>
          <w:ilvl w:val="1"/>
          <w:numId w:val="112"/>
        </w:numPr>
        <w:spacing w:before="60"/>
        <w:ind w:hanging="357"/>
        <w:contextualSpacing w:val="0"/>
        <w:jc w:val="both"/>
        <w:rPr>
          <w:rFonts w:ascii="Arial" w:hAnsi="Arial" w:cs="Arial"/>
          <w:sz w:val="20"/>
        </w:rPr>
      </w:pPr>
      <w:r w:rsidRPr="00EF330D">
        <w:rPr>
          <w:rFonts w:ascii="Arial" w:hAnsi="Arial" w:cs="Arial"/>
          <w:sz w:val="20"/>
        </w:rPr>
        <w:t>Deklaracje zgodności oraz instrukcje obsługi agregatu pompowego.</w:t>
      </w:r>
    </w:p>
    <w:p w14:paraId="7C2CE6C0" w14:textId="77777777" w:rsidR="00030BDA" w:rsidRPr="00EF330D" w:rsidRDefault="00030BDA" w:rsidP="00030BDA">
      <w:pPr>
        <w:pStyle w:val="Akapitzlist"/>
        <w:numPr>
          <w:ilvl w:val="1"/>
          <w:numId w:val="112"/>
        </w:numPr>
        <w:spacing w:before="60"/>
        <w:ind w:hanging="357"/>
        <w:contextualSpacing w:val="0"/>
        <w:jc w:val="both"/>
        <w:rPr>
          <w:rFonts w:ascii="Arial" w:hAnsi="Arial" w:cs="Arial"/>
          <w:sz w:val="20"/>
        </w:rPr>
      </w:pPr>
      <w:r w:rsidRPr="00EF330D">
        <w:rPr>
          <w:rFonts w:ascii="Arial" w:hAnsi="Arial" w:cs="Arial"/>
          <w:sz w:val="20"/>
        </w:rPr>
        <w:t>Deklaracje zgodności oraz instrukcje obsługi komponentów agregatu pompowego: pompa, napęd, sprzęgło.</w:t>
      </w:r>
    </w:p>
    <w:p w14:paraId="619D579F" w14:textId="77777777" w:rsidR="00030BDA" w:rsidRPr="00EF330D" w:rsidRDefault="00030BDA" w:rsidP="00030BDA">
      <w:pPr>
        <w:pStyle w:val="Akapitzlist"/>
        <w:numPr>
          <w:ilvl w:val="1"/>
          <w:numId w:val="112"/>
        </w:numPr>
        <w:spacing w:before="60"/>
        <w:ind w:hanging="357"/>
        <w:contextualSpacing w:val="0"/>
        <w:jc w:val="both"/>
        <w:rPr>
          <w:rFonts w:ascii="Arial" w:hAnsi="Arial" w:cs="Arial"/>
          <w:sz w:val="20"/>
        </w:rPr>
      </w:pPr>
      <w:r w:rsidRPr="00EF330D">
        <w:rPr>
          <w:rFonts w:ascii="Arial" w:hAnsi="Arial" w:cs="Arial"/>
          <w:sz w:val="20"/>
        </w:rPr>
        <w:t>Instrukcje obsługi w j. polskim w wersji papierowej.</w:t>
      </w:r>
    </w:p>
    <w:p w14:paraId="6C3762F9" w14:textId="77777777" w:rsidR="00030BDA" w:rsidRPr="00EF330D" w:rsidRDefault="00030BDA" w:rsidP="00030BDA">
      <w:pPr>
        <w:pStyle w:val="Akapitzlist"/>
        <w:numPr>
          <w:ilvl w:val="1"/>
          <w:numId w:val="112"/>
        </w:numPr>
        <w:spacing w:before="60"/>
        <w:ind w:hanging="357"/>
        <w:contextualSpacing w:val="0"/>
        <w:jc w:val="both"/>
        <w:rPr>
          <w:rFonts w:ascii="Arial" w:hAnsi="Arial" w:cs="Arial"/>
          <w:sz w:val="20"/>
        </w:rPr>
      </w:pPr>
      <w:r w:rsidRPr="00EF330D">
        <w:rPr>
          <w:rFonts w:ascii="Arial" w:hAnsi="Arial" w:cs="Arial"/>
          <w:sz w:val="20"/>
        </w:rPr>
        <w:t>Deklaracja zgodności CE.</w:t>
      </w:r>
    </w:p>
    <w:p w14:paraId="23DCE019" w14:textId="77777777" w:rsidR="00030BDA" w:rsidRPr="00EF330D" w:rsidRDefault="00030BDA" w:rsidP="00030BDA">
      <w:pPr>
        <w:pStyle w:val="Akapitzlist"/>
        <w:numPr>
          <w:ilvl w:val="1"/>
          <w:numId w:val="112"/>
        </w:numPr>
        <w:spacing w:before="60"/>
        <w:ind w:hanging="357"/>
        <w:contextualSpacing w:val="0"/>
        <w:jc w:val="both"/>
        <w:rPr>
          <w:rFonts w:ascii="Arial" w:hAnsi="Arial" w:cs="Arial"/>
          <w:sz w:val="20"/>
        </w:rPr>
      </w:pPr>
      <w:r w:rsidRPr="00EF330D">
        <w:rPr>
          <w:rFonts w:ascii="Arial" w:hAnsi="Arial" w:cs="Arial"/>
          <w:sz w:val="20"/>
        </w:rPr>
        <w:t>Karty gwarancyjne dla poszczególnych urządzeń.</w:t>
      </w:r>
    </w:p>
    <w:p w14:paraId="6B8DD973" w14:textId="77777777" w:rsidR="00030BDA" w:rsidRPr="00EF330D" w:rsidRDefault="00030BDA" w:rsidP="00030BDA">
      <w:pPr>
        <w:pStyle w:val="Akapitzlist"/>
        <w:numPr>
          <w:ilvl w:val="1"/>
          <w:numId w:val="112"/>
        </w:numPr>
        <w:spacing w:before="60"/>
        <w:ind w:hanging="357"/>
        <w:contextualSpacing w:val="0"/>
        <w:jc w:val="both"/>
        <w:rPr>
          <w:rFonts w:ascii="Arial" w:hAnsi="Arial" w:cs="Arial"/>
          <w:sz w:val="20"/>
        </w:rPr>
      </w:pPr>
      <w:r w:rsidRPr="00EF330D">
        <w:rPr>
          <w:rFonts w:ascii="Arial" w:hAnsi="Arial" w:cs="Arial"/>
          <w:sz w:val="20"/>
        </w:rPr>
        <w:t>Protokoły z pomiarów elektrycznych.</w:t>
      </w:r>
    </w:p>
    <w:p w14:paraId="3BDBFDB9" w14:textId="77777777" w:rsidR="00030BDA" w:rsidRPr="001C00AD" w:rsidRDefault="00030BDA" w:rsidP="00030BDA">
      <w:pPr>
        <w:pStyle w:val="Akapitzlist"/>
        <w:numPr>
          <w:ilvl w:val="0"/>
          <w:numId w:val="112"/>
        </w:numPr>
        <w:spacing w:before="60"/>
        <w:ind w:hanging="357"/>
        <w:contextualSpacing w:val="0"/>
        <w:jc w:val="both"/>
        <w:rPr>
          <w:rFonts w:ascii="Arial" w:hAnsi="Arial" w:cs="Arial"/>
          <w:sz w:val="20"/>
        </w:rPr>
      </w:pPr>
      <w:r w:rsidRPr="001C00AD">
        <w:rPr>
          <w:rFonts w:ascii="Arial" w:hAnsi="Arial" w:cs="Arial"/>
          <w:sz w:val="20"/>
        </w:rPr>
        <w:t>Urządzenia fabrycznie nowe – rok produkcji nie starsze niż 2025.</w:t>
      </w:r>
    </w:p>
    <w:p w14:paraId="01A1803F" w14:textId="77777777" w:rsidR="00030BDA" w:rsidRPr="001C00AD" w:rsidRDefault="00030BDA" w:rsidP="00030BDA">
      <w:pPr>
        <w:pStyle w:val="Listapunktowana"/>
        <w:numPr>
          <w:ilvl w:val="0"/>
          <w:numId w:val="112"/>
        </w:numPr>
        <w:tabs>
          <w:tab w:val="right" w:pos="1134"/>
          <w:tab w:val="left" w:leader="dot" w:pos="5103"/>
        </w:tabs>
        <w:spacing w:before="60"/>
        <w:ind w:hanging="357"/>
        <w:contextualSpacing w:val="0"/>
        <w:rPr>
          <w:rFonts w:ascii="Arial" w:hAnsi="Arial" w:cs="Arial"/>
          <w:sz w:val="20"/>
        </w:rPr>
      </w:pPr>
      <w:r w:rsidRPr="001C00AD">
        <w:rPr>
          <w:rFonts w:ascii="Arial" w:hAnsi="Arial" w:cs="Arial"/>
          <w:sz w:val="20"/>
        </w:rPr>
        <w:t>Gwarancja: minimum 24 miesiące</w:t>
      </w:r>
    </w:p>
    <w:p w14:paraId="2BC1A2CA" w14:textId="77777777" w:rsidR="00030BDA" w:rsidRPr="001C00AD" w:rsidRDefault="00030BDA" w:rsidP="00030BDA">
      <w:pPr>
        <w:pStyle w:val="Listapunktowana"/>
        <w:numPr>
          <w:ilvl w:val="0"/>
          <w:numId w:val="112"/>
        </w:numPr>
        <w:tabs>
          <w:tab w:val="right" w:pos="1134"/>
          <w:tab w:val="left" w:leader="dot" w:pos="5103"/>
        </w:tabs>
        <w:spacing w:before="60"/>
        <w:ind w:hanging="357"/>
        <w:contextualSpacing w:val="0"/>
        <w:jc w:val="both"/>
        <w:rPr>
          <w:rFonts w:ascii="Arial" w:hAnsi="Arial" w:cs="Arial"/>
          <w:sz w:val="20"/>
        </w:rPr>
      </w:pPr>
      <w:bookmarkStart w:id="20" w:name="_Hlk205197004"/>
      <w:r w:rsidRPr="001C00AD">
        <w:rPr>
          <w:rFonts w:ascii="Arial" w:hAnsi="Arial" w:cs="Arial"/>
          <w:sz w:val="20"/>
        </w:rPr>
        <w:t>Cena urządzenia powinna zawierać wszystkie koszty okresowych przeglądów, konserwatorskich i napraw w okresie gwarancji 24 miesięcy</w:t>
      </w:r>
      <w:bookmarkEnd w:id="20"/>
    </w:p>
    <w:p w14:paraId="3E8EF82D" w14:textId="77777777" w:rsidR="00030BDA" w:rsidRPr="001C00AD" w:rsidRDefault="00030BDA" w:rsidP="00030BDA">
      <w:pPr>
        <w:pStyle w:val="Listapunktowana"/>
        <w:numPr>
          <w:ilvl w:val="0"/>
          <w:numId w:val="112"/>
        </w:numPr>
        <w:tabs>
          <w:tab w:val="right" w:pos="1134"/>
          <w:tab w:val="left" w:leader="dot" w:pos="4536"/>
          <w:tab w:val="left" w:leader="dot" w:pos="5103"/>
        </w:tabs>
        <w:spacing w:before="60"/>
        <w:ind w:hanging="357"/>
        <w:contextualSpacing w:val="0"/>
        <w:jc w:val="both"/>
        <w:rPr>
          <w:rFonts w:ascii="Arial" w:hAnsi="Arial" w:cs="Arial"/>
          <w:sz w:val="20"/>
        </w:rPr>
      </w:pPr>
      <w:r w:rsidRPr="001C00AD">
        <w:rPr>
          <w:rFonts w:ascii="Arial" w:hAnsi="Arial" w:cs="Arial"/>
          <w:sz w:val="20"/>
        </w:rPr>
        <w:t>Oferenci mają obowiązek zweryfikowania zakresu zamówienia i istniejących warunków lokalizacyjnych podczas wizji lokalnej, której termin przeprowadzenia należy uzgodnić z osobami wskazanymi w treści Zaproszenia do złożenia oferty.</w:t>
      </w:r>
    </w:p>
    <w:p w14:paraId="0DD39EB2" w14:textId="77777777" w:rsidR="00030BDA" w:rsidRPr="001C00AD" w:rsidRDefault="00030BDA" w:rsidP="00030BDA">
      <w:pPr>
        <w:pStyle w:val="Akapitzlist"/>
        <w:numPr>
          <w:ilvl w:val="0"/>
          <w:numId w:val="112"/>
        </w:numPr>
        <w:spacing w:before="60"/>
        <w:ind w:hanging="357"/>
        <w:contextualSpacing w:val="0"/>
        <w:jc w:val="both"/>
        <w:rPr>
          <w:rFonts w:ascii="Arial" w:hAnsi="Arial" w:cs="Arial"/>
          <w:sz w:val="20"/>
        </w:rPr>
      </w:pPr>
      <w:r w:rsidRPr="001C00AD">
        <w:rPr>
          <w:rFonts w:ascii="Arial" w:hAnsi="Arial" w:cs="Arial"/>
          <w:noProof/>
          <w:sz w:val="20"/>
        </w:rPr>
        <w:t>W zakresie Oferty należy uwzględnić wszystkie konieczne prace do wykonania, które przy zachowaniu należytej staranności można przewidzieć dla wykonania zamówienia.</w:t>
      </w:r>
    </w:p>
    <w:p w14:paraId="0A7BC146" w14:textId="77777777" w:rsidR="00030BDA" w:rsidRPr="001C00AD" w:rsidRDefault="00030BDA" w:rsidP="00030BDA">
      <w:pPr>
        <w:pStyle w:val="Listapunktowana"/>
        <w:numPr>
          <w:ilvl w:val="0"/>
          <w:numId w:val="112"/>
        </w:numPr>
        <w:tabs>
          <w:tab w:val="right" w:pos="1134"/>
          <w:tab w:val="left" w:leader="dot" w:pos="4536"/>
          <w:tab w:val="left" w:leader="dot" w:pos="5103"/>
        </w:tabs>
        <w:spacing w:before="60"/>
        <w:ind w:hanging="357"/>
        <w:contextualSpacing w:val="0"/>
        <w:jc w:val="both"/>
        <w:rPr>
          <w:rFonts w:ascii="Arial" w:hAnsi="Arial" w:cs="Arial"/>
          <w:sz w:val="20"/>
        </w:rPr>
      </w:pPr>
      <w:r w:rsidRPr="001C00AD">
        <w:rPr>
          <w:rFonts w:ascii="Arial" w:hAnsi="Arial" w:cs="Arial"/>
          <w:sz w:val="20"/>
        </w:rPr>
        <w:lastRenderedPageBreak/>
        <w:t>W zakresie Oferty należy uwzględnić wszystkie konieczne prace do wykonania, które przy zachowaniu należytej staranności można przewidzieć dla wykonania zamówienia.</w:t>
      </w:r>
    </w:p>
    <w:p w14:paraId="48B24D28" w14:textId="77777777" w:rsidR="00030BDA" w:rsidRPr="001C00AD" w:rsidRDefault="00030BDA" w:rsidP="00030BDA">
      <w:pPr>
        <w:pStyle w:val="Akapitzlist"/>
        <w:numPr>
          <w:ilvl w:val="0"/>
          <w:numId w:val="112"/>
        </w:numPr>
        <w:spacing w:before="60"/>
        <w:ind w:hanging="357"/>
        <w:contextualSpacing w:val="0"/>
        <w:jc w:val="both"/>
        <w:rPr>
          <w:rFonts w:ascii="Arial" w:hAnsi="Arial" w:cs="Arial"/>
          <w:noProof/>
          <w:sz w:val="20"/>
        </w:rPr>
      </w:pPr>
      <w:r w:rsidRPr="001C00AD">
        <w:rPr>
          <w:rFonts w:ascii="Arial" w:hAnsi="Arial" w:cs="Arial"/>
          <w:noProof/>
          <w:sz w:val="20"/>
        </w:rPr>
        <w:t>Oferowana cena za wykonanie przedmiotu zamówienia obejmuje wszystkie czynności i koszty z nim związane, łącznie z opłatami pobieranymi przez urzędy i instytucje z tytułu uzgodnień prac projektowych i inne w tym miejscu nie wyszczególnione;</w:t>
      </w:r>
    </w:p>
    <w:p w14:paraId="7B46D03E" w14:textId="77777777" w:rsidR="00030BDA" w:rsidRPr="001C00AD" w:rsidRDefault="00030BDA" w:rsidP="00030BDA">
      <w:pPr>
        <w:pStyle w:val="Akapitzlist"/>
        <w:numPr>
          <w:ilvl w:val="0"/>
          <w:numId w:val="112"/>
        </w:numPr>
        <w:spacing w:before="60"/>
        <w:ind w:hanging="357"/>
        <w:contextualSpacing w:val="0"/>
        <w:jc w:val="both"/>
        <w:rPr>
          <w:rFonts w:ascii="Arial" w:hAnsi="Arial" w:cs="Arial"/>
          <w:sz w:val="20"/>
        </w:rPr>
      </w:pPr>
      <w:r w:rsidRPr="001C00AD">
        <w:rPr>
          <w:rFonts w:ascii="Arial" w:hAnsi="Arial" w:cs="Arial"/>
          <w:sz w:val="20"/>
        </w:rPr>
        <w:t xml:space="preserve">Oferent zobowiązany jest do zweryfikowania zakresu niniejszego zapytania oraz zgłoszenia ewentualnych zastrzeżeń w ramach postępowania zakupowego (dopytania na platformie </w:t>
      </w:r>
      <w:r w:rsidRPr="001C00AD">
        <w:rPr>
          <w:rFonts w:ascii="Arial" w:hAnsi="Arial" w:cs="Arial"/>
          <w:i/>
          <w:iCs/>
          <w:sz w:val="20"/>
        </w:rPr>
        <w:t>Connect</w:t>
      </w:r>
      <w:r w:rsidRPr="001C00AD">
        <w:rPr>
          <w:rFonts w:ascii="Arial" w:hAnsi="Arial" w:cs="Arial"/>
          <w:sz w:val="20"/>
        </w:rPr>
        <w:t>).</w:t>
      </w:r>
    </w:p>
    <w:p w14:paraId="66AFDD1F" w14:textId="77777777" w:rsidR="00030BDA" w:rsidRPr="001C00AD" w:rsidRDefault="00030BDA" w:rsidP="00030BDA">
      <w:pPr>
        <w:pStyle w:val="Listapunktowana"/>
        <w:numPr>
          <w:ilvl w:val="0"/>
          <w:numId w:val="112"/>
        </w:numPr>
        <w:tabs>
          <w:tab w:val="right" w:pos="1134"/>
          <w:tab w:val="left" w:leader="dot" w:pos="4536"/>
          <w:tab w:val="left" w:leader="dot" w:pos="5103"/>
        </w:tabs>
        <w:spacing w:before="60"/>
        <w:ind w:hanging="357"/>
        <w:contextualSpacing w:val="0"/>
        <w:jc w:val="both"/>
        <w:rPr>
          <w:rFonts w:ascii="Arial" w:hAnsi="Arial" w:cs="Arial"/>
          <w:sz w:val="20"/>
        </w:rPr>
      </w:pPr>
      <w:r w:rsidRPr="001C00AD">
        <w:rPr>
          <w:rFonts w:ascii="Arial" w:hAnsi="Arial" w:cs="Arial"/>
          <w:sz w:val="20"/>
        </w:rPr>
        <w:t>Wszystkie materiały, rozwiązania oraz przewidywany sposób prowadzenia prac muszą być dostosowane do warunków lokalizacyjnych i środowiskowych.</w:t>
      </w:r>
    </w:p>
    <w:p w14:paraId="03C2DF2F" w14:textId="77777777" w:rsidR="00030BDA" w:rsidRPr="001C00AD" w:rsidRDefault="00030BDA" w:rsidP="00030BDA">
      <w:pPr>
        <w:pStyle w:val="Listapunktowana"/>
        <w:numPr>
          <w:ilvl w:val="0"/>
          <w:numId w:val="112"/>
        </w:numPr>
        <w:tabs>
          <w:tab w:val="right" w:pos="1134"/>
          <w:tab w:val="left" w:leader="dot" w:pos="5103"/>
        </w:tabs>
        <w:spacing w:before="60"/>
        <w:ind w:hanging="357"/>
        <w:contextualSpacing w:val="0"/>
        <w:jc w:val="both"/>
        <w:rPr>
          <w:rFonts w:ascii="Arial" w:hAnsi="Arial" w:cs="Arial"/>
          <w:sz w:val="20"/>
        </w:rPr>
      </w:pPr>
      <w:r w:rsidRPr="001C00AD">
        <w:rPr>
          <w:rFonts w:ascii="Arial" w:hAnsi="Arial" w:cs="Arial"/>
          <w:sz w:val="20"/>
        </w:rPr>
        <w:t>Wszystkie prace muszą być wykonane zgodnie z polskim prawem i wewnętrznymi procedurami Zamawiającego (standardami BHP, procedurami i instrukcjami wewnętrznymi obowiązującymi na obszarze objętym inwestycją).</w:t>
      </w:r>
    </w:p>
    <w:p w14:paraId="65F8B748" w14:textId="77777777" w:rsidR="00030BDA" w:rsidRPr="001C00AD" w:rsidRDefault="00030BDA" w:rsidP="00030BDA">
      <w:pPr>
        <w:pStyle w:val="Listapunktowana"/>
        <w:numPr>
          <w:ilvl w:val="0"/>
          <w:numId w:val="112"/>
        </w:numPr>
        <w:tabs>
          <w:tab w:val="right" w:pos="1134"/>
          <w:tab w:val="left" w:leader="dot" w:pos="5103"/>
        </w:tabs>
        <w:spacing w:before="60"/>
        <w:ind w:hanging="357"/>
        <w:contextualSpacing w:val="0"/>
        <w:jc w:val="both"/>
        <w:rPr>
          <w:rFonts w:ascii="Arial" w:hAnsi="Arial" w:cs="Arial"/>
          <w:sz w:val="20"/>
        </w:rPr>
      </w:pPr>
      <w:r w:rsidRPr="001C00AD">
        <w:rPr>
          <w:rFonts w:ascii="Arial" w:hAnsi="Arial" w:cs="Arial"/>
          <w:sz w:val="20"/>
        </w:rPr>
        <w:t>Wszystkie materiały, rozwiązania oraz przewidywany sposób prowadzenia prac muszą być dostosowane do warunków lokalizacyjnych i środowiskowych.</w:t>
      </w:r>
    </w:p>
    <w:p w14:paraId="119C419E" w14:textId="77777777" w:rsidR="00030BDA" w:rsidRPr="001C00AD" w:rsidRDefault="00030BDA" w:rsidP="00030BDA">
      <w:pPr>
        <w:pStyle w:val="Akapitzlist"/>
        <w:numPr>
          <w:ilvl w:val="0"/>
          <w:numId w:val="112"/>
        </w:numPr>
        <w:spacing w:before="60"/>
        <w:ind w:hanging="357"/>
        <w:contextualSpacing w:val="0"/>
        <w:jc w:val="both"/>
        <w:rPr>
          <w:rFonts w:ascii="Arial" w:hAnsi="Arial" w:cs="Arial"/>
          <w:sz w:val="20"/>
        </w:rPr>
      </w:pPr>
      <w:r w:rsidRPr="001C00AD">
        <w:rPr>
          <w:rFonts w:ascii="Arial" w:hAnsi="Arial" w:cs="Arial"/>
          <w:sz w:val="20"/>
        </w:rPr>
        <w:t>Wszystkie prace muszą być wykonane zgodnie z polskim prawem i wewnętrznymi procedurami Zamawiającego.</w:t>
      </w:r>
    </w:p>
    <w:p w14:paraId="328DF290" w14:textId="77777777" w:rsidR="00030BDA" w:rsidRPr="001C00AD" w:rsidRDefault="00030BDA" w:rsidP="00030BDA">
      <w:pPr>
        <w:pStyle w:val="Akapitzlist"/>
        <w:numPr>
          <w:ilvl w:val="0"/>
          <w:numId w:val="112"/>
        </w:numPr>
        <w:spacing w:before="60"/>
        <w:ind w:hanging="357"/>
        <w:contextualSpacing w:val="0"/>
        <w:jc w:val="both"/>
        <w:rPr>
          <w:rFonts w:ascii="Arial" w:hAnsi="Arial" w:cs="Arial"/>
          <w:sz w:val="20"/>
        </w:rPr>
      </w:pPr>
      <w:r w:rsidRPr="001C00AD">
        <w:rPr>
          <w:rFonts w:ascii="Arial" w:hAnsi="Arial" w:cs="Arial"/>
          <w:sz w:val="20"/>
        </w:rPr>
        <w:t>Wykonawca min. 3 dni przed przystąpieniem prac przedstawi IBWR na realizowany zakres robót zaakceptowany przez służby BHP – Zamawiającego</w:t>
      </w:r>
    </w:p>
    <w:p w14:paraId="0A9F3F94" w14:textId="77777777" w:rsidR="00030BDA" w:rsidRPr="001C00AD" w:rsidRDefault="00030BDA" w:rsidP="00030BDA">
      <w:pPr>
        <w:pStyle w:val="Listapunktowana"/>
        <w:numPr>
          <w:ilvl w:val="0"/>
          <w:numId w:val="112"/>
        </w:numPr>
        <w:tabs>
          <w:tab w:val="right" w:pos="1134"/>
          <w:tab w:val="left" w:leader="dot" w:pos="5103"/>
        </w:tabs>
        <w:spacing w:before="60"/>
        <w:ind w:hanging="357"/>
        <w:contextualSpacing w:val="0"/>
        <w:jc w:val="both"/>
        <w:rPr>
          <w:rFonts w:ascii="Arial" w:hAnsi="Arial" w:cs="Arial"/>
          <w:sz w:val="20"/>
        </w:rPr>
      </w:pPr>
      <w:r w:rsidRPr="001C00AD">
        <w:rPr>
          <w:rFonts w:ascii="Arial" w:hAnsi="Arial" w:cs="Arial"/>
          <w:sz w:val="20"/>
        </w:rPr>
        <w:t>W trakcie prowadzenia prac należy odpowiednio zabezpieczyć inne elementy infrastruktury (lub innego majątku).</w:t>
      </w:r>
    </w:p>
    <w:p w14:paraId="1A56CC43" w14:textId="77777777" w:rsidR="00030BDA" w:rsidRPr="001C00AD" w:rsidRDefault="00030BDA" w:rsidP="00030BDA">
      <w:pPr>
        <w:pStyle w:val="Akapitzlist"/>
        <w:numPr>
          <w:ilvl w:val="0"/>
          <w:numId w:val="112"/>
        </w:numPr>
        <w:spacing w:before="60"/>
        <w:ind w:hanging="357"/>
        <w:contextualSpacing w:val="0"/>
        <w:jc w:val="both"/>
        <w:rPr>
          <w:rFonts w:ascii="Arial" w:hAnsi="Arial" w:cs="Arial"/>
          <w:sz w:val="20"/>
        </w:rPr>
      </w:pPr>
      <w:r w:rsidRPr="001C00AD">
        <w:rPr>
          <w:rFonts w:ascii="Arial" w:hAnsi="Arial" w:cs="Arial"/>
          <w:sz w:val="20"/>
        </w:rPr>
        <w:t>Wszelkie dokumenty (w tym m.in. projekty, instrukcje, certyfikaty, raporty) muszą być dostarczone w języku polskim.</w:t>
      </w:r>
    </w:p>
    <w:p w14:paraId="0EE6E25C" w14:textId="77777777" w:rsidR="00030BDA" w:rsidRPr="001C00AD" w:rsidRDefault="00030BDA" w:rsidP="00030BDA">
      <w:pPr>
        <w:pStyle w:val="Akapitzlist"/>
        <w:numPr>
          <w:ilvl w:val="0"/>
          <w:numId w:val="112"/>
        </w:numPr>
        <w:spacing w:before="60"/>
        <w:ind w:hanging="357"/>
        <w:contextualSpacing w:val="0"/>
        <w:jc w:val="both"/>
        <w:rPr>
          <w:rFonts w:ascii="Arial" w:hAnsi="Arial" w:cs="Arial"/>
          <w:noProof/>
          <w:sz w:val="20"/>
        </w:rPr>
      </w:pPr>
      <w:r w:rsidRPr="001C00AD">
        <w:rPr>
          <w:rFonts w:ascii="Arial" w:hAnsi="Arial" w:cs="Arial"/>
          <w:noProof/>
          <w:sz w:val="20"/>
        </w:rPr>
        <w:t>Usunięcie oraz utylizacja we własnym zakresie z terenu realizacji prac wszelkich odpadów (żelazo i stal zgodnie z zapisami zawartymi w Umowie), powstałych podczas realizacji zadania. W trakcie prowadzenia prac należy odpowiednio zabezpieczyć inne elementy infrastruktury (lub innego majątku).</w:t>
      </w:r>
    </w:p>
    <w:p w14:paraId="4A86A9DB" w14:textId="77777777" w:rsidR="00030BDA" w:rsidRPr="001C00AD" w:rsidRDefault="00030BDA" w:rsidP="00030BDA">
      <w:pPr>
        <w:pStyle w:val="Akapitzlist"/>
        <w:numPr>
          <w:ilvl w:val="0"/>
          <w:numId w:val="112"/>
        </w:numPr>
        <w:spacing w:before="60"/>
        <w:ind w:hanging="357"/>
        <w:contextualSpacing w:val="0"/>
        <w:jc w:val="both"/>
        <w:rPr>
          <w:rFonts w:ascii="Arial" w:hAnsi="Arial" w:cs="Arial"/>
          <w:noProof/>
          <w:sz w:val="20"/>
        </w:rPr>
      </w:pPr>
      <w:r w:rsidRPr="001C00AD">
        <w:rPr>
          <w:rFonts w:ascii="Arial" w:hAnsi="Arial" w:cs="Arial"/>
          <w:noProof/>
          <w:sz w:val="20"/>
        </w:rPr>
        <w:t>Zakłady Produkcyjne ORLEN OIL w trakcie prowadzenia prac są obiektami czynnymi, w związku z czym Wykonawca bezpośrednio przed przystąpieniem do prac dokona przeglądu miejsc prowadzenia prac, upewniając się, czy nie pojawiły się czynniki, które powinny być uwzględnione w sposobie prowadzenia prac.</w:t>
      </w:r>
    </w:p>
    <w:p w14:paraId="2B2F0682" w14:textId="77777777" w:rsidR="00030BDA" w:rsidRPr="001C00AD" w:rsidRDefault="00030BDA" w:rsidP="00030BDA">
      <w:pPr>
        <w:spacing w:after="120"/>
        <w:jc w:val="both"/>
        <w:rPr>
          <w:rFonts w:ascii="Arial" w:hAnsi="Arial" w:cs="Arial"/>
          <w:b/>
          <w:bCs/>
          <w:sz w:val="20"/>
          <w:u w:val="single"/>
        </w:rPr>
      </w:pPr>
    </w:p>
    <w:p w14:paraId="46197BCC" w14:textId="77777777" w:rsidR="00030BDA" w:rsidRPr="00E84851" w:rsidRDefault="00030BDA" w:rsidP="00030BDA">
      <w:pPr>
        <w:rPr>
          <w:sz w:val="20"/>
        </w:rPr>
      </w:pPr>
    </w:p>
    <w:p w14:paraId="5AAF2164" w14:textId="77777777" w:rsidR="00030BDA" w:rsidRPr="00E84851" w:rsidRDefault="00030BDA" w:rsidP="00030BDA">
      <w:pPr>
        <w:rPr>
          <w:sz w:val="20"/>
        </w:rPr>
      </w:pPr>
    </w:p>
    <w:p w14:paraId="0BA0E2D5" w14:textId="77777777" w:rsidR="00030BDA" w:rsidRPr="00E84851" w:rsidRDefault="00030BDA" w:rsidP="00030BDA">
      <w:pPr>
        <w:rPr>
          <w:sz w:val="20"/>
        </w:rPr>
      </w:pPr>
    </w:p>
    <w:p w14:paraId="362AAF44" w14:textId="77777777" w:rsidR="00030BDA" w:rsidRPr="00E84851" w:rsidRDefault="00030BDA" w:rsidP="00030BDA">
      <w:pPr>
        <w:rPr>
          <w:sz w:val="20"/>
        </w:rPr>
      </w:pPr>
    </w:p>
    <w:p w14:paraId="1E928BC9" w14:textId="77777777" w:rsidR="00030BDA" w:rsidRPr="00E84851" w:rsidRDefault="00030BDA" w:rsidP="00030BDA">
      <w:pPr>
        <w:rPr>
          <w:sz w:val="20"/>
        </w:rPr>
      </w:pPr>
    </w:p>
    <w:p w14:paraId="77096DD1" w14:textId="77777777" w:rsidR="00030BDA" w:rsidRPr="00E84851" w:rsidRDefault="00030BDA" w:rsidP="00030BDA">
      <w:pPr>
        <w:rPr>
          <w:sz w:val="20"/>
        </w:rPr>
      </w:pPr>
    </w:p>
    <w:p w14:paraId="3FC6D5EC" w14:textId="77777777" w:rsidR="00030BDA" w:rsidRPr="00E84851" w:rsidRDefault="00030BDA" w:rsidP="00030BDA">
      <w:pPr>
        <w:rPr>
          <w:sz w:val="20"/>
        </w:rPr>
      </w:pPr>
    </w:p>
    <w:p w14:paraId="4A09A742" w14:textId="77777777" w:rsidR="00030BDA" w:rsidRPr="002A7FB9" w:rsidRDefault="00030BDA" w:rsidP="00030BDA"/>
    <w:p w14:paraId="6F6277B9" w14:textId="77777777" w:rsidR="00030BDA" w:rsidRPr="002A7FB9" w:rsidRDefault="00030BDA" w:rsidP="00030BDA"/>
    <w:p w14:paraId="2F97F1DD" w14:textId="77777777" w:rsidR="00030BDA" w:rsidRPr="002A7FB9" w:rsidRDefault="00030BDA" w:rsidP="00030BDA"/>
    <w:p w14:paraId="73267649" w14:textId="77777777" w:rsidR="00030BDA" w:rsidRPr="002A7FB9" w:rsidRDefault="00030BDA" w:rsidP="00030BDA"/>
    <w:p w14:paraId="2594C7E8" w14:textId="77777777" w:rsidR="00030BDA" w:rsidRPr="002A7FB9" w:rsidRDefault="00030BDA" w:rsidP="00030BDA"/>
    <w:p w14:paraId="57C5CCA5" w14:textId="77777777" w:rsidR="00030BDA" w:rsidRPr="002A7FB9" w:rsidRDefault="00030BDA" w:rsidP="00030BDA"/>
    <w:p w14:paraId="5A48CD13" w14:textId="77777777" w:rsidR="00030BDA" w:rsidRDefault="00030BDA" w:rsidP="00030BDA"/>
    <w:p w14:paraId="35F04AC3" w14:textId="77777777" w:rsidR="00030BDA" w:rsidRDefault="00030BDA" w:rsidP="00030BDA"/>
    <w:p w14:paraId="5E70F427" w14:textId="77777777" w:rsidR="00030BDA" w:rsidRDefault="00030BDA" w:rsidP="00030BDA"/>
    <w:p w14:paraId="67AF1D29" w14:textId="77777777" w:rsidR="00030BDA" w:rsidRDefault="00030BDA" w:rsidP="00030BDA"/>
    <w:p w14:paraId="2E6CD88B" w14:textId="77777777" w:rsidR="00030BDA" w:rsidRPr="002A7FB9" w:rsidRDefault="00030BDA" w:rsidP="00030BDA"/>
    <w:p w14:paraId="2E5369CA" w14:textId="77777777" w:rsidR="00030BDA" w:rsidRPr="002A7FB9" w:rsidRDefault="00030BDA" w:rsidP="00030BDA"/>
    <w:p w14:paraId="510E3A41" w14:textId="77777777" w:rsidR="00030BDA" w:rsidRPr="002A7FB9" w:rsidRDefault="00030BDA" w:rsidP="00030BDA"/>
    <w:p w14:paraId="29DDC195" w14:textId="77777777" w:rsidR="00030BDA" w:rsidRPr="002A7FB9" w:rsidRDefault="00030BDA" w:rsidP="00030BDA">
      <w:pPr>
        <w:rPr>
          <w:b/>
        </w:rPr>
      </w:pPr>
    </w:p>
    <w:p w14:paraId="3B582F2C" w14:textId="77777777" w:rsidR="00030BDA" w:rsidRPr="002A7FB9" w:rsidRDefault="00030BDA" w:rsidP="00030BDA">
      <w:pPr>
        <w:jc w:val="center"/>
        <w:rPr>
          <w:b/>
          <w:sz w:val="20"/>
        </w:rPr>
      </w:pPr>
      <w:r w:rsidRPr="002A7FB9">
        <w:rPr>
          <w:b/>
          <w:sz w:val="20"/>
        </w:rPr>
        <w:lastRenderedPageBreak/>
        <w:t xml:space="preserve">Załącznik nr 2 </w:t>
      </w:r>
      <w:r w:rsidRPr="002A7FB9">
        <w:rPr>
          <w:b/>
          <w:sz w:val="20"/>
        </w:rPr>
        <w:br/>
        <w:t xml:space="preserve"> Oferta Wykonawcy z </w:t>
      </w:r>
      <w:proofErr w:type="spellStart"/>
      <w:r w:rsidRPr="002A7FB9">
        <w:rPr>
          <w:b/>
          <w:sz w:val="20"/>
        </w:rPr>
        <w:t>dn</w:t>
      </w:r>
      <w:proofErr w:type="spellEnd"/>
      <w:r>
        <w:rPr>
          <w:b/>
          <w:sz w:val="20"/>
        </w:rPr>
        <w:t>:………………..</w:t>
      </w:r>
      <w:r w:rsidRPr="002A7FB9">
        <w:rPr>
          <w:b/>
          <w:sz w:val="20"/>
        </w:rPr>
        <w:t>20</w:t>
      </w:r>
      <w:r>
        <w:rPr>
          <w:b/>
          <w:sz w:val="20"/>
        </w:rPr>
        <w:t>26</w:t>
      </w:r>
      <w:r w:rsidRPr="002A7FB9">
        <w:rPr>
          <w:b/>
          <w:sz w:val="20"/>
        </w:rPr>
        <w:t>r.</w:t>
      </w:r>
    </w:p>
    <w:p w14:paraId="41166DBF" w14:textId="77777777" w:rsidR="00030BDA" w:rsidRPr="002A7FB9" w:rsidRDefault="00030BDA" w:rsidP="00030BDA"/>
    <w:p w14:paraId="147D0C29" w14:textId="77777777" w:rsidR="00030BDA" w:rsidRDefault="00030BDA" w:rsidP="00030BDA"/>
    <w:p w14:paraId="1C483738" w14:textId="77777777" w:rsidR="00030BDA" w:rsidRDefault="00030BDA" w:rsidP="00030BDA"/>
    <w:p w14:paraId="197B2D46" w14:textId="77777777" w:rsidR="00030BDA" w:rsidRDefault="00030BDA" w:rsidP="00030BDA"/>
    <w:p w14:paraId="25848650" w14:textId="77777777" w:rsidR="00030BDA" w:rsidRDefault="00030BDA" w:rsidP="00030BDA"/>
    <w:p w14:paraId="68216129" w14:textId="77777777" w:rsidR="00030BDA" w:rsidRDefault="00030BDA" w:rsidP="00030BDA"/>
    <w:p w14:paraId="63994147" w14:textId="77777777" w:rsidR="00030BDA" w:rsidRDefault="00030BDA" w:rsidP="00030BDA"/>
    <w:p w14:paraId="096A2367" w14:textId="77777777" w:rsidR="00030BDA" w:rsidRDefault="00030BDA" w:rsidP="00030BDA"/>
    <w:p w14:paraId="47DCDB64" w14:textId="77777777" w:rsidR="00030BDA" w:rsidRDefault="00030BDA" w:rsidP="00030BDA"/>
    <w:p w14:paraId="7ED97546" w14:textId="77777777" w:rsidR="00030BDA" w:rsidRDefault="00030BDA" w:rsidP="00030BDA"/>
    <w:p w14:paraId="7774F87C" w14:textId="77777777" w:rsidR="00030BDA" w:rsidRDefault="00030BDA" w:rsidP="00030BDA"/>
    <w:p w14:paraId="5D6DA934" w14:textId="77777777" w:rsidR="00030BDA" w:rsidRDefault="00030BDA" w:rsidP="00030BDA"/>
    <w:p w14:paraId="530108FB" w14:textId="77777777" w:rsidR="00030BDA" w:rsidRDefault="00030BDA" w:rsidP="00030BDA"/>
    <w:p w14:paraId="69C25DE5" w14:textId="77777777" w:rsidR="00030BDA" w:rsidRDefault="00030BDA" w:rsidP="00030BDA"/>
    <w:p w14:paraId="60991CCA" w14:textId="77777777" w:rsidR="00030BDA" w:rsidRDefault="00030BDA" w:rsidP="00030BDA"/>
    <w:p w14:paraId="6CF26239" w14:textId="77777777" w:rsidR="00030BDA" w:rsidRDefault="00030BDA" w:rsidP="00030BDA"/>
    <w:p w14:paraId="29AF13AD" w14:textId="77777777" w:rsidR="00030BDA" w:rsidRDefault="00030BDA" w:rsidP="00030BDA"/>
    <w:p w14:paraId="3C92AE23" w14:textId="77777777" w:rsidR="00030BDA" w:rsidRDefault="00030BDA" w:rsidP="00030BDA"/>
    <w:p w14:paraId="622F49D5" w14:textId="77777777" w:rsidR="00030BDA" w:rsidRDefault="00030BDA" w:rsidP="00030BDA"/>
    <w:p w14:paraId="4B305768" w14:textId="77777777" w:rsidR="00030BDA" w:rsidRDefault="00030BDA" w:rsidP="00030BDA"/>
    <w:p w14:paraId="18960142" w14:textId="77777777" w:rsidR="00030BDA" w:rsidRDefault="00030BDA" w:rsidP="00030BDA"/>
    <w:p w14:paraId="4DBAF799" w14:textId="77777777" w:rsidR="00030BDA" w:rsidRDefault="00030BDA" w:rsidP="00030BDA"/>
    <w:p w14:paraId="18B99262" w14:textId="77777777" w:rsidR="00030BDA" w:rsidRDefault="00030BDA" w:rsidP="00030BDA"/>
    <w:p w14:paraId="22317F5D" w14:textId="77777777" w:rsidR="00030BDA" w:rsidRDefault="00030BDA" w:rsidP="00030BDA"/>
    <w:p w14:paraId="5FEFCA61" w14:textId="77777777" w:rsidR="00030BDA" w:rsidRDefault="00030BDA" w:rsidP="00030BDA"/>
    <w:p w14:paraId="0D33E2E7" w14:textId="77777777" w:rsidR="00030BDA" w:rsidRDefault="00030BDA" w:rsidP="00030BDA"/>
    <w:p w14:paraId="1A946E78" w14:textId="77777777" w:rsidR="00030BDA" w:rsidRDefault="00030BDA" w:rsidP="00030BDA"/>
    <w:p w14:paraId="4B5EAE0F" w14:textId="77777777" w:rsidR="00030BDA" w:rsidRDefault="00030BDA" w:rsidP="00030BDA"/>
    <w:p w14:paraId="0A4865B2" w14:textId="77777777" w:rsidR="00030BDA" w:rsidRDefault="00030BDA" w:rsidP="00030BDA"/>
    <w:p w14:paraId="167214E4" w14:textId="77777777" w:rsidR="00030BDA" w:rsidRDefault="00030BDA" w:rsidP="00030BDA"/>
    <w:p w14:paraId="31981D49" w14:textId="77777777" w:rsidR="00030BDA" w:rsidRDefault="00030BDA" w:rsidP="00030BDA"/>
    <w:p w14:paraId="33A844AC" w14:textId="77777777" w:rsidR="00030BDA" w:rsidRDefault="00030BDA" w:rsidP="00030BDA"/>
    <w:p w14:paraId="595F5B71" w14:textId="77777777" w:rsidR="00030BDA" w:rsidRDefault="00030BDA" w:rsidP="00030BDA"/>
    <w:p w14:paraId="3A43D98A" w14:textId="77777777" w:rsidR="00030BDA" w:rsidRDefault="00030BDA" w:rsidP="00030BDA"/>
    <w:p w14:paraId="57FD54A7" w14:textId="77777777" w:rsidR="00030BDA" w:rsidRDefault="00030BDA" w:rsidP="00030BDA"/>
    <w:p w14:paraId="2CA57C7C" w14:textId="77777777" w:rsidR="00030BDA" w:rsidRDefault="00030BDA" w:rsidP="00030BDA"/>
    <w:p w14:paraId="63A57783" w14:textId="77777777" w:rsidR="00030BDA" w:rsidRDefault="00030BDA" w:rsidP="00030BDA"/>
    <w:p w14:paraId="5DE6CDF4" w14:textId="77777777" w:rsidR="00030BDA" w:rsidRDefault="00030BDA" w:rsidP="00030BDA"/>
    <w:p w14:paraId="7A780305" w14:textId="77777777" w:rsidR="00030BDA" w:rsidRDefault="00030BDA" w:rsidP="00030BDA"/>
    <w:p w14:paraId="6918E0E8" w14:textId="77777777" w:rsidR="00030BDA" w:rsidRDefault="00030BDA" w:rsidP="00030BDA"/>
    <w:p w14:paraId="7A791B7D" w14:textId="77777777" w:rsidR="00030BDA" w:rsidRDefault="00030BDA" w:rsidP="00030BDA"/>
    <w:p w14:paraId="13208A3E" w14:textId="77777777" w:rsidR="00030BDA" w:rsidRDefault="00030BDA" w:rsidP="00030BDA"/>
    <w:p w14:paraId="62641B80" w14:textId="77777777" w:rsidR="00030BDA" w:rsidRDefault="00030BDA" w:rsidP="00030BDA"/>
    <w:p w14:paraId="357FF96F" w14:textId="77777777" w:rsidR="00030BDA" w:rsidRDefault="00030BDA" w:rsidP="00030BDA"/>
    <w:p w14:paraId="0990DB70" w14:textId="77777777" w:rsidR="00030BDA" w:rsidRDefault="00030BDA" w:rsidP="00030BDA"/>
    <w:p w14:paraId="153F0F70" w14:textId="77777777" w:rsidR="00030BDA" w:rsidRDefault="00030BDA" w:rsidP="00030BDA"/>
    <w:p w14:paraId="2F3FF48F" w14:textId="77777777" w:rsidR="00030BDA" w:rsidRDefault="00030BDA" w:rsidP="00030BDA"/>
    <w:p w14:paraId="4395E69E" w14:textId="77777777" w:rsidR="00030BDA" w:rsidRDefault="00030BDA" w:rsidP="00030BDA"/>
    <w:p w14:paraId="68BD1EFA" w14:textId="77777777" w:rsidR="00030BDA" w:rsidRPr="002A7FB9" w:rsidRDefault="00030BDA" w:rsidP="00030BDA"/>
    <w:p w14:paraId="3A5A4605" w14:textId="77777777" w:rsidR="00030BDA" w:rsidRPr="00A25512" w:rsidRDefault="00030BDA" w:rsidP="00030BDA">
      <w:pPr>
        <w:rPr>
          <w:rFonts w:ascii="Arial" w:hAnsi="Arial" w:cs="Arial"/>
          <w:b/>
          <w:bCs/>
          <w:sz w:val="20"/>
        </w:rPr>
      </w:pPr>
      <w:r w:rsidRPr="00A25512">
        <w:rPr>
          <w:rFonts w:ascii="Arial" w:hAnsi="Arial" w:cs="Arial"/>
          <w:b/>
          <w:bCs/>
          <w:sz w:val="20"/>
        </w:rPr>
        <w:lastRenderedPageBreak/>
        <w:t xml:space="preserve">                                                                 Załącznik nr 3 </w:t>
      </w:r>
    </w:p>
    <w:p w14:paraId="343D088E" w14:textId="77777777" w:rsidR="00030BDA" w:rsidRPr="001C00AD" w:rsidRDefault="00030BDA" w:rsidP="00030BDA">
      <w:pPr>
        <w:rPr>
          <w:rFonts w:ascii="Arial" w:hAnsi="Arial" w:cs="Arial"/>
          <w:sz w:val="20"/>
        </w:rPr>
      </w:pPr>
    </w:p>
    <w:p w14:paraId="247E0827" w14:textId="77777777" w:rsidR="00030BDA" w:rsidRPr="001C00AD" w:rsidRDefault="00030BDA" w:rsidP="00030BDA">
      <w:pPr>
        <w:rPr>
          <w:rFonts w:ascii="Arial" w:hAnsi="Arial" w:cs="Arial"/>
          <w:sz w:val="20"/>
        </w:rPr>
      </w:pPr>
    </w:p>
    <w:p w14:paraId="120B8E79" w14:textId="77777777" w:rsidR="00030BDA" w:rsidRPr="001C00AD" w:rsidRDefault="00030BDA" w:rsidP="00030BDA">
      <w:pPr>
        <w:pStyle w:val="Nagwek2"/>
        <w:rPr>
          <w:rFonts w:ascii="Arial" w:hAnsi="Arial" w:cs="Arial"/>
          <w:sz w:val="20"/>
          <w:szCs w:val="20"/>
        </w:rPr>
      </w:pPr>
      <w:r w:rsidRPr="001C00AD">
        <w:rPr>
          <w:rFonts w:ascii="Arial" w:hAnsi="Arial" w:cs="Arial"/>
          <w:sz w:val="20"/>
          <w:szCs w:val="20"/>
        </w:rPr>
        <w:t xml:space="preserve">                          Warunki świadczenia Opieki Serwisowej w okresie Gwarancji</w:t>
      </w:r>
    </w:p>
    <w:p w14:paraId="60656450" w14:textId="77777777" w:rsidR="00030BDA" w:rsidRPr="001C00AD" w:rsidRDefault="00030BDA" w:rsidP="00030BDA">
      <w:pPr>
        <w:tabs>
          <w:tab w:val="left" w:pos="284"/>
        </w:tabs>
        <w:spacing w:before="240"/>
        <w:ind w:left="425"/>
        <w:jc w:val="center"/>
        <w:rPr>
          <w:rFonts w:ascii="Arial" w:hAnsi="Arial" w:cs="Arial"/>
          <w:b/>
          <w:sz w:val="20"/>
          <w:u w:val="single"/>
        </w:rPr>
      </w:pPr>
      <w:r w:rsidRPr="001C00AD">
        <w:rPr>
          <w:rFonts w:ascii="Arial" w:hAnsi="Arial" w:cs="Arial"/>
          <w:b/>
          <w:sz w:val="20"/>
          <w:u w:val="single"/>
        </w:rPr>
        <w:t>I. OGÓLNE WARUNKI OPIEKI SERWISOWEJ W OKRESIE GWARANCJI</w:t>
      </w:r>
    </w:p>
    <w:p w14:paraId="2CC63F49" w14:textId="77777777" w:rsidR="00030BDA" w:rsidRPr="001C00AD" w:rsidRDefault="00030BDA" w:rsidP="00030BDA">
      <w:pPr>
        <w:numPr>
          <w:ilvl w:val="0"/>
          <w:numId w:val="117"/>
        </w:numPr>
        <w:suppressAutoHyphens/>
        <w:ind w:left="360" w:hanging="360"/>
        <w:jc w:val="both"/>
        <w:rPr>
          <w:rFonts w:ascii="Arial" w:hAnsi="Arial" w:cs="Arial"/>
          <w:sz w:val="20"/>
        </w:rPr>
      </w:pPr>
      <w:r w:rsidRPr="001C00AD">
        <w:rPr>
          <w:rFonts w:ascii="Arial" w:hAnsi="Arial" w:cs="Arial"/>
          <w:w w:val="105"/>
          <w:sz w:val="20"/>
        </w:rPr>
        <w:t xml:space="preserve">Gwarancja obejmuje wszystkie maszyny i urządzenia, instalację jako całość - dostarczone jako nowe oraz wszystkie wykonane prace w ramach realizacji Przedmiotu Umowy. </w:t>
      </w:r>
      <w:r w:rsidRPr="001C00AD">
        <w:rPr>
          <w:rFonts w:ascii="Arial" w:hAnsi="Arial" w:cs="Arial"/>
          <w:sz w:val="20"/>
        </w:rPr>
        <w:t>Wykonawca oświadcza równocześnie, że w ramach udzielonej na okres</w:t>
      </w:r>
      <w:r w:rsidRPr="001C00AD">
        <w:rPr>
          <w:rFonts w:ascii="Arial" w:hAnsi="Arial" w:cs="Arial"/>
          <w:b/>
          <w:sz w:val="20"/>
        </w:rPr>
        <w:t xml:space="preserve"> 24 miesięcy</w:t>
      </w:r>
      <w:r w:rsidRPr="001C00AD">
        <w:rPr>
          <w:rFonts w:ascii="Arial" w:hAnsi="Arial" w:cs="Arial"/>
          <w:sz w:val="20"/>
        </w:rPr>
        <w:t xml:space="preserve"> gwarancji na wszystkie  prace budowlane i mechaniczno-montażowe oraz 24 – miesięcznej gwarancji na urządzenia, we własnym zakresie poniesie koszty związane z wykonaniem obowiązków gwarancyjnych, w tym w szczególności koszty dojazdu i ewentualnego zakwaterowania grupy serwisowej, jak również wszelkie inne niewyszczególnione, a konieczne do prawidłowej pracy wszystkich elementów Przedmiotu Umowy w wyżej wymienionym okresie chyba, że jego wadliwa praca lub uszkodzenie wynikałoby z eksploatacji niezgodnej z zatwierdzoną przez Zamawiającego, a przekazaną przez Wykonawcę dokumentacją odbiorową.</w:t>
      </w:r>
    </w:p>
    <w:p w14:paraId="4C768E6A" w14:textId="77777777" w:rsidR="00030BDA" w:rsidRPr="001C00AD" w:rsidRDefault="00030BDA" w:rsidP="00030BDA">
      <w:pPr>
        <w:numPr>
          <w:ilvl w:val="0"/>
          <w:numId w:val="117"/>
        </w:numPr>
        <w:suppressAutoHyphens/>
        <w:ind w:left="360" w:hanging="360"/>
        <w:jc w:val="both"/>
        <w:rPr>
          <w:rFonts w:ascii="Arial" w:hAnsi="Arial" w:cs="Arial"/>
          <w:sz w:val="20"/>
        </w:rPr>
      </w:pPr>
      <w:r w:rsidRPr="001C00AD">
        <w:rPr>
          <w:rFonts w:ascii="Arial" w:hAnsi="Arial" w:cs="Arial"/>
          <w:sz w:val="20"/>
        </w:rPr>
        <w:t xml:space="preserve">W okresie przed upływem okresu gwarancji, Zamawiający przeprowadzi przegląd gwarancyjny. Przegląd, o którym mowa w niniejszym ustępie zostanie przeprowadzony samodzielnie przez Zamawiającego, jednakże Wykonawca jest uprawniony do uczestniczenia w nim. O terminie planowanego przeglądu Zamawiający poinformuje Wykonawcę. Z przeglądu gwarancyjnego przedmiotu Umowy zostanie sporządzony stosowny protokół. Brak Wykonawcy przy odbiorze gwarancyjnym nie wstrzymuje przeprowadzenia przeglądu gwarancyjnego, a Zamawiający jest uprawniony do samodzielnego jego podpisania. </w:t>
      </w:r>
    </w:p>
    <w:p w14:paraId="7B424981" w14:textId="77777777" w:rsidR="00030BDA" w:rsidRPr="001C00AD" w:rsidRDefault="00030BDA" w:rsidP="00030BDA">
      <w:pPr>
        <w:numPr>
          <w:ilvl w:val="0"/>
          <w:numId w:val="117"/>
        </w:numPr>
        <w:suppressAutoHyphens/>
        <w:ind w:left="360" w:hanging="360"/>
        <w:jc w:val="both"/>
        <w:rPr>
          <w:rFonts w:ascii="Arial" w:hAnsi="Arial" w:cs="Arial"/>
          <w:b/>
          <w:i/>
          <w:sz w:val="20"/>
        </w:rPr>
      </w:pPr>
      <w:r w:rsidRPr="001C00AD">
        <w:rPr>
          <w:rFonts w:ascii="Arial" w:hAnsi="Arial" w:cs="Arial"/>
          <w:sz w:val="20"/>
        </w:rPr>
        <w:t xml:space="preserve">W terminie określonym poniżej, Wykonawca zobowiązany jest do usunięcia wszystkich wad lub usterek wykazanych w tym protokole i zgłoszenia ich do kolejnego odbioru gwarancyjnego. Brak usunięcia wad w powyższym terminie daje prawo Zamawiającemu do powierzenia ich usunięcia innemu podmiotowi na koszt i ryzyko Wykonawcy. </w:t>
      </w:r>
    </w:p>
    <w:p w14:paraId="390AC144" w14:textId="77777777" w:rsidR="00030BDA" w:rsidRPr="001C00AD" w:rsidRDefault="00030BDA" w:rsidP="00030BDA">
      <w:pPr>
        <w:tabs>
          <w:tab w:val="left" w:pos="284"/>
        </w:tabs>
        <w:spacing w:before="240"/>
        <w:ind w:left="425"/>
        <w:jc w:val="center"/>
        <w:rPr>
          <w:rFonts w:ascii="Arial" w:hAnsi="Arial" w:cs="Arial"/>
          <w:b/>
          <w:sz w:val="20"/>
          <w:u w:val="single"/>
        </w:rPr>
      </w:pPr>
      <w:r w:rsidRPr="001C00AD">
        <w:rPr>
          <w:rFonts w:ascii="Arial" w:hAnsi="Arial" w:cs="Arial"/>
          <w:b/>
          <w:sz w:val="20"/>
          <w:u w:val="single"/>
        </w:rPr>
        <w:t>II. INSTRUKCJA ZGŁASZANIA WAD I USTEREK W OKRESIE GWARANCJI</w:t>
      </w:r>
    </w:p>
    <w:p w14:paraId="6CA51AA7" w14:textId="77777777" w:rsidR="00030BDA" w:rsidRPr="001C00AD" w:rsidRDefault="00030BDA" w:rsidP="00030BDA">
      <w:pPr>
        <w:jc w:val="both"/>
        <w:rPr>
          <w:rFonts w:ascii="Arial" w:hAnsi="Arial" w:cs="Arial"/>
          <w:b/>
          <w:sz w:val="20"/>
        </w:rPr>
      </w:pPr>
      <w:r w:rsidRPr="001C00AD">
        <w:rPr>
          <w:rFonts w:ascii="Arial" w:hAnsi="Arial" w:cs="Arial"/>
          <w:b/>
          <w:sz w:val="20"/>
        </w:rPr>
        <w:t>WYJAŚNIENIE TERMINÓW:</w:t>
      </w:r>
    </w:p>
    <w:p w14:paraId="14FC676A" w14:textId="77777777" w:rsidR="00030BDA" w:rsidRPr="001C00AD" w:rsidRDefault="00030BDA" w:rsidP="00030BDA">
      <w:pPr>
        <w:jc w:val="both"/>
        <w:rPr>
          <w:rFonts w:ascii="Arial" w:hAnsi="Arial" w:cs="Arial"/>
          <w:sz w:val="20"/>
        </w:rPr>
      </w:pPr>
      <w:r w:rsidRPr="001C00AD">
        <w:rPr>
          <w:rFonts w:ascii="Arial" w:hAnsi="Arial" w:cs="Arial"/>
          <w:sz w:val="20"/>
        </w:rPr>
        <w:t>Wady, które powodują, że Przedmiot Umowy pracuje w sposób niezgodny z jego przeznaczeniem dzielimy na trzy podstawowe kategorie: Usterka, Błąd, Awaria.</w:t>
      </w:r>
    </w:p>
    <w:p w14:paraId="321812F8" w14:textId="77777777" w:rsidR="00030BDA" w:rsidRPr="001C00AD" w:rsidRDefault="00030BDA" w:rsidP="00030BDA">
      <w:pPr>
        <w:jc w:val="both"/>
        <w:rPr>
          <w:rFonts w:ascii="Arial" w:hAnsi="Arial" w:cs="Arial"/>
          <w:sz w:val="20"/>
        </w:rPr>
      </w:pPr>
      <w:r w:rsidRPr="001C00AD">
        <w:rPr>
          <w:rFonts w:ascii="Arial" w:hAnsi="Arial" w:cs="Arial"/>
          <w:b/>
          <w:sz w:val="20"/>
        </w:rPr>
        <w:t>Usterka</w:t>
      </w:r>
      <w:r w:rsidRPr="001C00AD">
        <w:rPr>
          <w:rFonts w:ascii="Arial" w:hAnsi="Arial" w:cs="Arial"/>
          <w:sz w:val="20"/>
        </w:rPr>
        <w:t xml:space="preserve"> to wada, której specyfikę można opisać jako: zakłócenie pracy Przedmiotu Umowy, mogące mieć wpływ na jego funkcjonalność, natomiast nieograniczające zdolności wydajnościowych i produkcyjnych.</w:t>
      </w:r>
    </w:p>
    <w:p w14:paraId="609C762E" w14:textId="77777777" w:rsidR="00030BDA" w:rsidRPr="001C00AD" w:rsidRDefault="00030BDA" w:rsidP="00030BDA">
      <w:pPr>
        <w:autoSpaceDE w:val="0"/>
        <w:jc w:val="both"/>
        <w:rPr>
          <w:rFonts w:ascii="Arial" w:hAnsi="Arial" w:cs="Arial"/>
          <w:sz w:val="20"/>
        </w:rPr>
      </w:pPr>
      <w:r w:rsidRPr="001C00AD">
        <w:rPr>
          <w:rFonts w:ascii="Arial" w:hAnsi="Arial" w:cs="Arial"/>
          <w:b/>
          <w:sz w:val="20"/>
        </w:rPr>
        <w:t>Błąd</w:t>
      </w:r>
      <w:r w:rsidRPr="001C00AD">
        <w:rPr>
          <w:rFonts w:ascii="Arial" w:hAnsi="Arial" w:cs="Arial"/>
          <w:sz w:val="20"/>
        </w:rPr>
        <w:t xml:space="preserve"> to wada, której specyfikę można opisać jako: zakłócenie pracy Przedmiotu Umowy, w tym polegające na ograniczeniu możliwości produkcyjnych (w tym również ze względów wydajnościowych) lecz istnieje doraźne „obejście” danej wady, które jest czasowym rozwiązaniem umożliwiającym powrót do pracy z wymaganą wydajnością przy zachowaniu wszystkich innych parametrów jakościowych produktów napełnianych i pakowanych na linii. Jeśli obejście nie zostanie wskazane przez Wykonawcę, Błąd uznawany jest za Awarię.</w:t>
      </w:r>
    </w:p>
    <w:p w14:paraId="6D6EA47D" w14:textId="77777777" w:rsidR="00030BDA" w:rsidRPr="001C00AD" w:rsidRDefault="00030BDA" w:rsidP="00030BDA">
      <w:pPr>
        <w:autoSpaceDE w:val="0"/>
        <w:jc w:val="both"/>
        <w:rPr>
          <w:rFonts w:ascii="Arial" w:hAnsi="Arial" w:cs="Arial"/>
          <w:sz w:val="20"/>
        </w:rPr>
      </w:pPr>
      <w:r w:rsidRPr="001C00AD">
        <w:rPr>
          <w:rFonts w:ascii="Arial" w:hAnsi="Arial" w:cs="Arial"/>
          <w:b/>
          <w:sz w:val="20"/>
        </w:rPr>
        <w:t>Awaria</w:t>
      </w:r>
      <w:r w:rsidRPr="001C00AD">
        <w:rPr>
          <w:rFonts w:ascii="Arial" w:hAnsi="Arial" w:cs="Arial"/>
          <w:sz w:val="20"/>
        </w:rPr>
        <w:t xml:space="preserve"> to wada, której specyfikę można opisać jako zatrzymanie lub poważne zakłócenie pracy linii lub któregoś z urządzeń. W szczególności za Awarię należy rozumieć brak możliwości kontynuowania pracy na linii i nie istnienia „obejścia” danej wady.</w:t>
      </w:r>
    </w:p>
    <w:p w14:paraId="48A95130" w14:textId="77777777" w:rsidR="00030BDA" w:rsidRPr="001C00AD" w:rsidRDefault="00030BDA" w:rsidP="00030BDA">
      <w:pPr>
        <w:jc w:val="both"/>
        <w:rPr>
          <w:rFonts w:ascii="Arial" w:hAnsi="Arial" w:cs="Arial"/>
          <w:sz w:val="20"/>
        </w:rPr>
      </w:pPr>
      <w:r w:rsidRPr="001C00AD">
        <w:rPr>
          <w:rFonts w:ascii="Arial" w:hAnsi="Arial" w:cs="Arial"/>
          <w:b/>
          <w:sz w:val="20"/>
        </w:rPr>
        <w:t>Obejście</w:t>
      </w:r>
      <w:r w:rsidRPr="001C00AD">
        <w:rPr>
          <w:rFonts w:ascii="Arial" w:hAnsi="Arial" w:cs="Arial"/>
          <w:sz w:val="20"/>
        </w:rPr>
        <w:t xml:space="preserve"> - oznacza sugerowany przez producenta zestaw czynności (instrukcji) lub zalecenia, które, jeśli poprawnie wdrożone, mają na celu czasowe przywrócenie funkcjonalności Przedmiotu Umowy. Obejście nie może być traktowane jako usunięcie zgłoszonej wady, ale jedynie jako rozwiązanie tymczasowe pozwalające na kontynuowanie pracy Przedmiotu Umowy. Instrukcje mogą być przekazane zgłaszającemu wadę telefonicznie lub e-mailowo, jednakże jeśli po czasie 1 godziny prób podjęcia wdrożenia obejścia, czynności okażą się nieskuteczne, wówczas obejście uznaje się za nieskuteczne.</w:t>
      </w:r>
    </w:p>
    <w:p w14:paraId="229C68FE" w14:textId="77777777" w:rsidR="00030BDA" w:rsidRPr="001C00AD" w:rsidRDefault="00030BDA" w:rsidP="00030BDA">
      <w:pPr>
        <w:pStyle w:val="Lista"/>
        <w:suppressAutoHyphens w:val="0"/>
        <w:ind w:left="0" w:firstLine="0"/>
        <w:jc w:val="both"/>
        <w:rPr>
          <w:rFonts w:ascii="Arial" w:hAnsi="Arial" w:cs="Arial"/>
        </w:rPr>
      </w:pPr>
      <w:r w:rsidRPr="001C00AD">
        <w:rPr>
          <w:rFonts w:ascii="Arial" w:hAnsi="Arial" w:cs="Arial"/>
          <w:b/>
        </w:rPr>
        <w:t>Dzień roboczy</w:t>
      </w:r>
      <w:r w:rsidRPr="001C00AD">
        <w:rPr>
          <w:rFonts w:ascii="Arial" w:hAnsi="Arial" w:cs="Arial"/>
        </w:rPr>
        <w:t xml:space="preserve"> tj. każdy dzień w okresie od poniedziałku do piątku (z wyłączeniem dni ustawowo wolnych od pracy) w godzinach 6-22.</w:t>
      </w:r>
    </w:p>
    <w:p w14:paraId="6574A7D8" w14:textId="77777777" w:rsidR="00030BDA" w:rsidRPr="001C00AD" w:rsidRDefault="00030BDA" w:rsidP="00030BDA">
      <w:pPr>
        <w:jc w:val="both"/>
        <w:rPr>
          <w:rFonts w:ascii="Arial" w:hAnsi="Arial" w:cs="Arial"/>
          <w:sz w:val="20"/>
        </w:rPr>
      </w:pPr>
    </w:p>
    <w:p w14:paraId="475805ED" w14:textId="77777777" w:rsidR="00030BDA" w:rsidRPr="001C00AD" w:rsidRDefault="00030BDA" w:rsidP="00030BDA">
      <w:pPr>
        <w:jc w:val="both"/>
        <w:rPr>
          <w:rFonts w:ascii="Arial" w:hAnsi="Arial" w:cs="Arial"/>
          <w:b/>
          <w:sz w:val="20"/>
        </w:rPr>
      </w:pPr>
      <w:r w:rsidRPr="001C00AD">
        <w:rPr>
          <w:rFonts w:ascii="Arial" w:hAnsi="Arial" w:cs="Arial"/>
          <w:b/>
          <w:sz w:val="20"/>
        </w:rPr>
        <w:t>CZASY REAKCJI NA PRZYSTĄPIENIE I USUNIECIE ZGŁOSZONYCH WAD i USTEREK:</w:t>
      </w:r>
    </w:p>
    <w:p w14:paraId="16E823A0" w14:textId="77777777" w:rsidR="00030BDA" w:rsidRPr="001C00AD" w:rsidRDefault="00030BDA" w:rsidP="00030BDA">
      <w:pPr>
        <w:pStyle w:val="Lista"/>
        <w:suppressAutoHyphens w:val="0"/>
        <w:ind w:left="0" w:firstLine="0"/>
        <w:jc w:val="both"/>
        <w:rPr>
          <w:rFonts w:ascii="Arial" w:hAnsi="Arial" w:cs="Arial"/>
        </w:rPr>
      </w:pPr>
      <w:r w:rsidRPr="001C00AD">
        <w:rPr>
          <w:rFonts w:ascii="Arial" w:hAnsi="Arial" w:cs="Arial"/>
        </w:rPr>
        <w:t>Zamawiający w ramach bezpłatnej Opieki Serwisowej Gwarancyjnej otrzymuje u Wykonawcy następujące warunki serwisu:</w:t>
      </w:r>
    </w:p>
    <w:p w14:paraId="62AB7263" w14:textId="77777777" w:rsidR="00030BDA" w:rsidRPr="001C00AD" w:rsidRDefault="00030BDA" w:rsidP="00030BDA">
      <w:pPr>
        <w:pStyle w:val="Lista"/>
        <w:numPr>
          <w:ilvl w:val="0"/>
          <w:numId w:val="118"/>
        </w:numPr>
        <w:tabs>
          <w:tab w:val="clear" w:pos="360"/>
          <w:tab w:val="num" w:pos="-1985"/>
        </w:tabs>
        <w:suppressAutoHyphens w:val="0"/>
        <w:spacing w:after="120"/>
        <w:ind w:left="284" w:hanging="284"/>
        <w:jc w:val="both"/>
        <w:rPr>
          <w:rFonts w:ascii="Arial" w:hAnsi="Arial" w:cs="Arial"/>
        </w:rPr>
      </w:pPr>
      <w:r w:rsidRPr="001C00AD">
        <w:rPr>
          <w:rFonts w:ascii="Arial" w:hAnsi="Arial" w:cs="Arial"/>
          <w:u w:val="single"/>
        </w:rPr>
        <w:t xml:space="preserve">Przystąpienie </w:t>
      </w:r>
      <w:r w:rsidRPr="001C00AD">
        <w:rPr>
          <w:rFonts w:ascii="Arial" w:hAnsi="Arial" w:cs="Arial"/>
        </w:rPr>
        <w:t>do usuwania wykrytych wad i usterek w następujących terminach (licząc od chwili zgłoszenia):</w:t>
      </w:r>
    </w:p>
    <w:p w14:paraId="665021D2" w14:textId="77777777" w:rsidR="00030BDA" w:rsidRPr="001C00AD" w:rsidRDefault="00030BDA" w:rsidP="00030BDA">
      <w:pPr>
        <w:autoSpaceDE w:val="0"/>
        <w:ind w:left="567"/>
        <w:rPr>
          <w:rFonts w:ascii="Arial" w:hAnsi="Arial" w:cs="Arial"/>
          <w:sz w:val="20"/>
        </w:rPr>
      </w:pPr>
      <w:r w:rsidRPr="001C00AD">
        <w:rPr>
          <w:rFonts w:ascii="Arial" w:hAnsi="Arial" w:cs="Arial"/>
          <w:sz w:val="20"/>
        </w:rPr>
        <w:t>A. Awaria – 8 godzin roboczych;</w:t>
      </w:r>
    </w:p>
    <w:p w14:paraId="2B2E57AC" w14:textId="77777777" w:rsidR="00030BDA" w:rsidRPr="001C00AD" w:rsidRDefault="00030BDA" w:rsidP="00030BDA">
      <w:pPr>
        <w:autoSpaceDE w:val="0"/>
        <w:ind w:left="567"/>
        <w:rPr>
          <w:rFonts w:ascii="Arial" w:hAnsi="Arial" w:cs="Arial"/>
          <w:sz w:val="20"/>
        </w:rPr>
      </w:pPr>
      <w:r w:rsidRPr="001C00AD">
        <w:rPr>
          <w:rFonts w:ascii="Arial" w:hAnsi="Arial" w:cs="Arial"/>
          <w:sz w:val="20"/>
        </w:rPr>
        <w:lastRenderedPageBreak/>
        <w:t>B. Błąd – 16 godzin roboczych;</w:t>
      </w:r>
    </w:p>
    <w:p w14:paraId="2BE627EB" w14:textId="77777777" w:rsidR="00030BDA" w:rsidRPr="001C00AD" w:rsidRDefault="00030BDA" w:rsidP="00030BDA">
      <w:pPr>
        <w:autoSpaceDE w:val="0"/>
        <w:ind w:left="567"/>
        <w:rPr>
          <w:rFonts w:ascii="Arial" w:hAnsi="Arial" w:cs="Arial"/>
          <w:sz w:val="20"/>
        </w:rPr>
      </w:pPr>
      <w:r w:rsidRPr="001C00AD">
        <w:rPr>
          <w:rFonts w:ascii="Arial" w:hAnsi="Arial" w:cs="Arial"/>
          <w:sz w:val="20"/>
        </w:rPr>
        <w:t>C. Usterka– 7 dni roboczych.</w:t>
      </w:r>
    </w:p>
    <w:p w14:paraId="37963252" w14:textId="77777777" w:rsidR="00030BDA" w:rsidRPr="001C00AD" w:rsidRDefault="00030BDA" w:rsidP="00030BDA">
      <w:pPr>
        <w:autoSpaceDE w:val="0"/>
        <w:spacing w:before="240"/>
        <w:jc w:val="both"/>
        <w:rPr>
          <w:rFonts w:ascii="Arial" w:hAnsi="Arial" w:cs="Arial"/>
          <w:sz w:val="20"/>
        </w:rPr>
      </w:pPr>
      <w:r w:rsidRPr="001C00AD">
        <w:rPr>
          <w:rFonts w:ascii="Arial" w:hAnsi="Arial" w:cs="Arial"/>
          <w:b/>
          <w:sz w:val="20"/>
        </w:rPr>
        <w:t>Uwaga</w:t>
      </w:r>
      <w:r w:rsidRPr="001C00AD">
        <w:rPr>
          <w:rFonts w:ascii="Arial" w:hAnsi="Arial" w:cs="Arial"/>
          <w:sz w:val="20"/>
        </w:rPr>
        <w:t xml:space="preserve">: Poprzez przystąpienie do usuwania wykrytych wad i usterek rozumie się pisemne wysłanie zgłoszenia na adres e-mail </w:t>
      </w:r>
      <w:hyperlink r:id="rId19" w:history="1">
        <w:r w:rsidRPr="001C00AD">
          <w:rPr>
            <w:rStyle w:val="Hipercze"/>
            <w:rFonts w:ascii="Arial" w:hAnsi="Arial" w:cs="Arial"/>
            <w:sz w:val="20"/>
          </w:rPr>
          <w:t>………………………….</w:t>
        </w:r>
      </w:hyperlink>
      <w:r w:rsidRPr="001C00AD">
        <w:rPr>
          <w:rFonts w:ascii="Arial" w:hAnsi="Arial" w:cs="Arial"/>
          <w:sz w:val="20"/>
        </w:rPr>
        <w:t xml:space="preserve">  </w:t>
      </w:r>
      <w:r w:rsidRPr="001C00AD">
        <w:rPr>
          <w:rFonts w:ascii="Arial" w:hAnsi="Arial" w:cs="Arial"/>
          <w:sz w:val="20"/>
          <w:shd w:val="clear" w:color="auto" w:fill="FFFFFF"/>
        </w:rPr>
        <w:t xml:space="preserve"> </w:t>
      </w:r>
      <w:r w:rsidRPr="001C00AD">
        <w:rPr>
          <w:rFonts w:ascii="Arial" w:hAnsi="Arial" w:cs="Arial"/>
          <w:sz w:val="20"/>
        </w:rPr>
        <w:t>i zobowiązując Wykonawcę do niezwłocznego podjęcia działań.</w:t>
      </w:r>
    </w:p>
    <w:p w14:paraId="1815465D" w14:textId="77777777" w:rsidR="00030BDA" w:rsidRPr="001C00AD" w:rsidRDefault="00030BDA" w:rsidP="00030BDA">
      <w:pPr>
        <w:pStyle w:val="Lista"/>
        <w:numPr>
          <w:ilvl w:val="0"/>
          <w:numId w:val="116"/>
        </w:numPr>
        <w:tabs>
          <w:tab w:val="clear" w:pos="0"/>
          <w:tab w:val="left" w:pos="-1985"/>
          <w:tab w:val="num" w:pos="360"/>
        </w:tabs>
        <w:suppressAutoHyphens w:val="0"/>
        <w:ind w:left="360"/>
        <w:jc w:val="both"/>
        <w:rPr>
          <w:rFonts w:ascii="Arial" w:hAnsi="Arial" w:cs="Arial"/>
        </w:rPr>
      </w:pPr>
      <w:r w:rsidRPr="001C00AD">
        <w:rPr>
          <w:rFonts w:ascii="Arial" w:hAnsi="Arial" w:cs="Arial"/>
          <w:u w:val="single"/>
        </w:rPr>
        <w:t>Skuteczne usunięcie</w:t>
      </w:r>
      <w:r w:rsidRPr="001C00AD">
        <w:rPr>
          <w:rFonts w:ascii="Arial" w:hAnsi="Arial" w:cs="Arial"/>
        </w:rPr>
        <w:t xml:space="preserve"> wykrytych wad i usterek w następujących terminach (licząc od chwili zgłoszenia):</w:t>
      </w:r>
    </w:p>
    <w:p w14:paraId="033917B5" w14:textId="77777777" w:rsidR="00030BDA" w:rsidRPr="001C00AD" w:rsidRDefault="00030BDA" w:rsidP="00030BDA">
      <w:pPr>
        <w:autoSpaceDE w:val="0"/>
        <w:ind w:left="567"/>
        <w:rPr>
          <w:rFonts w:ascii="Arial" w:hAnsi="Arial" w:cs="Arial"/>
          <w:sz w:val="20"/>
        </w:rPr>
      </w:pPr>
      <w:r w:rsidRPr="001C00AD">
        <w:rPr>
          <w:rFonts w:ascii="Arial" w:hAnsi="Arial" w:cs="Arial"/>
          <w:sz w:val="20"/>
        </w:rPr>
        <w:t>A. Awaria – 3 dni kalendarzowe;</w:t>
      </w:r>
    </w:p>
    <w:p w14:paraId="404F3DE4" w14:textId="77777777" w:rsidR="00030BDA" w:rsidRPr="001C00AD" w:rsidRDefault="00030BDA" w:rsidP="00030BDA">
      <w:pPr>
        <w:autoSpaceDE w:val="0"/>
        <w:ind w:left="567"/>
        <w:rPr>
          <w:rFonts w:ascii="Arial" w:hAnsi="Arial" w:cs="Arial"/>
          <w:sz w:val="20"/>
        </w:rPr>
      </w:pPr>
      <w:r w:rsidRPr="001C00AD">
        <w:rPr>
          <w:rFonts w:ascii="Arial" w:hAnsi="Arial" w:cs="Arial"/>
          <w:sz w:val="20"/>
        </w:rPr>
        <w:t>B. Błąd – 5 dni kalendarzowych;</w:t>
      </w:r>
    </w:p>
    <w:p w14:paraId="3B062414" w14:textId="77777777" w:rsidR="00030BDA" w:rsidRPr="001C00AD" w:rsidRDefault="00030BDA" w:rsidP="00030BDA">
      <w:pPr>
        <w:autoSpaceDE w:val="0"/>
        <w:ind w:left="567"/>
        <w:rPr>
          <w:rFonts w:ascii="Arial" w:hAnsi="Arial" w:cs="Arial"/>
          <w:sz w:val="20"/>
        </w:rPr>
      </w:pPr>
      <w:r w:rsidRPr="001C00AD">
        <w:rPr>
          <w:rFonts w:ascii="Arial" w:hAnsi="Arial" w:cs="Arial"/>
          <w:sz w:val="20"/>
        </w:rPr>
        <w:t>C. Usterka nielimitująca – 10 dni kalendarzowych</w:t>
      </w:r>
    </w:p>
    <w:p w14:paraId="75A2F259" w14:textId="77777777" w:rsidR="00030BDA" w:rsidRPr="001C00AD" w:rsidRDefault="00030BDA" w:rsidP="00030BDA">
      <w:pPr>
        <w:autoSpaceDE w:val="0"/>
        <w:spacing w:before="240"/>
        <w:jc w:val="both"/>
        <w:rPr>
          <w:rFonts w:ascii="Arial" w:hAnsi="Arial" w:cs="Arial"/>
          <w:sz w:val="20"/>
        </w:rPr>
      </w:pPr>
      <w:r w:rsidRPr="001C00AD">
        <w:rPr>
          <w:rFonts w:ascii="Arial" w:hAnsi="Arial" w:cs="Arial"/>
          <w:b/>
          <w:sz w:val="20"/>
        </w:rPr>
        <w:t>Uwaga:</w:t>
      </w:r>
      <w:r w:rsidRPr="001C00AD">
        <w:rPr>
          <w:rFonts w:ascii="Arial" w:hAnsi="Arial" w:cs="Arial"/>
          <w:sz w:val="20"/>
        </w:rPr>
        <w:t xml:space="preserve"> Terminy powyższe mogą ulec wydłużeniu, lecz jedynie w przypadku udokumentowania przez Wykonawcę, że w celu usunięcia zgłoszonej wady niezbędna jest wymiana elementu urządzenia (linii) na nowy, a najkrótszy możliwy czas oczekiwania na ww. element przekracza wymagany czas na skuteczne usunięcie wady. W takim przypadku zostanie spisany protokół obustronnie uzgodniony, w którym ustalony zostanie dodatkowy termin na usunięcie danej wady wraz z uzasadnieniem zaakceptowanym przez Zamawiającego. Tak ustalony dodatkowy termin nie może jednak przekroczyć 14 dni kalendarzowych.</w:t>
      </w:r>
    </w:p>
    <w:p w14:paraId="07382D6E" w14:textId="77777777" w:rsidR="00030BDA" w:rsidRPr="001C00AD" w:rsidRDefault="00030BDA" w:rsidP="00030BDA">
      <w:pPr>
        <w:tabs>
          <w:tab w:val="left" w:pos="284"/>
        </w:tabs>
        <w:spacing w:before="240"/>
        <w:ind w:left="425"/>
        <w:jc w:val="center"/>
        <w:rPr>
          <w:rFonts w:ascii="Arial" w:hAnsi="Arial" w:cs="Arial"/>
          <w:b/>
          <w:sz w:val="20"/>
          <w:u w:val="single"/>
        </w:rPr>
      </w:pPr>
      <w:r w:rsidRPr="001C00AD">
        <w:rPr>
          <w:rFonts w:ascii="Arial" w:hAnsi="Arial" w:cs="Arial"/>
          <w:b/>
          <w:sz w:val="20"/>
          <w:u w:val="single"/>
        </w:rPr>
        <w:t>III. INSTRUKCJA ZAMAWIANIA SERWISU PO OKRESIE GWARANCJI</w:t>
      </w:r>
    </w:p>
    <w:p w14:paraId="11339A6C" w14:textId="77777777" w:rsidR="00030BDA" w:rsidRPr="001C00AD" w:rsidRDefault="00030BDA" w:rsidP="00030BDA">
      <w:pPr>
        <w:numPr>
          <w:ilvl w:val="0"/>
          <w:numId w:val="119"/>
        </w:numPr>
        <w:spacing w:after="120"/>
        <w:jc w:val="both"/>
        <w:rPr>
          <w:rFonts w:ascii="Arial" w:hAnsi="Arial" w:cs="Arial"/>
          <w:sz w:val="20"/>
        </w:rPr>
      </w:pPr>
      <w:r w:rsidRPr="001C00AD">
        <w:rPr>
          <w:rFonts w:ascii="Arial" w:hAnsi="Arial" w:cs="Arial"/>
          <w:sz w:val="20"/>
        </w:rPr>
        <w:t>Zgłoszenia po okresie gwarancji, będą obsługiwane w sposób analogiczny do opisanego w pkt. II i będą podlegały dodatkowej wycenie przez Wykonawcę z uwzględnieniem kosztów części materiałów oraz stawek serwisowych.</w:t>
      </w:r>
    </w:p>
    <w:p w14:paraId="03B7E353" w14:textId="77777777" w:rsidR="00030BDA" w:rsidRPr="001C00AD" w:rsidRDefault="00030BDA" w:rsidP="00030BDA">
      <w:pPr>
        <w:pStyle w:val="Lista"/>
        <w:numPr>
          <w:ilvl w:val="0"/>
          <w:numId w:val="119"/>
        </w:numPr>
        <w:suppressAutoHyphens w:val="0"/>
        <w:spacing w:after="120"/>
        <w:jc w:val="both"/>
        <w:rPr>
          <w:rFonts w:ascii="Arial" w:hAnsi="Arial" w:cs="Arial"/>
        </w:rPr>
      </w:pPr>
      <w:r w:rsidRPr="001C00AD">
        <w:rPr>
          <w:rFonts w:ascii="Arial" w:hAnsi="Arial" w:cs="Arial"/>
        </w:rPr>
        <w:t>Za prace wymienione w pkt. III.1 usługi serwisowe Wykonawca będzie wystawiał faktury po usunięciu problemu zgłoszonego przez Zamawiającego.</w:t>
      </w:r>
    </w:p>
    <w:p w14:paraId="4098A292" w14:textId="77777777" w:rsidR="00030BDA" w:rsidRDefault="00030BDA" w:rsidP="00030BDA">
      <w:pPr>
        <w:pStyle w:val="Nagwek2"/>
        <w:rPr>
          <w:rFonts w:ascii="Arial" w:hAnsi="Arial" w:cs="Arial"/>
          <w:sz w:val="20"/>
          <w:szCs w:val="20"/>
        </w:rPr>
      </w:pPr>
      <w:bookmarkStart w:id="21" w:name="_Toc65498631"/>
      <w:bookmarkStart w:id="22" w:name="_Toc65498676"/>
      <w:bookmarkStart w:id="23" w:name="_Toc167795058"/>
      <w:r>
        <w:rPr>
          <w:rFonts w:ascii="Arial" w:hAnsi="Arial" w:cs="Arial"/>
          <w:sz w:val="20"/>
          <w:szCs w:val="20"/>
        </w:rPr>
        <w:t xml:space="preserve">                                                               </w:t>
      </w:r>
    </w:p>
    <w:bookmarkEnd w:id="21"/>
    <w:bookmarkEnd w:id="22"/>
    <w:bookmarkEnd w:id="23"/>
    <w:p w14:paraId="3AA19674" w14:textId="77777777" w:rsidR="00030BDA" w:rsidRPr="00A25512" w:rsidRDefault="00030BDA" w:rsidP="00030BDA">
      <w:pPr>
        <w:pStyle w:val="Nagwek2"/>
        <w:pageBreakBefore/>
        <w:numPr>
          <w:ilvl w:val="1"/>
          <w:numId w:val="0"/>
        </w:numPr>
        <w:tabs>
          <w:tab w:val="clear" w:pos="5760"/>
          <w:tab w:val="num" w:pos="0"/>
        </w:tabs>
        <w:suppressAutoHyphens/>
        <w:spacing w:after="240"/>
        <w:rPr>
          <w:b/>
          <w:bCs/>
          <w:szCs w:val="20"/>
        </w:rPr>
      </w:pPr>
      <w:r>
        <w:rPr>
          <w:b/>
          <w:bCs/>
          <w:szCs w:val="20"/>
        </w:rPr>
        <w:lastRenderedPageBreak/>
        <w:t xml:space="preserve">                                                          </w:t>
      </w:r>
      <w:r w:rsidRPr="00A25512">
        <w:rPr>
          <w:b/>
          <w:bCs/>
          <w:szCs w:val="20"/>
        </w:rPr>
        <w:t xml:space="preserve">Załącznik nr 4 </w:t>
      </w:r>
    </w:p>
    <w:p w14:paraId="6415AAB1" w14:textId="77777777" w:rsidR="00030BDA" w:rsidRPr="00DE0850" w:rsidRDefault="00030BDA" w:rsidP="00030BDA">
      <w:pPr>
        <w:rPr>
          <w:rFonts w:ascii="Arial" w:hAnsi="Arial" w:cs="Arial"/>
          <w:sz w:val="20"/>
        </w:rPr>
      </w:pPr>
      <w:r w:rsidRPr="00DE0850">
        <w:rPr>
          <w:rFonts w:ascii="Arial" w:hAnsi="Arial" w:cs="Arial"/>
          <w:sz w:val="20"/>
        </w:rPr>
        <w:t xml:space="preserve">                                            </w:t>
      </w:r>
      <w:r>
        <w:rPr>
          <w:rFonts w:ascii="Arial" w:hAnsi="Arial" w:cs="Arial"/>
          <w:sz w:val="20"/>
        </w:rPr>
        <w:t xml:space="preserve">           </w:t>
      </w:r>
      <w:r w:rsidRPr="00DE0850">
        <w:rPr>
          <w:rFonts w:ascii="Arial" w:hAnsi="Arial" w:cs="Arial"/>
          <w:sz w:val="20"/>
        </w:rPr>
        <w:t xml:space="preserve"> Zakres Rzeczowo-Finansowy</w:t>
      </w:r>
    </w:p>
    <w:p w14:paraId="2E423E3D" w14:textId="77777777" w:rsidR="00030BDA" w:rsidRPr="00DE0850" w:rsidRDefault="00030BDA" w:rsidP="00030BDA"/>
    <w:p w14:paraId="3E5A8041" w14:textId="77777777" w:rsidR="00030BDA" w:rsidRPr="00DE0850" w:rsidRDefault="00030BDA" w:rsidP="00030BDA"/>
    <w:p w14:paraId="30F70C24" w14:textId="77777777" w:rsidR="00030BDA" w:rsidRDefault="00030BDA" w:rsidP="00030BDA"/>
    <w:p w14:paraId="10998258" w14:textId="77777777" w:rsidR="00030BDA" w:rsidRDefault="00030BDA" w:rsidP="00030BDA"/>
    <w:p w14:paraId="6C2A2576" w14:textId="77777777" w:rsidR="00030BDA" w:rsidRDefault="00030BDA" w:rsidP="00030BDA"/>
    <w:p w14:paraId="27EC0240" w14:textId="77777777" w:rsidR="00030BDA" w:rsidRDefault="00030BDA" w:rsidP="00030BDA"/>
    <w:p w14:paraId="241F17C2" w14:textId="77777777" w:rsidR="00030BDA" w:rsidRDefault="00030BDA" w:rsidP="00030BDA"/>
    <w:p w14:paraId="57DF4464" w14:textId="77777777" w:rsidR="00030BDA" w:rsidRDefault="00030BDA" w:rsidP="00030BDA"/>
    <w:p w14:paraId="2B4FA525" w14:textId="77777777" w:rsidR="00030BDA" w:rsidRDefault="00030BDA" w:rsidP="00030BDA"/>
    <w:p w14:paraId="297F36BD" w14:textId="77777777" w:rsidR="00030BDA" w:rsidRDefault="00030BDA" w:rsidP="00030BDA"/>
    <w:p w14:paraId="1063B047" w14:textId="77777777" w:rsidR="00030BDA" w:rsidRDefault="00030BDA" w:rsidP="00030BDA"/>
    <w:p w14:paraId="5B6E4F6F" w14:textId="77777777" w:rsidR="00030BDA" w:rsidRDefault="00030BDA" w:rsidP="00030BDA"/>
    <w:p w14:paraId="31EA45A5" w14:textId="77777777" w:rsidR="00030BDA" w:rsidRDefault="00030BDA" w:rsidP="00030BDA"/>
    <w:p w14:paraId="037E8923" w14:textId="77777777" w:rsidR="00030BDA" w:rsidRDefault="00030BDA" w:rsidP="00030BDA"/>
    <w:p w14:paraId="285FAE0D" w14:textId="77777777" w:rsidR="00030BDA" w:rsidRDefault="00030BDA" w:rsidP="00030BDA"/>
    <w:p w14:paraId="79A4F43F" w14:textId="77777777" w:rsidR="00030BDA" w:rsidRDefault="00030BDA" w:rsidP="00030BDA"/>
    <w:p w14:paraId="483B18AF" w14:textId="77777777" w:rsidR="00030BDA" w:rsidRDefault="00030BDA" w:rsidP="00030BDA"/>
    <w:p w14:paraId="1E2EDEE6" w14:textId="77777777" w:rsidR="00030BDA" w:rsidRDefault="00030BDA" w:rsidP="00030BDA"/>
    <w:p w14:paraId="0729D18F" w14:textId="77777777" w:rsidR="00030BDA" w:rsidRDefault="00030BDA" w:rsidP="00030BDA"/>
    <w:p w14:paraId="6A5910AC" w14:textId="77777777" w:rsidR="00030BDA" w:rsidRDefault="00030BDA" w:rsidP="00030BDA"/>
    <w:p w14:paraId="75E17963" w14:textId="77777777" w:rsidR="00030BDA" w:rsidRDefault="00030BDA" w:rsidP="00030BDA"/>
    <w:p w14:paraId="65FAC22C" w14:textId="77777777" w:rsidR="00030BDA" w:rsidRDefault="00030BDA" w:rsidP="00030BDA"/>
    <w:p w14:paraId="5FF811E3" w14:textId="77777777" w:rsidR="00030BDA" w:rsidRDefault="00030BDA" w:rsidP="00030BDA"/>
    <w:p w14:paraId="4AD30DA0" w14:textId="77777777" w:rsidR="00030BDA" w:rsidRDefault="00030BDA" w:rsidP="00030BDA"/>
    <w:p w14:paraId="1DBE9D00" w14:textId="77777777" w:rsidR="00030BDA" w:rsidRDefault="00030BDA" w:rsidP="00030BDA"/>
    <w:p w14:paraId="3499D5BA" w14:textId="77777777" w:rsidR="00030BDA" w:rsidRDefault="00030BDA" w:rsidP="00030BDA"/>
    <w:p w14:paraId="0CA91A6A" w14:textId="77777777" w:rsidR="00030BDA" w:rsidRDefault="00030BDA" w:rsidP="00030BDA"/>
    <w:p w14:paraId="4E66FFD1" w14:textId="77777777" w:rsidR="00030BDA" w:rsidRDefault="00030BDA" w:rsidP="00030BDA"/>
    <w:p w14:paraId="6070CE50" w14:textId="77777777" w:rsidR="00030BDA" w:rsidRDefault="00030BDA" w:rsidP="00030BDA"/>
    <w:p w14:paraId="62A7C7A6" w14:textId="77777777" w:rsidR="00030BDA" w:rsidRDefault="00030BDA" w:rsidP="00030BDA"/>
    <w:p w14:paraId="59A31D6B" w14:textId="77777777" w:rsidR="00030BDA" w:rsidRDefault="00030BDA" w:rsidP="00030BDA"/>
    <w:p w14:paraId="61AC8436" w14:textId="77777777" w:rsidR="00030BDA" w:rsidRDefault="00030BDA" w:rsidP="00030BDA"/>
    <w:p w14:paraId="3258EC80" w14:textId="77777777" w:rsidR="00030BDA" w:rsidRDefault="00030BDA" w:rsidP="00030BDA"/>
    <w:p w14:paraId="1875BF06" w14:textId="77777777" w:rsidR="00030BDA" w:rsidRDefault="00030BDA" w:rsidP="00030BDA"/>
    <w:p w14:paraId="782DF875" w14:textId="77777777" w:rsidR="00030BDA" w:rsidRDefault="00030BDA" w:rsidP="00030BDA"/>
    <w:p w14:paraId="16A191F3" w14:textId="77777777" w:rsidR="00030BDA" w:rsidRDefault="00030BDA" w:rsidP="00030BDA"/>
    <w:p w14:paraId="4F68CB0D" w14:textId="77777777" w:rsidR="00030BDA" w:rsidRDefault="00030BDA" w:rsidP="00030BDA"/>
    <w:p w14:paraId="02429F46" w14:textId="77777777" w:rsidR="00030BDA" w:rsidRDefault="00030BDA" w:rsidP="00030BDA"/>
    <w:p w14:paraId="50E4E2F9" w14:textId="77777777" w:rsidR="00030BDA" w:rsidRDefault="00030BDA" w:rsidP="00030BDA"/>
    <w:p w14:paraId="77E43A2E" w14:textId="77777777" w:rsidR="00030BDA" w:rsidRDefault="00030BDA" w:rsidP="00030BDA"/>
    <w:p w14:paraId="0998F1BF" w14:textId="77777777" w:rsidR="00030BDA" w:rsidRPr="00DE0850" w:rsidRDefault="00030BDA" w:rsidP="00030BDA"/>
    <w:p w14:paraId="4B7EE9C1" w14:textId="77777777" w:rsidR="00030BDA" w:rsidRPr="00DE0850" w:rsidRDefault="00030BDA" w:rsidP="00030BDA"/>
    <w:p w14:paraId="5EDA61E2" w14:textId="77777777" w:rsidR="00030BDA" w:rsidRPr="00DE0850" w:rsidRDefault="00030BDA" w:rsidP="00030BDA"/>
    <w:p w14:paraId="7AEA13F5" w14:textId="77777777" w:rsidR="00030BDA" w:rsidRPr="00DE0850" w:rsidRDefault="00030BDA" w:rsidP="00030BDA"/>
    <w:p w14:paraId="010C9DB0" w14:textId="77777777" w:rsidR="00030BDA" w:rsidRPr="00DE0850" w:rsidRDefault="00030BDA" w:rsidP="00030BDA"/>
    <w:p w14:paraId="5C0A09D4" w14:textId="77777777" w:rsidR="00030BDA" w:rsidRPr="00DE0850" w:rsidRDefault="00030BDA" w:rsidP="00030BDA"/>
    <w:p w14:paraId="08280042" w14:textId="77777777" w:rsidR="00030BDA" w:rsidRDefault="00030BDA" w:rsidP="00030BDA"/>
    <w:p w14:paraId="019E94AF" w14:textId="77777777" w:rsidR="00030BDA" w:rsidRDefault="00030BDA" w:rsidP="00030BDA"/>
    <w:p w14:paraId="3BBAB399" w14:textId="77777777" w:rsidR="00030BDA" w:rsidRDefault="00030BDA" w:rsidP="00030BDA">
      <w:pPr>
        <w:rPr>
          <w:rFonts w:ascii="Arial" w:hAnsi="Arial" w:cs="Arial"/>
          <w:b/>
          <w:bCs/>
          <w:sz w:val="20"/>
        </w:rPr>
      </w:pPr>
      <w:r>
        <w:lastRenderedPageBreak/>
        <w:t xml:space="preserve">                                                         </w:t>
      </w:r>
      <w:r w:rsidRPr="00DE0850">
        <w:rPr>
          <w:rFonts w:ascii="Arial" w:hAnsi="Arial" w:cs="Arial"/>
          <w:b/>
          <w:bCs/>
          <w:sz w:val="20"/>
        </w:rPr>
        <w:t>Załącznik nr 5</w:t>
      </w:r>
    </w:p>
    <w:p w14:paraId="0488CD01" w14:textId="77777777" w:rsidR="00030BDA" w:rsidRDefault="00030BDA" w:rsidP="00030BDA">
      <w:pPr>
        <w:rPr>
          <w:rFonts w:ascii="Arial" w:hAnsi="Arial" w:cs="Arial"/>
          <w:b/>
          <w:bCs/>
          <w:sz w:val="20"/>
        </w:rPr>
      </w:pPr>
    </w:p>
    <w:p w14:paraId="0F2D44D5" w14:textId="77777777" w:rsidR="00030BDA" w:rsidRPr="00DE0850" w:rsidRDefault="00030BDA" w:rsidP="00030BDA">
      <w:pPr>
        <w:rPr>
          <w:rFonts w:ascii="Arial" w:hAnsi="Arial" w:cs="Arial"/>
          <w:b/>
          <w:bCs/>
          <w:sz w:val="20"/>
        </w:rPr>
      </w:pPr>
    </w:p>
    <w:p w14:paraId="56B64BF6" w14:textId="77777777" w:rsidR="00030BDA" w:rsidRPr="00DE0850" w:rsidRDefault="00030BDA" w:rsidP="00030BDA">
      <w:pPr>
        <w:rPr>
          <w:rFonts w:ascii="Arial" w:hAnsi="Arial" w:cs="Arial"/>
          <w:sz w:val="20"/>
        </w:rPr>
      </w:pPr>
      <w:r>
        <w:t xml:space="preserve">                                                 </w:t>
      </w:r>
      <w:r w:rsidRPr="00DE0850">
        <w:rPr>
          <w:rFonts w:ascii="Arial" w:hAnsi="Arial" w:cs="Arial"/>
          <w:sz w:val="20"/>
        </w:rPr>
        <w:t xml:space="preserve">Polisa OC Wykonawcy  </w:t>
      </w:r>
    </w:p>
    <w:p w14:paraId="2A8CF921" w14:textId="77777777" w:rsidR="00030BDA" w:rsidRPr="002A7FB9" w:rsidRDefault="00030BDA" w:rsidP="00030BDA">
      <w:pPr>
        <w:tabs>
          <w:tab w:val="left" w:pos="3309"/>
        </w:tabs>
        <w:rPr>
          <w:sz w:val="20"/>
        </w:rPr>
      </w:pPr>
    </w:p>
    <w:p w14:paraId="7D3E3BE1" w14:textId="77777777" w:rsidR="00030BDA" w:rsidRPr="002A7FB9" w:rsidRDefault="00030BDA" w:rsidP="00030BDA">
      <w:pPr>
        <w:tabs>
          <w:tab w:val="left" w:pos="3309"/>
        </w:tabs>
        <w:rPr>
          <w:sz w:val="20"/>
        </w:rPr>
      </w:pPr>
    </w:p>
    <w:p w14:paraId="578C1F39" w14:textId="77777777" w:rsidR="00030BDA" w:rsidRPr="002A7FB9" w:rsidRDefault="00030BDA" w:rsidP="00030BDA">
      <w:pPr>
        <w:tabs>
          <w:tab w:val="left" w:pos="3309"/>
        </w:tabs>
        <w:rPr>
          <w:sz w:val="20"/>
        </w:rPr>
      </w:pPr>
    </w:p>
    <w:p w14:paraId="3596AA8B" w14:textId="77777777" w:rsidR="00030BDA" w:rsidRPr="002A7FB9" w:rsidRDefault="00030BDA" w:rsidP="00030BDA">
      <w:pPr>
        <w:tabs>
          <w:tab w:val="left" w:pos="3309"/>
        </w:tabs>
        <w:rPr>
          <w:sz w:val="20"/>
        </w:rPr>
      </w:pPr>
    </w:p>
    <w:p w14:paraId="7019725B" w14:textId="77777777" w:rsidR="00030BDA" w:rsidRPr="002A7FB9" w:rsidRDefault="00030BDA" w:rsidP="00030BDA">
      <w:pPr>
        <w:tabs>
          <w:tab w:val="left" w:pos="3309"/>
        </w:tabs>
        <w:rPr>
          <w:sz w:val="20"/>
        </w:rPr>
      </w:pPr>
    </w:p>
    <w:p w14:paraId="1B45016D" w14:textId="77777777" w:rsidR="00030BDA" w:rsidRPr="002A7FB9" w:rsidRDefault="00030BDA" w:rsidP="00030BDA">
      <w:pPr>
        <w:tabs>
          <w:tab w:val="left" w:pos="3309"/>
        </w:tabs>
        <w:rPr>
          <w:sz w:val="20"/>
        </w:rPr>
      </w:pPr>
    </w:p>
    <w:p w14:paraId="41546985" w14:textId="77777777" w:rsidR="00030BDA" w:rsidRPr="002A7FB9" w:rsidRDefault="00030BDA" w:rsidP="00030BDA">
      <w:pPr>
        <w:tabs>
          <w:tab w:val="left" w:pos="3309"/>
        </w:tabs>
        <w:rPr>
          <w:sz w:val="20"/>
        </w:rPr>
      </w:pPr>
    </w:p>
    <w:p w14:paraId="5E60F2A0" w14:textId="77777777" w:rsidR="00030BDA" w:rsidRPr="002A7FB9" w:rsidRDefault="00030BDA" w:rsidP="00030BDA">
      <w:pPr>
        <w:tabs>
          <w:tab w:val="left" w:pos="3309"/>
        </w:tabs>
        <w:rPr>
          <w:sz w:val="20"/>
        </w:rPr>
      </w:pPr>
    </w:p>
    <w:p w14:paraId="4848BFC3" w14:textId="77777777" w:rsidR="00030BDA" w:rsidRPr="002A7FB9" w:rsidRDefault="00030BDA" w:rsidP="00030BDA">
      <w:pPr>
        <w:tabs>
          <w:tab w:val="left" w:pos="3309"/>
        </w:tabs>
        <w:rPr>
          <w:sz w:val="20"/>
        </w:rPr>
      </w:pPr>
    </w:p>
    <w:p w14:paraId="29F17B4D" w14:textId="77777777" w:rsidR="00030BDA" w:rsidRPr="002A7FB9" w:rsidRDefault="00030BDA" w:rsidP="00030BDA">
      <w:pPr>
        <w:tabs>
          <w:tab w:val="left" w:pos="3309"/>
        </w:tabs>
        <w:rPr>
          <w:sz w:val="20"/>
        </w:rPr>
      </w:pPr>
    </w:p>
    <w:p w14:paraId="3013FC2F" w14:textId="77777777" w:rsidR="00030BDA" w:rsidRPr="002A7FB9" w:rsidRDefault="00030BDA" w:rsidP="00030BDA">
      <w:pPr>
        <w:tabs>
          <w:tab w:val="left" w:pos="3309"/>
        </w:tabs>
        <w:rPr>
          <w:sz w:val="20"/>
        </w:rPr>
      </w:pPr>
    </w:p>
    <w:p w14:paraId="09BE6E4B" w14:textId="77777777" w:rsidR="00030BDA" w:rsidRPr="002A7FB9" w:rsidRDefault="00030BDA" w:rsidP="00030BDA">
      <w:pPr>
        <w:tabs>
          <w:tab w:val="left" w:pos="3309"/>
        </w:tabs>
        <w:rPr>
          <w:sz w:val="20"/>
        </w:rPr>
      </w:pPr>
    </w:p>
    <w:p w14:paraId="6999F734" w14:textId="77777777" w:rsidR="00030BDA" w:rsidRPr="002A7FB9" w:rsidRDefault="00030BDA" w:rsidP="00030BDA">
      <w:pPr>
        <w:tabs>
          <w:tab w:val="left" w:pos="3309"/>
        </w:tabs>
        <w:rPr>
          <w:sz w:val="20"/>
        </w:rPr>
      </w:pPr>
    </w:p>
    <w:p w14:paraId="52AD7C6D" w14:textId="77777777" w:rsidR="00030BDA" w:rsidRPr="002A7FB9" w:rsidRDefault="00030BDA" w:rsidP="00030BDA">
      <w:pPr>
        <w:tabs>
          <w:tab w:val="left" w:pos="3309"/>
        </w:tabs>
        <w:rPr>
          <w:sz w:val="20"/>
        </w:rPr>
      </w:pPr>
    </w:p>
    <w:p w14:paraId="648B4912" w14:textId="77777777" w:rsidR="00030BDA" w:rsidRPr="002A7FB9" w:rsidRDefault="00030BDA" w:rsidP="00030BDA">
      <w:pPr>
        <w:tabs>
          <w:tab w:val="left" w:pos="3309"/>
        </w:tabs>
        <w:rPr>
          <w:sz w:val="20"/>
        </w:rPr>
      </w:pPr>
    </w:p>
    <w:p w14:paraId="4E7F31D2" w14:textId="77777777" w:rsidR="00030BDA" w:rsidRPr="002A7FB9" w:rsidRDefault="00030BDA" w:rsidP="00030BDA">
      <w:pPr>
        <w:tabs>
          <w:tab w:val="left" w:pos="3309"/>
        </w:tabs>
        <w:rPr>
          <w:sz w:val="20"/>
        </w:rPr>
      </w:pPr>
    </w:p>
    <w:p w14:paraId="00A72FEB" w14:textId="77777777" w:rsidR="00030BDA" w:rsidRPr="002A7FB9" w:rsidRDefault="00030BDA" w:rsidP="00030BDA">
      <w:pPr>
        <w:tabs>
          <w:tab w:val="left" w:pos="3309"/>
        </w:tabs>
        <w:rPr>
          <w:sz w:val="20"/>
        </w:rPr>
      </w:pPr>
    </w:p>
    <w:p w14:paraId="28E5E9B1" w14:textId="77777777" w:rsidR="00030BDA" w:rsidRPr="002A7FB9" w:rsidRDefault="00030BDA" w:rsidP="00030BDA">
      <w:pPr>
        <w:tabs>
          <w:tab w:val="left" w:pos="3309"/>
        </w:tabs>
        <w:rPr>
          <w:sz w:val="20"/>
        </w:rPr>
      </w:pPr>
    </w:p>
    <w:p w14:paraId="1743024C" w14:textId="77777777" w:rsidR="00030BDA" w:rsidRPr="002A7FB9" w:rsidRDefault="00030BDA" w:rsidP="00030BDA">
      <w:pPr>
        <w:tabs>
          <w:tab w:val="left" w:pos="3309"/>
        </w:tabs>
        <w:rPr>
          <w:sz w:val="20"/>
        </w:rPr>
      </w:pPr>
    </w:p>
    <w:p w14:paraId="00BBD82C" w14:textId="77777777" w:rsidR="00030BDA" w:rsidRPr="002A7FB9" w:rsidRDefault="00030BDA" w:rsidP="00030BDA">
      <w:pPr>
        <w:tabs>
          <w:tab w:val="left" w:pos="3309"/>
        </w:tabs>
        <w:rPr>
          <w:sz w:val="20"/>
        </w:rPr>
      </w:pPr>
    </w:p>
    <w:p w14:paraId="4160AE71" w14:textId="77777777" w:rsidR="00030BDA" w:rsidRPr="002A7FB9" w:rsidRDefault="00030BDA" w:rsidP="00030BDA">
      <w:pPr>
        <w:tabs>
          <w:tab w:val="left" w:pos="3309"/>
        </w:tabs>
        <w:rPr>
          <w:sz w:val="20"/>
        </w:rPr>
      </w:pPr>
    </w:p>
    <w:p w14:paraId="35110BD1" w14:textId="77777777" w:rsidR="00030BDA" w:rsidRPr="002A7FB9" w:rsidRDefault="00030BDA" w:rsidP="00030BDA">
      <w:pPr>
        <w:tabs>
          <w:tab w:val="left" w:pos="3309"/>
        </w:tabs>
        <w:rPr>
          <w:sz w:val="20"/>
        </w:rPr>
      </w:pPr>
    </w:p>
    <w:p w14:paraId="69FF27B1" w14:textId="77777777" w:rsidR="00030BDA" w:rsidRPr="002A7FB9" w:rsidRDefault="00030BDA" w:rsidP="00030BDA">
      <w:pPr>
        <w:tabs>
          <w:tab w:val="left" w:pos="3309"/>
        </w:tabs>
        <w:rPr>
          <w:sz w:val="20"/>
        </w:rPr>
      </w:pPr>
    </w:p>
    <w:p w14:paraId="7CA2982D" w14:textId="77777777" w:rsidR="00030BDA" w:rsidRPr="002A7FB9" w:rsidRDefault="00030BDA" w:rsidP="00030BDA">
      <w:pPr>
        <w:tabs>
          <w:tab w:val="left" w:pos="3309"/>
        </w:tabs>
        <w:rPr>
          <w:sz w:val="20"/>
        </w:rPr>
      </w:pPr>
    </w:p>
    <w:p w14:paraId="04B4DF40" w14:textId="77777777" w:rsidR="00030BDA" w:rsidRPr="002A7FB9" w:rsidRDefault="00030BDA" w:rsidP="00030BDA">
      <w:pPr>
        <w:tabs>
          <w:tab w:val="left" w:pos="3309"/>
        </w:tabs>
        <w:rPr>
          <w:sz w:val="20"/>
        </w:rPr>
      </w:pPr>
    </w:p>
    <w:p w14:paraId="29E5591E" w14:textId="77777777" w:rsidR="00030BDA" w:rsidRPr="002A7FB9" w:rsidRDefault="00030BDA" w:rsidP="00030BDA">
      <w:pPr>
        <w:tabs>
          <w:tab w:val="left" w:pos="3309"/>
        </w:tabs>
        <w:rPr>
          <w:sz w:val="20"/>
        </w:rPr>
      </w:pPr>
    </w:p>
    <w:p w14:paraId="5E989695" w14:textId="77777777" w:rsidR="00030BDA" w:rsidRPr="002A7FB9" w:rsidRDefault="00030BDA" w:rsidP="00030BDA">
      <w:pPr>
        <w:tabs>
          <w:tab w:val="left" w:pos="3309"/>
        </w:tabs>
        <w:rPr>
          <w:sz w:val="20"/>
        </w:rPr>
      </w:pPr>
    </w:p>
    <w:p w14:paraId="1ED5C54C" w14:textId="77777777" w:rsidR="00030BDA" w:rsidRPr="002A7FB9" w:rsidRDefault="00030BDA" w:rsidP="00030BDA">
      <w:pPr>
        <w:tabs>
          <w:tab w:val="left" w:pos="3309"/>
        </w:tabs>
        <w:rPr>
          <w:sz w:val="20"/>
        </w:rPr>
      </w:pPr>
    </w:p>
    <w:p w14:paraId="09FEAF0F" w14:textId="77777777" w:rsidR="00030BDA" w:rsidRPr="002A7FB9" w:rsidRDefault="00030BDA" w:rsidP="00030BDA">
      <w:pPr>
        <w:tabs>
          <w:tab w:val="left" w:pos="3309"/>
        </w:tabs>
        <w:rPr>
          <w:sz w:val="20"/>
        </w:rPr>
      </w:pPr>
    </w:p>
    <w:p w14:paraId="0A8E79A4" w14:textId="77777777" w:rsidR="00030BDA" w:rsidRPr="002A7FB9" w:rsidRDefault="00030BDA" w:rsidP="00030BDA">
      <w:pPr>
        <w:tabs>
          <w:tab w:val="left" w:pos="3309"/>
        </w:tabs>
        <w:rPr>
          <w:sz w:val="20"/>
        </w:rPr>
      </w:pPr>
    </w:p>
    <w:p w14:paraId="16DD3BFB" w14:textId="77777777" w:rsidR="00030BDA" w:rsidRPr="002A7FB9" w:rsidRDefault="00030BDA" w:rsidP="00030BDA">
      <w:pPr>
        <w:tabs>
          <w:tab w:val="left" w:pos="3309"/>
        </w:tabs>
        <w:rPr>
          <w:sz w:val="20"/>
        </w:rPr>
      </w:pPr>
    </w:p>
    <w:p w14:paraId="4052D6E3" w14:textId="77777777" w:rsidR="00030BDA" w:rsidRPr="002A7FB9" w:rsidRDefault="00030BDA" w:rsidP="00030BDA">
      <w:pPr>
        <w:tabs>
          <w:tab w:val="left" w:pos="3309"/>
        </w:tabs>
        <w:rPr>
          <w:sz w:val="20"/>
        </w:rPr>
      </w:pPr>
    </w:p>
    <w:p w14:paraId="450A9FFA" w14:textId="77777777" w:rsidR="00030BDA" w:rsidRPr="002A7FB9" w:rsidRDefault="00030BDA" w:rsidP="00030BDA">
      <w:pPr>
        <w:tabs>
          <w:tab w:val="left" w:pos="3309"/>
        </w:tabs>
        <w:rPr>
          <w:sz w:val="20"/>
        </w:rPr>
      </w:pPr>
    </w:p>
    <w:p w14:paraId="43A807AC" w14:textId="77777777" w:rsidR="00030BDA" w:rsidRPr="002A7FB9" w:rsidRDefault="00030BDA" w:rsidP="00030BDA">
      <w:pPr>
        <w:tabs>
          <w:tab w:val="left" w:pos="3309"/>
        </w:tabs>
        <w:rPr>
          <w:sz w:val="20"/>
        </w:rPr>
      </w:pPr>
    </w:p>
    <w:p w14:paraId="203B20C3" w14:textId="77777777" w:rsidR="00030BDA" w:rsidRPr="002A7FB9" w:rsidRDefault="00030BDA" w:rsidP="00030BDA">
      <w:pPr>
        <w:tabs>
          <w:tab w:val="left" w:pos="3309"/>
        </w:tabs>
        <w:rPr>
          <w:sz w:val="20"/>
        </w:rPr>
      </w:pPr>
    </w:p>
    <w:p w14:paraId="17649310" w14:textId="77777777" w:rsidR="00030BDA" w:rsidRPr="002A7FB9" w:rsidRDefault="00030BDA" w:rsidP="00030BDA">
      <w:pPr>
        <w:tabs>
          <w:tab w:val="left" w:pos="3309"/>
        </w:tabs>
        <w:rPr>
          <w:sz w:val="20"/>
        </w:rPr>
      </w:pPr>
    </w:p>
    <w:p w14:paraId="086A8576" w14:textId="77777777" w:rsidR="00030BDA" w:rsidRPr="002A7FB9" w:rsidRDefault="00030BDA" w:rsidP="00030BDA">
      <w:pPr>
        <w:tabs>
          <w:tab w:val="left" w:pos="3309"/>
        </w:tabs>
        <w:rPr>
          <w:sz w:val="20"/>
        </w:rPr>
      </w:pPr>
    </w:p>
    <w:p w14:paraId="798EBFA1" w14:textId="77777777" w:rsidR="00030BDA" w:rsidRPr="002A7FB9" w:rsidRDefault="00030BDA" w:rsidP="00030BDA">
      <w:pPr>
        <w:tabs>
          <w:tab w:val="left" w:pos="3309"/>
        </w:tabs>
        <w:rPr>
          <w:sz w:val="20"/>
        </w:rPr>
      </w:pPr>
    </w:p>
    <w:p w14:paraId="745A736E" w14:textId="77777777" w:rsidR="00030BDA" w:rsidRPr="002A7FB9" w:rsidRDefault="00030BDA" w:rsidP="00030BDA">
      <w:pPr>
        <w:tabs>
          <w:tab w:val="left" w:pos="3309"/>
        </w:tabs>
        <w:rPr>
          <w:sz w:val="20"/>
        </w:rPr>
      </w:pPr>
    </w:p>
    <w:p w14:paraId="4D0B2B30" w14:textId="77777777" w:rsidR="00030BDA" w:rsidRPr="002A7FB9" w:rsidRDefault="00030BDA" w:rsidP="00030BDA">
      <w:pPr>
        <w:tabs>
          <w:tab w:val="left" w:pos="3309"/>
        </w:tabs>
        <w:rPr>
          <w:sz w:val="20"/>
        </w:rPr>
      </w:pPr>
    </w:p>
    <w:p w14:paraId="40849D64" w14:textId="77777777" w:rsidR="00030BDA" w:rsidRPr="002A7FB9" w:rsidRDefault="00030BDA" w:rsidP="00030BDA">
      <w:pPr>
        <w:tabs>
          <w:tab w:val="left" w:pos="3309"/>
        </w:tabs>
        <w:rPr>
          <w:sz w:val="20"/>
        </w:rPr>
      </w:pPr>
    </w:p>
    <w:p w14:paraId="3A96CDB6" w14:textId="77777777" w:rsidR="00030BDA" w:rsidRPr="002A7FB9" w:rsidRDefault="00030BDA" w:rsidP="00030BDA">
      <w:pPr>
        <w:tabs>
          <w:tab w:val="left" w:pos="3309"/>
        </w:tabs>
        <w:rPr>
          <w:sz w:val="20"/>
        </w:rPr>
      </w:pPr>
    </w:p>
    <w:p w14:paraId="465E846D" w14:textId="77777777" w:rsidR="00030BDA" w:rsidRPr="002A7FB9" w:rsidRDefault="00030BDA" w:rsidP="00030BDA">
      <w:pPr>
        <w:tabs>
          <w:tab w:val="left" w:pos="3309"/>
        </w:tabs>
        <w:rPr>
          <w:sz w:val="20"/>
        </w:rPr>
      </w:pPr>
    </w:p>
    <w:p w14:paraId="330B241D" w14:textId="77777777" w:rsidR="00030BDA" w:rsidRPr="002A7FB9" w:rsidRDefault="00030BDA" w:rsidP="00030BDA">
      <w:pPr>
        <w:tabs>
          <w:tab w:val="left" w:pos="3309"/>
        </w:tabs>
        <w:rPr>
          <w:sz w:val="20"/>
        </w:rPr>
      </w:pPr>
    </w:p>
    <w:p w14:paraId="4D753032" w14:textId="77777777" w:rsidR="00030BDA" w:rsidRPr="002A7FB9" w:rsidRDefault="00030BDA" w:rsidP="00030BDA">
      <w:pPr>
        <w:tabs>
          <w:tab w:val="left" w:pos="3309"/>
        </w:tabs>
        <w:rPr>
          <w:sz w:val="20"/>
        </w:rPr>
      </w:pPr>
    </w:p>
    <w:p w14:paraId="23C6C8D4" w14:textId="77777777" w:rsidR="00030BDA" w:rsidRPr="002A7FB9" w:rsidRDefault="00030BDA" w:rsidP="00030BDA">
      <w:pPr>
        <w:tabs>
          <w:tab w:val="left" w:pos="3309"/>
        </w:tabs>
        <w:rPr>
          <w:sz w:val="20"/>
        </w:rPr>
      </w:pPr>
    </w:p>
    <w:p w14:paraId="1C133E9D" w14:textId="77777777" w:rsidR="00030BDA" w:rsidRDefault="00030BDA" w:rsidP="00030BDA">
      <w:pPr>
        <w:tabs>
          <w:tab w:val="left" w:pos="3309"/>
        </w:tabs>
        <w:jc w:val="center"/>
        <w:rPr>
          <w:b/>
          <w:sz w:val="20"/>
        </w:rPr>
      </w:pPr>
    </w:p>
    <w:p w14:paraId="2955DF75" w14:textId="77777777" w:rsidR="00030BDA" w:rsidRDefault="00030BDA" w:rsidP="00030BDA">
      <w:pPr>
        <w:tabs>
          <w:tab w:val="left" w:pos="3309"/>
        </w:tabs>
        <w:jc w:val="center"/>
        <w:rPr>
          <w:b/>
          <w:sz w:val="20"/>
        </w:rPr>
      </w:pPr>
    </w:p>
    <w:p w14:paraId="5E6A5DD9" w14:textId="77777777" w:rsidR="00030BDA" w:rsidRDefault="00030BDA" w:rsidP="00030BDA">
      <w:pPr>
        <w:tabs>
          <w:tab w:val="left" w:pos="3309"/>
        </w:tabs>
        <w:jc w:val="center"/>
        <w:rPr>
          <w:b/>
          <w:sz w:val="20"/>
        </w:rPr>
      </w:pPr>
    </w:p>
    <w:p w14:paraId="319F3F93" w14:textId="77777777" w:rsidR="00030BDA" w:rsidRDefault="00030BDA" w:rsidP="00030BDA">
      <w:pPr>
        <w:tabs>
          <w:tab w:val="left" w:pos="3309"/>
        </w:tabs>
        <w:jc w:val="center"/>
        <w:rPr>
          <w:b/>
          <w:sz w:val="20"/>
        </w:rPr>
      </w:pPr>
    </w:p>
    <w:p w14:paraId="4556B9E7" w14:textId="77777777" w:rsidR="00030BDA" w:rsidRDefault="00030BDA" w:rsidP="00030BDA">
      <w:pPr>
        <w:tabs>
          <w:tab w:val="left" w:pos="3309"/>
        </w:tabs>
        <w:jc w:val="center"/>
        <w:rPr>
          <w:b/>
          <w:sz w:val="20"/>
        </w:rPr>
      </w:pPr>
    </w:p>
    <w:p w14:paraId="2B26A20B" w14:textId="77777777" w:rsidR="00030BDA" w:rsidRDefault="00030BDA" w:rsidP="00030BDA">
      <w:pPr>
        <w:tabs>
          <w:tab w:val="left" w:pos="3309"/>
        </w:tabs>
        <w:jc w:val="center"/>
        <w:rPr>
          <w:b/>
          <w:sz w:val="20"/>
        </w:rPr>
      </w:pPr>
    </w:p>
    <w:p w14:paraId="042352A5" w14:textId="77777777" w:rsidR="00030BDA" w:rsidRPr="00C53504" w:rsidRDefault="00030BDA" w:rsidP="00030BDA">
      <w:pPr>
        <w:keepNext/>
        <w:pageBreakBefore/>
        <w:spacing w:after="240"/>
        <w:jc w:val="center"/>
        <w:outlineLvl w:val="1"/>
        <w:rPr>
          <w:rFonts w:ascii="Arial" w:hAnsi="Arial" w:cs="Arial"/>
          <w:b/>
          <w:iCs/>
          <w:sz w:val="20"/>
        </w:rPr>
      </w:pPr>
      <w:bookmarkStart w:id="24" w:name="_Toc133305872"/>
      <w:bookmarkStart w:id="25" w:name="_Toc167795049"/>
      <w:r w:rsidRPr="004D0B0C">
        <w:rPr>
          <w:b/>
          <w:iCs/>
          <w:sz w:val="20"/>
        </w:rPr>
        <w:lastRenderedPageBreak/>
        <w:t xml:space="preserve">ZAŁĄCZNIK NR </w:t>
      </w:r>
      <w:r>
        <w:rPr>
          <w:b/>
          <w:iCs/>
          <w:sz w:val="20"/>
        </w:rPr>
        <w:t>6</w:t>
      </w:r>
      <w:r w:rsidRPr="004D0B0C">
        <w:rPr>
          <w:b/>
          <w:iCs/>
          <w:sz w:val="20"/>
        </w:rPr>
        <w:t>a</w:t>
      </w:r>
      <w:r w:rsidRPr="004D0B0C">
        <w:rPr>
          <w:b/>
          <w:iCs/>
          <w:sz w:val="20"/>
        </w:rPr>
        <w:br/>
      </w:r>
      <w:r w:rsidRPr="00C53504">
        <w:rPr>
          <w:rFonts w:ascii="Arial" w:hAnsi="Arial" w:cs="Arial"/>
          <w:b/>
          <w:iCs/>
          <w:sz w:val="20"/>
        </w:rPr>
        <w:t>Szczegółowe zobowiązania i zasady odpowiedzialności Wykonawcy</w:t>
      </w:r>
      <w:bookmarkEnd w:id="24"/>
    </w:p>
    <w:p w14:paraId="5A2644D4" w14:textId="77777777" w:rsidR="00030BDA" w:rsidRPr="00C53504" w:rsidRDefault="00030BDA" w:rsidP="00030BDA">
      <w:pPr>
        <w:jc w:val="both"/>
        <w:rPr>
          <w:rFonts w:ascii="Arial" w:eastAsiaTheme="minorHAnsi" w:hAnsi="Arial" w:cs="Arial"/>
          <w:sz w:val="20"/>
          <w:lang w:eastAsia="en-US"/>
        </w:rPr>
      </w:pPr>
      <w:r w:rsidRPr="00C53504">
        <w:rPr>
          <w:rFonts w:ascii="Arial" w:eastAsiaTheme="minorHAnsi" w:hAnsi="Arial" w:cs="Arial"/>
          <w:sz w:val="20"/>
          <w:lang w:eastAsia="en-US"/>
        </w:rPr>
        <w:t>Wykonawca, w celu prawidłowego wykonywania Umowy, zobowiązuje się, poza przypadkami wskazanymi w §4 Umowy w szczególności do:</w:t>
      </w:r>
    </w:p>
    <w:p w14:paraId="092B5E66" w14:textId="77777777" w:rsidR="00030BDA" w:rsidRPr="00C53504" w:rsidRDefault="00030BDA" w:rsidP="00030BDA">
      <w:pPr>
        <w:numPr>
          <w:ilvl w:val="3"/>
          <w:numId w:val="108"/>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przekazania sporządzonej dokumentacji technicznej urządzenia do przeglądu Zamawiającemu </w:t>
      </w:r>
      <w:r w:rsidRPr="00C53504">
        <w:rPr>
          <w:rFonts w:ascii="Arial" w:eastAsiaTheme="minorHAnsi" w:hAnsi="Arial" w:cs="Arial"/>
          <w:sz w:val="20"/>
          <w:lang w:eastAsia="en-US"/>
        </w:rPr>
        <w:br/>
        <w:t>i zatwierdzenia przez Zamawiającego z udziałem przedstawicieli Wykonawcy;</w:t>
      </w:r>
    </w:p>
    <w:p w14:paraId="5FD11950" w14:textId="77777777" w:rsidR="00030BDA" w:rsidRPr="00C53504" w:rsidRDefault="00030BDA" w:rsidP="00030BDA">
      <w:pPr>
        <w:numPr>
          <w:ilvl w:val="3"/>
          <w:numId w:val="108"/>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skompletowania całości dokumentacji po zakończeniu realizacji Umowy i protokolarnego przekazania jej Zamawiającemu;</w:t>
      </w:r>
    </w:p>
    <w:p w14:paraId="73C4FCFB" w14:textId="77777777" w:rsidR="00030BDA" w:rsidRPr="00C53504" w:rsidRDefault="00030BDA" w:rsidP="00030BDA">
      <w:pPr>
        <w:numPr>
          <w:ilvl w:val="3"/>
          <w:numId w:val="108"/>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przekazania nowych urządzeń wraz z ich legalizacją, w tym Głównego Urzędu Miar, dokonywanie zawiadomień, uzgodnień itp.;</w:t>
      </w:r>
    </w:p>
    <w:p w14:paraId="672A311A" w14:textId="77777777" w:rsidR="00030BDA" w:rsidRPr="00C53504" w:rsidRDefault="00030BDA" w:rsidP="00030BDA">
      <w:pPr>
        <w:numPr>
          <w:ilvl w:val="3"/>
          <w:numId w:val="108"/>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zapewnienia bezpieczeństwa ludziom, urządzeniom i sprzętowi od dnia wejścia na teren wykonywania Inwestycji do dnia protokolarnego zwrócenia go Zamawiającemu;</w:t>
      </w:r>
    </w:p>
    <w:p w14:paraId="58AA9F77" w14:textId="77777777" w:rsidR="00030BDA" w:rsidRPr="00C53504" w:rsidRDefault="00030BDA" w:rsidP="00030BDA">
      <w:pPr>
        <w:numPr>
          <w:ilvl w:val="3"/>
          <w:numId w:val="108"/>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przestrzegania przepisów z zakresu BHP, p.poż i ochrony środowiska, przekazanych przez Zamawiającego przepisów wskazanych w </w:t>
      </w:r>
      <w:r w:rsidRPr="00C53504">
        <w:rPr>
          <w:rFonts w:ascii="Arial" w:eastAsiaTheme="minorHAnsi" w:hAnsi="Arial" w:cs="Arial"/>
          <w:b/>
          <w:sz w:val="20"/>
          <w:lang w:eastAsia="en-US"/>
        </w:rPr>
        <w:t>§4 ust. 1b)</w:t>
      </w:r>
      <w:r w:rsidRPr="00C53504">
        <w:rPr>
          <w:rFonts w:ascii="Arial" w:eastAsiaTheme="minorHAnsi" w:hAnsi="Arial" w:cs="Arial"/>
          <w:sz w:val="20"/>
          <w:lang w:eastAsia="en-US"/>
        </w:rPr>
        <w:t xml:space="preserve"> Umowy;</w:t>
      </w:r>
    </w:p>
    <w:p w14:paraId="24B47D16" w14:textId="77777777" w:rsidR="00030BDA" w:rsidRPr="00C53504" w:rsidRDefault="00030BDA" w:rsidP="00030BDA">
      <w:pPr>
        <w:numPr>
          <w:ilvl w:val="3"/>
          <w:numId w:val="108"/>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minimalizowania negatywnych oddziaływań środowiskowych oraz dostosowania dobrych praktyk;</w:t>
      </w:r>
    </w:p>
    <w:p w14:paraId="3B2F7B33" w14:textId="77777777" w:rsidR="00030BDA" w:rsidRPr="00C53504" w:rsidRDefault="00030BDA" w:rsidP="00030BDA">
      <w:pPr>
        <w:numPr>
          <w:ilvl w:val="3"/>
          <w:numId w:val="108"/>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 informowania w formie pisemnej Zamawiającego o:</w:t>
      </w:r>
    </w:p>
    <w:p w14:paraId="279634F0" w14:textId="77777777" w:rsidR="00030BDA" w:rsidRPr="00C53504" w:rsidRDefault="00030BDA" w:rsidP="00030BDA">
      <w:pPr>
        <w:numPr>
          <w:ilvl w:val="4"/>
          <w:numId w:val="108"/>
        </w:numPr>
        <w:tabs>
          <w:tab w:val="clear" w:pos="0"/>
          <w:tab w:val="num" w:pos="709"/>
          <w:tab w:val="num" w:pos="3240"/>
        </w:tabs>
        <w:spacing w:after="60"/>
        <w:ind w:left="709"/>
        <w:jc w:val="both"/>
        <w:rPr>
          <w:rFonts w:ascii="Arial" w:eastAsiaTheme="minorHAnsi" w:hAnsi="Arial" w:cs="Arial"/>
          <w:sz w:val="20"/>
          <w:lang w:eastAsia="en-US"/>
        </w:rPr>
      </w:pPr>
      <w:r w:rsidRPr="00C53504">
        <w:rPr>
          <w:rFonts w:ascii="Arial" w:eastAsiaTheme="minorHAnsi" w:hAnsi="Arial" w:cs="Arial"/>
          <w:sz w:val="20"/>
          <w:lang w:eastAsia="en-US"/>
        </w:rPr>
        <w:t>wypadkach przy pracy na terenie Zamawiającego,</w:t>
      </w:r>
    </w:p>
    <w:p w14:paraId="487993C2" w14:textId="77777777" w:rsidR="00030BDA" w:rsidRPr="00C53504" w:rsidRDefault="00030BDA" w:rsidP="00030BDA">
      <w:pPr>
        <w:numPr>
          <w:ilvl w:val="4"/>
          <w:numId w:val="108"/>
        </w:numPr>
        <w:tabs>
          <w:tab w:val="clear" w:pos="0"/>
          <w:tab w:val="num" w:pos="709"/>
          <w:tab w:val="num" w:pos="3240"/>
        </w:tabs>
        <w:spacing w:after="60"/>
        <w:ind w:left="709"/>
        <w:jc w:val="both"/>
        <w:rPr>
          <w:rFonts w:ascii="Arial" w:eastAsiaTheme="minorHAnsi" w:hAnsi="Arial" w:cs="Arial"/>
          <w:sz w:val="20"/>
          <w:lang w:eastAsia="en-US"/>
        </w:rPr>
      </w:pPr>
      <w:r w:rsidRPr="00C53504">
        <w:rPr>
          <w:rFonts w:ascii="Arial" w:eastAsiaTheme="minorHAnsi" w:hAnsi="Arial" w:cs="Arial"/>
          <w:sz w:val="20"/>
          <w:lang w:eastAsia="en-US"/>
        </w:rPr>
        <w:t xml:space="preserve">zaistniałych zdarzeniach potencjalnie wypadkowych, jeżeli ich przyczyna leżała po stronie Zamawiającego lub w przypadku jeśli ich skutki mogły dotyczyć pracowników Zamawiającego.  </w:t>
      </w:r>
    </w:p>
    <w:p w14:paraId="7B2658A2" w14:textId="77777777" w:rsidR="00030BDA" w:rsidRPr="00C53504" w:rsidRDefault="00030BDA" w:rsidP="00030BDA">
      <w:pPr>
        <w:numPr>
          <w:ilvl w:val="3"/>
          <w:numId w:val="108"/>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odsunięcia od wykonywania pracy każdej osoby, która przez swój brak kwalifikacji lub z innego powodu zagraża w jakikolwiek sposób należytemu wykonaniu Umowy;</w:t>
      </w:r>
    </w:p>
    <w:p w14:paraId="092332EB" w14:textId="77777777" w:rsidR="00030BDA" w:rsidRPr="00C53504" w:rsidRDefault="00030BDA" w:rsidP="00030BDA">
      <w:pPr>
        <w:numPr>
          <w:ilvl w:val="3"/>
          <w:numId w:val="108"/>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prowadzenia prac zgodnie z przepisami bezpieczeństwa i higieny pracy w budownictwie. </w:t>
      </w:r>
      <w:r w:rsidRPr="00C53504">
        <w:rPr>
          <w:rFonts w:ascii="Arial" w:eastAsiaTheme="minorHAnsi" w:hAnsi="Arial" w:cs="Arial"/>
          <w:sz w:val="20"/>
          <w:lang w:eastAsia="en-US"/>
        </w:rPr>
        <w:br/>
        <w:t>W przypadku stwierdzenia nie przestrzegania przez pracowników przepisów BHP Zamawiający ma prawo naliczyć kary umowną w wysokości określonej w Taryfikatorze kar pieniężnych za naruszenie zasad w zakresie BHP, p.poż.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266522C9" w14:textId="77777777" w:rsidR="00030BDA" w:rsidRPr="00C53504" w:rsidRDefault="00030BDA" w:rsidP="00030BDA">
      <w:pPr>
        <w:numPr>
          <w:ilvl w:val="3"/>
          <w:numId w:val="108"/>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gospodarowania odpadami zgodnie z postanowieniami </w:t>
      </w:r>
      <w:r w:rsidRPr="00C53504">
        <w:rPr>
          <w:rFonts w:ascii="Arial" w:eastAsiaTheme="minorHAnsi" w:hAnsi="Arial" w:cs="Arial"/>
          <w:b/>
          <w:sz w:val="20"/>
          <w:lang w:eastAsia="en-US"/>
        </w:rPr>
        <w:t>§15</w:t>
      </w:r>
      <w:r w:rsidRPr="00C53504">
        <w:rPr>
          <w:rFonts w:ascii="Arial" w:eastAsiaTheme="minorHAnsi" w:hAnsi="Arial" w:cs="Arial"/>
          <w:sz w:val="20"/>
          <w:lang w:eastAsia="en-US"/>
        </w:rPr>
        <w:t>; w tym utylizacji odpadów powstałych w trakcie realizacji Inwestycji, chyba że Zamawiający zdecyduje inaczej;</w:t>
      </w:r>
    </w:p>
    <w:p w14:paraId="10F44274" w14:textId="77777777" w:rsidR="00030BDA" w:rsidRPr="00C53504" w:rsidRDefault="00030BDA" w:rsidP="00030BDA">
      <w:pPr>
        <w:numPr>
          <w:ilvl w:val="3"/>
          <w:numId w:val="108"/>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złożenia na żądanie Zamawiającego raportów z wykonywania Inwestycji z zaznaczeniem zaawansowania realizacji prac oraz najbliższych planowanych działań; </w:t>
      </w:r>
    </w:p>
    <w:p w14:paraId="05A60FEC" w14:textId="77777777" w:rsidR="00030BDA" w:rsidRPr="00C53504" w:rsidRDefault="00030BDA" w:rsidP="00030BDA">
      <w:pPr>
        <w:numPr>
          <w:ilvl w:val="3"/>
          <w:numId w:val="108"/>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przesyłania comiesięcznych zestawień zliczonych roboczogodzin, w których prowadzone były prace na Zakładzie Zamawiającego przez Wykonawcę,</w:t>
      </w:r>
    </w:p>
    <w:p w14:paraId="4EBD718D" w14:textId="77777777" w:rsidR="00030BDA" w:rsidRPr="00C53504" w:rsidRDefault="00030BDA" w:rsidP="00030BDA">
      <w:pPr>
        <w:numPr>
          <w:ilvl w:val="3"/>
          <w:numId w:val="108"/>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składania Zamawiającemu - na jego żądanie - informacji ze stanu realizacji Przedmiotu Umowy, </w:t>
      </w:r>
      <w:r w:rsidRPr="00C53504">
        <w:rPr>
          <w:rFonts w:ascii="Arial" w:eastAsiaTheme="minorHAnsi" w:hAnsi="Arial" w:cs="Arial"/>
          <w:sz w:val="20"/>
          <w:lang w:eastAsia="en-US"/>
        </w:rPr>
        <w:br/>
        <w:t>a w przypadku zagrożenia terminu umownego, Wykonawca zobowiązany jest na bieżąco do pisemnego informowania Zamawiającego o ryzyku i przyczynach opóźnień,</w:t>
      </w:r>
    </w:p>
    <w:p w14:paraId="54BA1D7D" w14:textId="77777777" w:rsidR="00030BDA" w:rsidRPr="00C53504" w:rsidRDefault="00030BDA" w:rsidP="00030BDA">
      <w:pPr>
        <w:numPr>
          <w:ilvl w:val="3"/>
          <w:numId w:val="108"/>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przestrzegania zgodnych z umową i zasadami wiedzy technicznej poleceń Kierownika Projektu oraz pozostałych osób sprawujących Nadzór ze strony Zamawiającego;</w:t>
      </w:r>
    </w:p>
    <w:p w14:paraId="030A3A80" w14:textId="77777777" w:rsidR="00030BDA" w:rsidRPr="00C53504" w:rsidRDefault="00030BDA" w:rsidP="00030BDA">
      <w:pPr>
        <w:numPr>
          <w:ilvl w:val="3"/>
          <w:numId w:val="108"/>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informowania Zamawiającego o konieczności wykonania prac dodatkowych i zamiennych </w:t>
      </w:r>
      <w:r w:rsidRPr="00C53504">
        <w:rPr>
          <w:rFonts w:ascii="Arial" w:eastAsiaTheme="minorHAnsi" w:hAnsi="Arial" w:cs="Arial"/>
          <w:sz w:val="20"/>
          <w:lang w:eastAsia="en-US"/>
        </w:rPr>
        <w:br/>
        <w:t>w terminie do 7 dni roboczych od daty stwierdzenia konieczności ich wykonania;</w:t>
      </w:r>
    </w:p>
    <w:p w14:paraId="3A72FE2B" w14:textId="77777777" w:rsidR="00030BDA" w:rsidRPr="00C53504" w:rsidRDefault="00030BDA" w:rsidP="00030BDA">
      <w:pPr>
        <w:numPr>
          <w:ilvl w:val="3"/>
          <w:numId w:val="108"/>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zgłaszania na bieżąco (do dwóch dni roboczych od ich wykonania) prac zanikających i ulegających zakryciu w trakcie wykonywania prac, poprzez wpis do dziennika budowy, notatkę służbową. </w:t>
      </w:r>
      <w:r w:rsidRPr="00C53504">
        <w:rPr>
          <w:rFonts w:ascii="Arial" w:eastAsiaTheme="minorHAnsi" w:hAnsi="Arial" w:cs="Arial"/>
          <w:sz w:val="20"/>
          <w:lang w:eastAsia="en-US"/>
        </w:rPr>
        <w:br/>
        <w:t>W razie niewypełnienia tego obowiązku, Wykonawca obowiązany będzie na żądanie Zamawiającego do odkrycia prac lub wykonania otworów niezbędnych do zbadania prac, a następnie przywrócenia prac do stanu poprzedniego na własny koszt;</w:t>
      </w:r>
    </w:p>
    <w:p w14:paraId="688D7DE7" w14:textId="77777777" w:rsidR="00030BDA" w:rsidRPr="00C53504" w:rsidRDefault="00030BDA" w:rsidP="00030BDA">
      <w:pPr>
        <w:numPr>
          <w:ilvl w:val="3"/>
          <w:numId w:val="108"/>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właściwego zabezpieczenia Inwestycji do czasu zejścia z terenu prac i podpisania Protokołu Odbioru Końcowego, w zależności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1724064D" w14:textId="77777777" w:rsidR="00030BDA" w:rsidRPr="00C53504" w:rsidRDefault="00030BDA" w:rsidP="00030BDA">
      <w:pPr>
        <w:keepNext/>
        <w:pageBreakBefore/>
        <w:numPr>
          <w:ilvl w:val="1"/>
          <w:numId w:val="0"/>
        </w:numPr>
        <w:tabs>
          <w:tab w:val="num" w:pos="0"/>
        </w:tabs>
        <w:spacing w:after="240"/>
        <w:jc w:val="center"/>
        <w:outlineLvl w:val="1"/>
        <w:rPr>
          <w:rFonts w:ascii="Arial" w:hAnsi="Arial" w:cs="Arial"/>
          <w:b/>
          <w:iCs/>
          <w:sz w:val="20"/>
        </w:rPr>
      </w:pPr>
      <w:bookmarkStart w:id="26" w:name="_Toc133305873"/>
      <w:r w:rsidRPr="00C53504">
        <w:rPr>
          <w:rFonts w:ascii="Arial" w:hAnsi="Arial" w:cs="Arial"/>
          <w:b/>
          <w:iCs/>
          <w:sz w:val="20"/>
        </w:rPr>
        <w:lastRenderedPageBreak/>
        <w:t>ZAŁĄCZNIK NR 6b</w:t>
      </w:r>
      <w:r w:rsidRPr="00C53504">
        <w:rPr>
          <w:rFonts w:ascii="Arial" w:hAnsi="Arial" w:cs="Arial"/>
          <w:b/>
          <w:iCs/>
          <w:sz w:val="20"/>
        </w:rPr>
        <w:br/>
        <w:t>Standard BHP</w:t>
      </w:r>
      <w:bookmarkEnd w:id="26"/>
    </w:p>
    <w:p w14:paraId="5C12635B" w14:textId="77777777" w:rsidR="00030BDA" w:rsidRPr="00C53504" w:rsidRDefault="00030BDA" w:rsidP="00030BDA">
      <w:pPr>
        <w:numPr>
          <w:ilvl w:val="0"/>
          <w:numId w:val="30"/>
        </w:numPr>
        <w:ind w:left="284" w:hanging="284"/>
        <w:rPr>
          <w:rFonts w:ascii="Arial" w:hAnsi="Arial" w:cs="Arial"/>
          <w:b/>
          <w:sz w:val="20"/>
        </w:rPr>
      </w:pPr>
      <w:r w:rsidRPr="00C53504">
        <w:rPr>
          <w:rFonts w:ascii="Arial" w:hAnsi="Arial" w:cs="Arial"/>
          <w:b/>
          <w:sz w:val="20"/>
        </w:rPr>
        <w:t xml:space="preserve">ZASADY OGÓLNE </w:t>
      </w:r>
    </w:p>
    <w:p w14:paraId="487A7A6B"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1DB724FA"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eastAsia="Calibri" w:hAnsi="Arial" w:cs="Arial"/>
          <w:sz w:val="20"/>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161256F3"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Wykonawca/Podwykonawca wykonuje zadania na podstawie zawartej umowy zgodnie z obowiązującymi przepisami, zasadami BHP oraz niniejszym Standardem BHP.</w:t>
      </w:r>
    </w:p>
    <w:p w14:paraId="589E70BB"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Przed przystąpieniem do wykonywania prac wynikających z umowy Wykonawca i/lub Podwykonawca musi:</w:t>
      </w:r>
    </w:p>
    <w:p w14:paraId="5157A893" w14:textId="77777777" w:rsidR="00030BDA" w:rsidRPr="00C53504" w:rsidRDefault="00030BDA" w:rsidP="00030BDA">
      <w:pPr>
        <w:numPr>
          <w:ilvl w:val="0"/>
          <w:numId w:val="31"/>
        </w:numPr>
        <w:ind w:left="851" w:hanging="425"/>
        <w:jc w:val="both"/>
        <w:rPr>
          <w:rFonts w:ascii="Arial" w:hAnsi="Arial" w:cs="Arial"/>
          <w:sz w:val="20"/>
        </w:rPr>
      </w:pPr>
      <w:r w:rsidRPr="00C53504">
        <w:rPr>
          <w:rFonts w:ascii="Arial" w:hAnsi="Arial" w:cs="Arial"/>
          <w:sz w:val="20"/>
        </w:rPr>
        <w:t>posiadać dokumentację z zakresu BHP zgodnie z pkt 3 niniejszego Standardu BHP oraz</w:t>
      </w:r>
    </w:p>
    <w:p w14:paraId="2AEAE5CC" w14:textId="77777777" w:rsidR="00030BDA" w:rsidRPr="00C53504" w:rsidRDefault="00030BDA" w:rsidP="00030BDA">
      <w:pPr>
        <w:numPr>
          <w:ilvl w:val="0"/>
          <w:numId w:val="31"/>
        </w:numPr>
        <w:ind w:left="851" w:hanging="425"/>
        <w:jc w:val="both"/>
        <w:rPr>
          <w:rFonts w:ascii="Arial" w:hAnsi="Arial" w:cs="Arial"/>
          <w:sz w:val="20"/>
        </w:rPr>
      </w:pPr>
      <w:r w:rsidRPr="00C53504">
        <w:rPr>
          <w:rFonts w:ascii="Arial" w:hAnsi="Arial" w:cs="Arial"/>
          <w:sz w:val="20"/>
        </w:rPr>
        <w:t>podpisać Oświadczenie Wykonawcy/Podwykonawcy (Załącznik nr 5 do procedury Wykonawstwo i Podwykonawstwo PB-BH-OO-107) o zapoznaniu:</w:t>
      </w:r>
    </w:p>
    <w:p w14:paraId="107E8726" w14:textId="77777777" w:rsidR="00030BDA" w:rsidRPr="00C53504" w:rsidRDefault="00030BDA" w:rsidP="00030BDA">
      <w:pPr>
        <w:numPr>
          <w:ilvl w:val="0"/>
          <w:numId w:val="32"/>
        </w:numPr>
        <w:ind w:left="1134" w:hanging="425"/>
        <w:jc w:val="both"/>
        <w:rPr>
          <w:rFonts w:ascii="Arial" w:hAnsi="Arial" w:cs="Arial"/>
          <w:sz w:val="20"/>
        </w:rPr>
      </w:pPr>
      <w:r w:rsidRPr="00C53504">
        <w:rPr>
          <w:rFonts w:ascii="Arial" w:hAnsi="Arial" w:cs="Arial"/>
          <w:sz w:val="20"/>
        </w:rPr>
        <w:t xml:space="preserve">z Polityką Zintegrowanego Systemu Zarządzania ORLEN OIL, </w:t>
      </w:r>
    </w:p>
    <w:p w14:paraId="61136D95" w14:textId="77777777" w:rsidR="00030BDA" w:rsidRPr="00C53504" w:rsidRDefault="00030BDA" w:rsidP="00030BDA">
      <w:pPr>
        <w:numPr>
          <w:ilvl w:val="0"/>
          <w:numId w:val="32"/>
        </w:numPr>
        <w:ind w:left="1134" w:hanging="425"/>
        <w:jc w:val="both"/>
        <w:rPr>
          <w:rFonts w:ascii="Arial" w:hAnsi="Arial" w:cs="Arial"/>
          <w:sz w:val="20"/>
        </w:rPr>
      </w:pPr>
      <w:r w:rsidRPr="00C53504">
        <w:rPr>
          <w:rFonts w:ascii="Arial" w:hAnsi="Arial" w:cs="Arial"/>
          <w:sz w:val="20"/>
        </w:rPr>
        <w:t xml:space="preserve">Standardem Środowiskowym dla Wykonawców i Podwykonawców, </w:t>
      </w:r>
    </w:p>
    <w:p w14:paraId="415FD07C" w14:textId="77777777" w:rsidR="00030BDA" w:rsidRPr="00C53504" w:rsidRDefault="00030BDA" w:rsidP="00030BDA">
      <w:pPr>
        <w:numPr>
          <w:ilvl w:val="0"/>
          <w:numId w:val="32"/>
        </w:numPr>
        <w:ind w:left="1134" w:hanging="425"/>
        <w:jc w:val="both"/>
        <w:rPr>
          <w:rFonts w:ascii="Arial" w:hAnsi="Arial" w:cs="Arial"/>
          <w:sz w:val="20"/>
        </w:rPr>
      </w:pPr>
      <w:r w:rsidRPr="00C53504">
        <w:rPr>
          <w:rFonts w:ascii="Arial" w:hAnsi="Arial" w:cs="Arial"/>
          <w:sz w:val="20"/>
        </w:rPr>
        <w:t>niniejszym Standardem BHP dla Wykonawców i Podwykonawców,</w:t>
      </w:r>
    </w:p>
    <w:p w14:paraId="13CDF958" w14:textId="77777777" w:rsidR="00030BDA" w:rsidRPr="00C53504" w:rsidRDefault="00030BDA" w:rsidP="00030BDA">
      <w:pPr>
        <w:numPr>
          <w:ilvl w:val="0"/>
          <w:numId w:val="32"/>
        </w:numPr>
        <w:ind w:left="1134" w:hanging="425"/>
        <w:jc w:val="both"/>
        <w:rPr>
          <w:rFonts w:ascii="Arial" w:hAnsi="Arial" w:cs="Arial"/>
          <w:sz w:val="20"/>
        </w:rPr>
      </w:pPr>
      <w:r w:rsidRPr="00C53504">
        <w:rPr>
          <w:rFonts w:ascii="Arial" w:hAnsi="Arial" w:cs="Arial"/>
          <w:sz w:val="20"/>
        </w:rPr>
        <w:t xml:space="preserve">Taryfikatorem kar pieniężnych za naruszenie zasad w zakresie BHP, p.poż. lub bezpieczeństwa procesowego. </w:t>
      </w:r>
    </w:p>
    <w:p w14:paraId="5FE365B5" w14:textId="77777777" w:rsidR="00030BDA" w:rsidRPr="00C53504" w:rsidRDefault="00030BDA" w:rsidP="00030BDA">
      <w:pPr>
        <w:ind w:left="426"/>
        <w:rPr>
          <w:rFonts w:ascii="Arial" w:hAnsi="Arial" w:cs="Arial"/>
          <w:bCs/>
          <w:sz w:val="20"/>
        </w:rPr>
      </w:pPr>
      <w:r w:rsidRPr="00C53504">
        <w:rPr>
          <w:rFonts w:ascii="Arial" w:hAnsi="Arial" w:cs="Arial"/>
          <w:b/>
          <w:sz w:val="20"/>
        </w:rPr>
        <w:t>UWAGA!</w:t>
      </w:r>
      <w:r w:rsidRPr="00C53504">
        <w:rPr>
          <w:rFonts w:ascii="Arial" w:hAnsi="Arial" w:cs="Arial"/>
          <w:bCs/>
          <w:sz w:val="20"/>
        </w:rPr>
        <w:t xml:space="preserve"> Odpowiedzialnym za pozyskanie wymienionych oświadczeń (Załącznik nr 5) jest </w:t>
      </w:r>
    </w:p>
    <w:p w14:paraId="31C1A832" w14:textId="77777777" w:rsidR="00030BDA" w:rsidRPr="00C53504" w:rsidRDefault="00030BDA" w:rsidP="00030BDA">
      <w:pPr>
        <w:ind w:left="426"/>
        <w:rPr>
          <w:rFonts w:ascii="Arial" w:hAnsi="Arial" w:cs="Arial"/>
          <w:bCs/>
          <w:sz w:val="20"/>
        </w:rPr>
      </w:pPr>
      <w:r w:rsidRPr="00C53504">
        <w:rPr>
          <w:rFonts w:ascii="Arial" w:hAnsi="Arial" w:cs="Arial"/>
          <w:bCs/>
          <w:sz w:val="20"/>
        </w:rPr>
        <w:t>Biuro Zakupów (na etapie prowadzenia postępowania przetargowego).</w:t>
      </w:r>
    </w:p>
    <w:p w14:paraId="6D5E5F07" w14:textId="77777777" w:rsidR="00030BDA" w:rsidRPr="00C53504" w:rsidRDefault="00030BDA" w:rsidP="00030BDA">
      <w:pPr>
        <w:numPr>
          <w:ilvl w:val="1"/>
          <w:numId w:val="30"/>
        </w:numPr>
        <w:ind w:left="567" w:hanging="567"/>
        <w:jc w:val="both"/>
        <w:rPr>
          <w:rFonts w:ascii="Arial" w:hAnsi="Arial" w:cs="Arial"/>
          <w:sz w:val="20"/>
        </w:rPr>
      </w:pPr>
      <w:r w:rsidRPr="00C53504">
        <w:rPr>
          <w:rFonts w:ascii="Arial" w:hAnsi="Arial" w:cs="Arial"/>
          <w:sz w:val="20"/>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587079B7" w14:textId="77777777" w:rsidR="00030BDA" w:rsidRPr="00C53504" w:rsidRDefault="00030BDA" w:rsidP="00030BDA">
      <w:pPr>
        <w:numPr>
          <w:ilvl w:val="1"/>
          <w:numId w:val="30"/>
        </w:numPr>
        <w:ind w:left="567" w:hanging="567"/>
        <w:jc w:val="both"/>
        <w:rPr>
          <w:rFonts w:ascii="Arial" w:hAnsi="Arial" w:cs="Arial"/>
          <w:sz w:val="20"/>
        </w:rPr>
      </w:pPr>
      <w:r w:rsidRPr="00C53504">
        <w:rPr>
          <w:rFonts w:ascii="Arial" w:hAnsi="Arial" w:cs="Arial"/>
          <w:sz w:val="20"/>
        </w:rPr>
        <w:t xml:space="preserve"> Wykonawca i/lub Podwykonawca musi uzyskać stosowne zezwolenie na wykonywane prace (np. jednorazowe zezwolenie na wykonywanie prac szczególnie niebezpiecznych).</w:t>
      </w:r>
    </w:p>
    <w:p w14:paraId="6DFA4A27" w14:textId="77777777" w:rsidR="00030BDA" w:rsidRPr="00C53504" w:rsidRDefault="00030BDA" w:rsidP="00030BDA">
      <w:pPr>
        <w:numPr>
          <w:ilvl w:val="1"/>
          <w:numId w:val="30"/>
        </w:numPr>
        <w:ind w:left="567" w:hanging="567"/>
        <w:jc w:val="both"/>
        <w:rPr>
          <w:rFonts w:ascii="Arial" w:hAnsi="Arial" w:cs="Arial"/>
          <w:sz w:val="20"/>
        </w:rPr>
      </w:pPr>
      <w:r w:rsidRPr="00C53504">
        <w:rPr>
          <w:rFonts w:ascii="Arial" w:hAnsi="Arial" w:cs="Arial"/>
          <w:sz w:val="20"/>
        </w:rPr>
        <w:t>Wykonawca i/lub Podwykonawca jest zobowiązany do przedstawiania ilości roboczogodzin – Zamawiającemu usługę - za realizację prac w danym miesiącu w ORLEN OIL, w terminie  do drugiego dnia roboczego miesiąca po miesiącu sprawozdawczym.</w:t>
      </w:r>
    </w:p>
    <w:p w14:paraId="35FBB0DB" w14:textId="77777777" w:rsidR="00030BDA" w:rsidRPr="00C53504" w:rsidRDefault="00030BDA" w:rsidP="00030BDA">
      <w:pPr>
        <w:numPr>
          <w:ilvl w:val="1"/>
          <w:numId w:val="30"/>
        </w:numPr>
        <w:ind w:left="567" w:hanging="567"/>
        <w:jc w:val="both"/>
        <w:rPr>
          <w:rFonts w:ascii="Arial" w:hAnsi="Arial" w:cs="Arial"/>
          <w:sz w:val="20"/>
        </w:rPr>
      </w:pPr>
      <w:r w:rsidRPr="00C53504">
        <w:rPr>
          <w:rFonts w:ascii="Arial" w:hAnsi="Arial" w:cs="Arial"/>
          <w:sz w:val="20"/>
        </w:rPr>
        <w:t xml:space="preserve">Wykonawca i/lub Podwykonawca jest obowiązany przestrzegać przy każdym wejściu/wyjściu oraz wjazdu/wyjazdu na teren ORLEN OIL procedury </w:t>
      </w:r>
      <w:proofErr w:type="spellStart"/>
      <w:r w:rsidRPr="00C53504">
        <w:rPr>
          <w:rFonts w:ascii="Arial" w:hAnsi="Arial" w:cs="Arial"/>
          <w:sz w:val="20"/>
        </w:rPr>
        <w:t>przepustkowej</w:t>
      </w:r>
      <w:proofErr w:type="spellEnd"/>
      <w:r w:rsidRPr="00C53504">
        <w:rPr>
          <w:rFonts w:ascii="Arial" w:hAnsi="Arial" w:cs="Arial"/>
          <w:sz w:val="20"/>
        </w:rPr>
        <w:t xml:space="preserve"> i zasad wyznaczonych przez Właściciela terenu (jeśli dotyczy).</w:t>
      </w:r>
    </w:p>
    <w:p w14:paraId="13BC909C" w14:textId="77777777" w:rsidR="00030BDA" w:rsidRPr="00C53504" w:rsidRDefault="00030BDA" w:rsidP="00030BDA">
      <w:pPr>
        <w:numPr>
          <w:ilvl w:val="1"/>
          <w:numId w:val="30"/>
        </w:numPr>
        <w:ind w:left="567" w:hanging="567"/>
        <w:jc w:val="both"/>
        <w:rPr>
          <w:rFonts w:ascii="Arial" w:hAnsi="Arial" w:cs="Arial"/>
          <w:sz w:val="20"/>
        </w:rPr>
      </w:pPr>
      <w:r w:rsidRPr="00C53504">
        <w:rPr>
          <w:rFonts w:ascii="Arial" w:hAnsi="Arial" w:cs="Arial"/>
          <w:sz w:val="20"/>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44047C59" w14:textId="77777777" w:rsidR="00030BDA" w:rsidRPr="00C53504" w:rsidRDefault="00030BDA" w:rsidP="00030BDA">
      <w:pPr>
        <w:numPr>
          <w:ilvl w:val="1"/>
          <w:numId w:val="30"/>
        </w:numPr>
        <w:ind w:left="567" w:hanging="567"/>
        <w:jc w:val="both"/>
        <w:rPr>
          <w:rFonts w:ascii="Arial" w:hAnsi="Arial" w:cs="Arial"/>
          <w:sz w:val="20"/>
        </w:rPr>
      </w:pPr>
      <w:r w:rsidRPr="00C53504">
        <w:rPr>
          <w:rFonts w:ascii="Arial" w:hAnsi="Arial" w:cs="Arial"/>
          <w:sz w:val="20"/>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7B234DB3" w14:textId="77777777" w:rsidR="00030BDA" w:rsidRPr="00C53504" w:rsidRDefault="00030BDA" w:rsidP="00030BDA">
      <w:pPr>
        <w:numPr>
          <w:ilvl w:val="1"/>
          <w:numId w:val="30"/>
        </w:numPr>
        <w:ind w:left="567" w:hanging="567"/>
        <w:jc w:val="both"/>
        <w:rPr>
          <w:rFonts w:ascii="Arial" w:hAnsi="Arial" w:cs="Arial"/>
          <w:sz w:val="20"/>
        </w:rPr>
      </w:pPr>
      <w:r w:rsidRPr="00C53504">
        <w:rPr>
          <w:rFonts w:ascii="Arial" w:hAnsi="Arial" w:cs="Arial"/>
          <w:sz w:val="20"/>
        </w:rPr>
        <w:t>Wykonawca i/lub Podwykonawca musi posiadać potwierdzenie zapoznania się z Dokumentem zabezpieczenia przed wybuchem w przypadku prowadzenia prac w miejscach, gdzie występują strefy zagrożenia wybuchem.</w:t>
      </w:r>
    </w:p>
    <w:p w14:paraId="1468D766" w14:textId="77777777" w:rsidR="00030BDA" w:rsidRPr="00C53504" w:rsidRDefault="00030BDA" w:rsidP="00030BDA">
      <w:pPr>
        <w:numPr>
          <w:ilvl w:val="1"/>
          <w:numId w:val="30"/>
        </w:numPr>
        <w:ind w:left="567" w:hanging="567"/>
        <w:jc w:val="both"/>
        <w:rPr>
          <w:rFonts w:ascii="Arial" w:hAnsi="Arial" w:cs="Arial"/>
          <w:sz w:val="20"/>
        </w:rPr>
      </w:pPr>
      <w:r w:rsidRPr="00C53504">
        <w:rPr>
          <w:rFonts w:ascii="Arial" w:hAnsi="Arial" w:cs="Arial"/>
          <w:sz w:val="20"/>
        </w:rPr>
        <w:t>Wykonawca zatrudniający Podwykonawcę do realizacji zadań określonych w umowie jest zobowiązany do uzgadniania tego faktu z ORLEN OIL i przeniesienia do umów z Podwykonawcą stosownych postanowień.</w:t>
      </w:r>
    </w:p>
    <w:p w14:paraId="151C11D7" w14:textId="77777777" w:rsidR="00030BDA" w:rsidRPr="00C53504" w:rsidRDefault="00030BDA" w:rsidP="00030BDA">
      <w:pPr>
        <w:numPr>
          <w:ilvl w:val="1"/>
          <w:numId w:val="30"/>
        </w:numPr>
        <w:ind w:left="567" w:hanging="567"/>
        <w:jc w:val="both"/>
        <w:rPr>
          <w:rFonts w:ascii="Arial" w:hAnsi="Arial" w:cs="Arial"/>
          <w:sz w:val="20"/>
        </w:rPr>
      </w:pPr>
      <w:r w:rsidRPr="00C53504">
        <w:rPr>
          <w:rFonts w:ascii="Arial" w:hAnsi="Arial" w:cs="Arial"/>
          <w:sz w:val="20"/>
        </w:rPr>
        <w:t>Wykonawca i/lub Podwykonawca może wyłącznie stosować maszyny i urządzenia posiadające certyfikaty i instrukcje w języku ojczystym Wykonawcy i/lub Podwykonawcy.</w:t>
      </w:r>
    </w:p>
    <w:p w14:paraId="70E517E7" w14:textId="77777777" w:rsidR="00030BDA" w:rsidRPr="00C53504" w:rsidRDefault="00030BDA" w:rsidP="00030BDA">
      <w:pPr>
        <w:numPr>
          <w:ilvl w:val="1"/>
          <w:numId w:val="30"/>
        </w:numPr>
        <w:ind w:left="567" w:hanging="567"/>
        <w:jc w:val="both"/>
        <w:rPr>
          <w:rFonts w:ascii="Arial" w:hAnsi="Arial" w:cs="Arial"/>
          <w:sz w:val="20"/>
        </w:rPr>
      </w:pPr>
      <w:r w:rsidRPr="00C53504">
        <w:rPr>
          <w:rFonts w:ascii="Arial" w:hAnsi="Arial" w:cs="Arial"/>
          <w:sz w:val="20"/>
        </w:rPr>
        <w:t>Wykonawca i/lub Podwykonawca wyraża zgodę na kontrolę swoich pracowników odnośnie przestrzegania niniejszego standardu BHP przez upoważnionych pracowników ORLEN OIL.</w:t>
      </w:r>
    </w:p>
    <w:p w14:paraId="1FD2FEF8" w14:textId="77777777" w:rsidR="00030BDA" w:rsidRPr="00C53504" w:rsidRDefault="00030BDA" w:rsidP="00030BDA">
      <w:pPr>
        <w:ind w:left="567"/>
        <w:jc w:val="both"/>
        <w:rPr>
          <w:rFonts w:ascii="Arial" w:hAnsi="Arial" w:cs="Arial"/>
          <w:sz w:val="20"/>
        </w:rPr>
      </w:pPr>
    </w:p>
    <w:p w14:paraId="7C8C21EB" w14:textId="77777777" w:rsidR="00030BDA" w:rsidRPr="00C53504" w:rsidRDefault="00030BDA" w:rsidP="00030BDA">
      <w:pPr>
        <w:numPr>
          <w:ilvl w:val="0"/>
          <w:numId w:val="30"/>
        </w:numPr>
        <w:rPr>
          <w:rFonts w:ascii="Arial" w:hAnsi="Arial" w:cs="Arial"/>
          <w:b/>
          <w:sz w:val="20"/>
        </w:rPr>
      </w:pPr>
      <w:r w:rsidRPr="00C53504">
        <w:rPr>
          <w:rFonts w:ascii="Arial" w:hAnsi="Arial" w:cs="Arial"/>
          <w:b/>
          <w:sz w:val="20"/>
        </w:rPr>
        <w:t xml:space="preserve">WYMAGANIA SZCZEGÓLNE </w:t>
      </w:r>
    </w:p>
    <w:p w14:paraId="26FE2C8F"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lastRenderedPageBreak/>
        <w:t>Wykonawca i/lub Podwykonawca musi wyznaczyć na czas prowadzonych robót osobę odpowiedzialną za nadzór w zakresie BHP, która musi posiadać aktualne szkolenie BHP dla pracodawców i innych osób kierujących pracownikami.</w:t>
      </w:r>
    </w:p>
    <w:p w14:paraId="00002AEB"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Osoba odpowiedzialna za nadzór ze strony Wykonawcy i/lub Podwykonawcy ma obowiązek stałej obecności w miejscu wykonywania robót.</w:t>
      </w:r>
    </w:p>
    <w:p w14:paraId="217B18FE"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0A7A94C8"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Wykonawca i/lub Podwykonawca ma obowiązek prowadzić instruktaże stanowiskowe dla swoich pracowników:</w:t>
      </w:r>
    </w:p>
    <w:p w14:paraId="1BAA6904" w14:textId="77777777" w:rsidR="00030BDA" w:rsidRPr="00C53504" w:rsidRDefault="00030BDA" w:rsidP="00030BDA">
      <w:pPr>
        <w:numPr>
          <w:ilvl w:val="0"/>
          <w:numId w:val="33"/>
        </w:numPr>
        <w:ind w:left="851" w:hanging="425"/>
        <w:jc w:val="both"/>
        <w:rPr>
          <w:rFonts w:ascii="Arial" w:hAnsi="Arial" w:cs="Arial"/>
          <w:sz w:val="20"/>
        </w:rPr>
      </w:pPr>
      <w:r w:rsidRPr="00C53504">
        <w:rPr>
          <w:rFonts w:ascii="Arial" w:hAnsi="Arial" w:cs="Arial"/>
          <w:sz w:val="20"/>
        </w:rPr>
        <w:t xml:space="preserve">instruktaż musi być dopasowany tematycznie do prowadzonych robót, wykorzystywanych maszyn, urządzeń i wyposażenia technicznego, </w:t>
      </w:r>
    </w:p>
    <w:p w14:paraId="738B864E" w14:textId="77777777" w:rsidR="00030BDA" w:rsidRPr="00C53504" w:rsidRDefault="00030BDA" w:rsidP="00030BDA">
      <w:pPr>
        <w:numPr>
          <w:ilvl w:val="0"/>
          <w:numId w:val="33"/>
        </w:numPr>
        <w:ind w:left="851" w:hanging="425"/>
        <w:jc w:val="both"/>
        <w:rPr>
          <w:rFonts w:ascii="Arial" w:hAnsi="Arial" w:cs="Arial"/>
          <w:sz w:val="20"/>
        </w:rPr>
      </w:pPr>
      <w:r w:rsidRPr="00C53504">
        <w:rPr>
          <w:rFonts w:ascii="Arial" w:hAnsi="Arial" w:cs="Arial"/>
          <w:sz w:val="20"/>
        </w:rPr>
        <w:t>osoba prowadząca instruktaż musi posiadać niezbędne kwalifikacje, doświadczenie zawodowe.</w:t>
      </w:r>
    </w:p>
    <w:p w14:paraId="4AAC65F5"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Wykonawca i/lub Podwykonawca musi zapewnić swoim pracownikom:</w:t>
      </w:r>
    </w:p>
    <w:p w14:paraId="52D03927" w14:textId="77777777" w:rsidR="00030BDA" w:rsidRPr="00C53504" w:rsidRDefault="00030BDA" w:rsidP="00030BDA">
      <w:pPr>
        <w:numPr>
          <w:ilvl w:val="0"/>
          <w:numId w:val="33"/>
        </w:numPr>
        <w:ind w:left="851" w:hanging="425"/>
        <w:jc w:val="both"/>
        <w:rPr>
          <w:rFonts w:ascii="Arial" w:hAnsi="Arial" w:cs="Arial"/>
          <w:sz w:val="20"/>
        </w:rPr>
      </w:pPr>
      <w:r w:rsidRPr="00C53504">
        <w:rPr>
          <w:rFonts w:ascii="Arial" w:hAnsi="Arial" w:cs="Arial"/>
          <w:sz w:val="20"/>
        </w:rPr>
        <w:t>odzież i obuwie robocze oraz środki ochrony indywidualnej zgodnie z wymaganiami przepisów prawa i polskich norm,</w:t>
      </w:r>
    </w:p>
    <w:p w14:paraId="192D5C25" w14:textId="77777777" w:rsidR="00030BDA" w:rsidRPr="00C53504" w:rsidRDefault="00030BDA" w:rsidP="00030BDA">
      <w:pPr>
        <w:numPr>
          <w:ilvl w:val="0"/>
          <w:numId w:val="33"/>
        </w:numPr>
        <w:ind w:left="851" w:hanging="425"/>
        <w:jc w:val="both"/>
        <w:rPr>
          <w:rFonts w:ascii="Arial" w:hAnsi="Arial" w:cs="Arial"/>
          <w:sz w:val="20"/>
        </w:rPr>
      </w:pPr>
      <w:r w:rsidRPr="00C53504">
        <w:rPr>
          <w:rFonts w:ascii="Arial" w:hAnsi="Arial" w:cs="Arial"/>
          <w:sz w:val="20"/>
        </w:rPr>
        <w:t>środki wymienione wyżej muszą być dostosowane do zagrożeń wynikających z oceny ryzyka dla wykonywanych prac serwisowych, inwestycyjnych/remontowych,</w:t>
      </w:r>
    </w:p>
    <w:p w14:paraId="7C34BC26" w14:textId="77777777" w:rsidR="00030BDA" w:rsidRPr="00C53504" w:rsidRDefault="00030BDA" w:rsidP="00030BDA">
      <w:pPr>
        <w:numPr>
          <w:ilvl w:val="0"/>
          <w:numId w:val="33"/>
        </w:numPr>
        <w:ind w:left="851" w:hanging="425"/>
        <w:jc w:val="both"/>
        <w:rPr>
          <w:rFonts w:ascii="Arial" w:hAnsi="Arial" w:cs="Arial"/>
          <w:sz w:val="20"/>
        </w:rPr>
      </w:pPr>
      <w:r w:rsidRPr="00C53504">
        <w:rPr>
          <w:rFonts w:ascii="Arial" w:hAnsi="Arial" w:cs="Arial"/>
          <w:sz w:val="20"/>
        </w:rPr>
        <w:t xml:space="preserve">niezbędny instruktaż w zakresie stosowania, przechowywania i konserwacji środków ochrony indywidualnej. </w:t>
      </w:r>
    </w:p>
    <w:p w14:paraId="0E22ED4D"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Wykonawca i/lub Podwykonawca musi zapewnić:</w:t>
      </w:r>
    </w:p>
    <w:p w14:paraId="6CF6613C" w14:textId="77777777" w:rsidR="00030BDA" w:rsidRPr="00C53504" w:rsidRDefault="00030BDA" w:rsidP="00030BDA">
      <w:pPr>
        <w:numPr>
          <w:ilvl w:val="0"/>
          <w:numId w:val="33"/>
        </w:numPr>
        <w:ind w:left="851" w:hanging="425"/>
        <w:jc w:val="both"/>
        <w:rPr>
          <w:rFonts w:ascii="Arial" w:hAnsi="Arial" w:cs="Arial"/>
          <w:sz w:val="20"/>
        </w:rPr>
      </w:pPr>
      <w:r w:rsidRPr="00C53504">
        <w:rPr>
          <w:rFonts w:ascii="Arial" w:hAnsi="Arial" w:cs="Arial"/>
          <w:sz w:val="20"/>
        </w:rPr>
        <w:t xml:space="preserve">pracowników z wymaganymi kwalifikacjami do obsługi maszyn i urządzeń zgodnie </w:t>
      </w:r>
      <w:r w:rsidRPr="00C53504">
        <w:rPr>
          <w:rFonts w:ascii="Arial" w:hAnsi="Arial" w:cs="Arial"/>
          <w:sz w:val="20"/>
        </w:rPr>
        <w:br/>
        <w:t xml:space="preserve">z przepisami prawa, </w:t>
      </w:r>
    </w:p>
    <w:p w14:paraId="42FD38D4" w14:textId="77777777" w:rsidR="00030BDA" w:rsidRPr="00C53504" w:rsidRDefault="00030BDA" w:rsidP="00030BDA">
      <w:pPr>
        <w:numPr>
          <w:ilvl w:val="0"/>
          <w:numId w:val="33"/>
        </w:numPr>
        <w:ind w:left="851" w:hanging="425"/>
        <w:jc w:val="both"/>
        <w:rPr>
          <w:rFonts w:ascii="Arial" w:hAnsi="Arial" w:cs="Arial"/>
          <w:sz w:val="20"/>
        </w:rPr>
      </w:pPr>
      <w:r w:rsidRPr="00C53504">
        <w:rPr>
          <w:rFonts w:ascii="Arial" w:hAnsi="Arial" w:cs="Arial"/>
          <w:sz w:val="20"/>
        </w:rPr>
        <w:t>maszyny, urządzenia i narzędzia zgodne z wymaganiami przepisów i zasad BHP (m.in. zgodnie                              z wymaganiami Urzędu Dozoru Technicznego).</w:t>
      </w:r>
    </w:p>
    <w:p w14:paraId="0779E493"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W przypadku prowadzenia prac pożarowo niebezpiecznych Wykonawca i/lub Podwykonawca musi zapewnić w miejscu prowadzenia prac i działań przenośny sprzęt gaśniczy dostosowany do zagrożeń i postępować zgodnie z z</w:t>
      </w:r>
      <w:r w:rsidRPr="00C53504">
        <w:rPr>
          <w:rFonts w:ascii="Arial" w:eastAsia="Calibri" w:hAnsi="Arial" w:cs="Arial"/>
          <w:sz w:val="20"/>
          <w:lang w:eastAsia="en-US"/>
        </w:rPr>
        <w:t>ezwoleniem na prace niebezpieczne</w:t>
      </w:r>
      <w:r w:rsidRPr="00C53504">
        <w:rPr>
          <w:rFonts w:ascii="Arial" w:hAnsi="Arial" w:cs="Arial"/>
          <w:sz w:val="20"/>
        </w:rPr>
        <w:t>.</w:t>
      </w:r>
    </w:p>
    <w:p w14:paraId="6A42A0C9"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 xml:space="preserve">W przypadku </w:t>
      </w:r>
      <w:r w:rsidRPr="00C53504">
        <w:rPr>
          <w:rFonts w:ascii="Arial" w:eastAsia="Calibri" w:hAnsi="Arial" w:cs="Arial"/>
          <w:sz w:val="20"/>
          <w:lang w:eastAsia="en-US"/>
        </w:rPr>
        <w:t xml:space="preserve">budowy i rozbiórki rusztowań </w:t>
      </w:r>
      <w:r w:rsidRPr="00C53504">
        <w:rPr>
          <w:rFonts w:ascii="Arial" w:hAnsi="Arial" w:cs="Arial"/>
          <w:sz w:val="20"/>
        </w:rPr>
        <w:t xml:space="preserve">Wykonawca i/lub Podwykonawca </w:t>
      </w:r>
      <w:r w:rsidRPr="00C53504">
        <w:rPr>
          <w:rFonts w:ascii="Arial" w:eastAsia="Calibri" w:hAnsi="Arial" w:cs="Arial"/>
          <w:sz w:val="20"/>
          <w:lang w:eastAsia="en-US"/>
        </w:rPr>
        <w:t>musi zapewnić pracowników posiadających stosowne uprawnienia do budowy, rozbiórki oraz odbioru rusztowań do eksploatacji.</w:t>
      </w:r>
    </w:p>
    <w:p w14:paraId="191F2081"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 xml:space="preserve">Przed przystąpieniem - a jeśli to konieczne także podczas trwania prac - Wykonawca i/lub Podwykonawca do prowadzenia prac i działań w zbiornikach zamkniętych ORLEN OIL dokonuje pomiarów zawartości tlenu i substancji chemicznych. Zabronione jest wykonywanie prac </w:t>
      </w:r>
      <w:r w:rsidRPr="00C53504">
        <w:rPr>
          <w:rFonts w:ascii="Arial" w:hAnsi="Arial" w:cs="Arial"/>
          <w:sz w:val="20"/>
        </w:rPr>
        <w:br/>
        <w:t>w zbiornikach zamkniętych bez wcześniejszego dokonania ww. pomiarów.</w:t>
      </w:r>
    </w:p>
    <w:p w14:paraId="5A2EB467" w14:textId="77777777" w:rsidR="00030BDA" w:rsidRPr="00C53504" w:rsidRDefault="00030BDA" w:rsidP="00030BDA">
      <w:pPr>
        <w:ind w:left="284"/>
        <w:jc w:val="both"/>
        <w:rPr>
          <w:rFonts w:ascii="Arial" w:hAnsi="Arial" w:cs="Arial"/>
          <w:sz w:val="20"/>
        </w:rPr>
      </w:pPr>
    </w:p>
    <w:p w14:paraId="4CCBAE75" w14:textId="77777777" w:rsidR="00030BDA" w:rsidRPr="00C53504" w:rsidRDefault="00030BDA" w:rsidP="00030BDA">
      <w:pPr>
        <w:numPr>
          <w:ilvl w:val="0"/>
          <w:numId w:val="30"/>
        </w:numPr>
        <w:jc w:val="both"/>
        <w:rPr>
          <w:rFonts w:ascii="Arial" w:hAnsi="Arial" w:cs="Arial"/>
          <w:b/>
          <w:sz w:val="20"/>
        </w:rPr>
      </w:pPr>
      <w:r w:rsidRPr="00C53504">
        <w:rPr>
          <w:rFonts w:ascii="Arial" w:hAnsi="Arial" w:cs="Arial"/>
          <w:b/>
          <w:sz w:val="20"/>
        </w:rPr>
        <w:t xml:space="preserve">WYMAGANE DOKUMENTY OD WYKONAWCY/PODWYKONAWCY </w:t>
      </w:r>
    </w:p>
    <w:p w14:paraId="3CF08C94"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Aktualne szkolenia BHP (wstępne lub okresowe) wszystkich pracowników wykonujących prace na terenie ORLEN OIL.</w:t>
      </w:r>
    </w:p>
    <w:p w14:paraId="734DEDF1"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Oświadczenie Pracodawcy o posiadaniu przez pracowników delegowanych do wykonania usługi na terenie ORLEN OIL ważnych orzeczeń lekarskich oraz braku przeciwskazań zdrowotnych do wykonywania prac z zakresu zleconej usługi.</w:t>
      </w:r>
    </w:p>
    <w:p w14:paraId="0FAE3123"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Potwierdzenia wymaganych kwalifikacji i uprawnień do wykonywania określonych robót specjalistycznych, obsługi sprzętu, kierowania pojazdami lub maszynami.</w:t>
      </w:r>
    </w:p>
    <w:p w14:paraId="289FC57C"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 xml:space="preserve">Instrukcję Bezpiecznego Wykonywania Robót (IBWR) dla prac remontowych i budowlanych lub Plan Bezpieczeństwa i Ochrony Zdrowia (BIOZ) dla prac wymagających pozwolenia na budowę. </w:t>
      </w:r>
      <w:r w:rsidRPr="00C53504">
        <w:rPr>
          <w:rFonts w:ascii="Arial" w:eastAsia="Calibri" w:hAnsi="Arial" w:cs="Arial"/>
          <w:sz w:val="20"/>
          <w:lang w:eastAsia="en-US"/>
        </w:rPr>
        <w:t>Aktualny wzór IBWR wykonawca pozyskuje od wskazanego do kontaktu pracownika ORLEN OIL lub Służby BHP.</w:t>
      </w:r>
    </w:p>
    <w:p w14:paraId="1468019D"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eastAsia="Calibri" w:hAnsi="Arial" w:cs="Arial"/>
          <w:sz w:val="20"/>
          <w:lang w:eastAsia="en-US"/>
        </w:rPr>
        <w:t>Minimalny zakres IBWR:</w:t>
      </w:r>
    </w:p>
    <w:p w14:paraId="75129629" w14:textId="77777777" w:rsidR="00030BDA" w:rsidRPr="00C53504" w:rsidRDefault="00030BDA" w:rsidP="00030BDA">
      <w:pPr>
        <w:numPr>
          <w:ilvl w:val="0"/>
          <w:numId w:val="91"/>
        </w:numPr>
        <w:ind w:left="851" w:hanging="437"/>
        <w:jc w:val="both"/>
        <w:rPr>
          <w:rFonts w:ascii="Arial" w:eastAsia="Calibri" w:hAnsi="Arial" w:cs="Arial"/>
          <w:sz w:val="20"/>
          <w:lang w:eastAsia="en-US"/>
        </w:rPr>
      </w:pPr>
      <w:r w:rsidRPr="00C53504">
        <w:rPr>
          <w:rFonts w:ascii="Arial" w:eastAsia="Calibri" w:hAnsi="Arial" w:cs="Arial"/>
          <w:sz w:val="20"/>
          <w:lang w:eastAsia="en-US"/>
        </w:rPr>
        <w:t>Informacja na temat planowanych prac, w tym opis czynności które muszą wykonać Pracownicy i nadzór przed wykonywaniem prac, w trakcie wykonywania prac oraz czynności po zakończeniu pracy;</w:t>
      </w:r>
    </w:p>
    <w:p w14:paraId="65179096" w14:textId="77777777" w:rsidR="00030BDA" w:rsidRPr="00C53504" w:rsidRDefault="00030BDA" w:rsidP="00030BDA">
      <w:pPr>
        <w:numPr>
          <w:ilvl w:val="0"/>
          <w:numId w:val="91"/>
        </w:numPr>
        <w:ind w:left="851" w:hanging="437"/>
        <w:jc w:val="both"/>
        <w:rPr>
          <w:rFonts w:ascii="Arial" w:eastAsia="Calibri" w:hAnsi="Arial" w:cs="Arial"/>
          <w:sz w:val="20"/>
          <w:lang w:eastAsia="en-US"/>
        </w:rPr>
      </w:pPr>
      <w:r w:rsidRPr="00C53504">
        <w:rPr>
          <w:rFonts w:ascii="Arial" w:eastAsia="Calibri" w:hAnsi="Arial" w:cs="Arial"/>
          <w:sz w:val="20"/>
          <w:lang w:eastAsia="en-US"/>
        </w:rPr>
        <w:t>Imiona i nazwiska osób odpowiedzialnych za prace;</w:t>
      </w:r>
    </w:p>
    <w:p w14:paraId="5412C7B2" w14:textId="77777777" w:rsidR="00030BDA" w:rsidRPr="00C53504" w:rsidRDefault="00030BDA" w:rsidP="00030BDA">
      <w:pPr>
        <w:numPr>
          <w:ilvl w:val="0"/>
          <w:numId w:val="91"/>
        </w:numPr>
        <w:ind w:left="851" w:hanging="437"/>
        <w:jc w:val="both"/>
        <w:rPr>
          <w:rFonts w:ascii="Arial" w:eastAsia="Calibri" w:hAnsi="Arial" w:cs="Arial"/>
          <w:sz w:val="20"/>
          <w:lang w:eastAsia="en-US"/>
        </w:rPr>
      </w:pPr>
      <w:r w:rsidRPr="00C53504">
        <w:rPr>
          <w:rFonts w:ascii="Arial" w:eastAsia="Calibri" w:hAnsi="Arial" w:cs="Arial"/>
          <w:sz w:val="20"/>
          <w:lang w:eastAsia="en-US"/>
        </w:rPr>
        <w:t>Terminy i miejsce wykonywania prac;</w:t>
      </w:r>
    </w:p>
    <w:p w14:paraId="6F83E582" w14:textId="77777777" w:rsidR="00030BDA" w:rsidRPr="00C53504" w:rsidRDefault="00030BDA" w:rsidP="00030BDA">
      <w:pPr>
        <w:numPr>
          <w:ilvl w:val="0"/>
          <w:numId w:val="91"/>
        </w:numPr>
        <w:ind w:left="851" w:hanging="437"/>
        <w:jc w:val="both"/>
        <w:rPr>
          <w:rFonts w:ascii="Arial" w:eastAsia="Calibri" w:hAnsi="Arial" w:cs="Arial"/>
          <w:sz w:val="20"/>
          <w:lang w:eastAsia="en-US"/>
        </w:rPr>
      </w:pPr>
      <w:r w:rsidRPr="00C53504">
        <w:rPr>
          <w:rFonts w:ascii="Arial" w:eastAsia="Calibri" w:hAnsi="Arial" w:cs="Arial"/>
          <w:sz w:val="20"/>
          <w:lang w:eastAsia="en-US"/>
        </w:rPr>
        <w:t>Wykaz pracowników zatrudnionych przy realizacji pracy;</w:t>
      </w:r>
    </w:p>
    <w:p w14:paraId="32089102" w14:textId="77777777" w:rsidR="00030BDA" w:rsidRPr="00C53504" w:rsidRDefault="00030BDA" w:rsidP="00030BDA">
      <w:pPr>
        <w:numPr>
          <w:ilvl w:val="0"/>
          <w:numId w:val="91"/>
        </w:numPr>
        <w:ind w:left="851" w:hanging="437"/>
        <w:jc w:val="both"/>
        <w:rPr>
          <w:rFonts w:ascii="Arial" w:eastAsia="Calibri" w:hAnsi="Arial" w:cs="Arial"/>
          <w:sz w:val="20"/>
          <w:lang w:eastAsia="en-US"/>
        </w:rPr>
      </w:pPr>
      <w:r w:rsidRPr="00C53504">
        <w:rPr>
          <w:rFonts w:ascii="Arial" w:eastAsia="Calibri" w:hAnsi="Arial" w:cs="Arial"/>
          <w:sz w:val="20"/>
          <w:lang w:eastAsia="en-US"/>
        </w:rPr>
        <w:t xml:space="preserve">Analiza Bezpieczeństwa Zadania (JSA) dla rodzajów prac, które mają być wykonane. </w:t>
      </w:r>
    </w:p>
    <w:p w14:paraId="0DAFB90B" w14:textId="77777777" w:rsidR="00030BDA" w:rsidRPr="00C53504" w:rsidRDefault="00030BDA" w:rsidP="00030BDA">
      <w:pPr>
        <w:ind w:left="851"/>
        <w:jc w:val="both"/>
        <w:rPr>
          <w:rFonts w:ascii="Arial" w:eastAsia="Calibri" w:hAnsi="Arial" w:cs="Arial"/>
          <w:sz w:val="20"/>
          <w:lang w:eastAsia="en-US"/>
        </w:rPr>
      </w:pPr>
      <w:r w:rsidRPr="00C53504">
        <w:rPr>
          <w:rFonts w:ascii="Arial" w:eastAsia="Calibri" w:hAnsi="Arial" w:cs="Arial"/>
          <w:sz w:val="20"/>
          <w:lang w:eastAsia="en-US"/>
        </w:rPr>
        <w:t xml:space="preserve">JSA należy dokonać z uwzględnieniem planowanej technologii wykonania prac oraz środków zaradczych planowanych do ograniczenia zagrożeń. Opracowanie musi zawierać konkretne </w:t>
      </w:r>
      <w:r w:rsidRPr="00C53504">
        <w:rPr>
          <w:rFonts w:ascii="Arial" w:eastAsia="Calibri" w:hAnsi="Arial" w:cs="Arial"/>
          <w:sz w:val="20"/>
          <w:lang w:eastAsia="en-US"/>
        </w:rPr>
        <w:lastRenderedPageBreak/>
        <w:t>rozwiązania techniczne i organizacyjne, jakimi dysponuje Wykonawca lub jakie planuje wprowadzić podczas realizacji robót;</w:t>
      </w:r>
    </w:p>
    <w:p w14:paraId="295AA121" w14:textId="77777777" w:rsidR="00030BDA" w:rsidRPr="00C53504" w:rsidRDefault="00030BDA" w:rsidP="00030BDA">
      <w:pPr>
        <w:numPr>
          <w:ilvl w:val="0"/>
          <w:numId w:val="91"/>
        </w:numPr>
        <w:ind w:left="851" w:hanging="437"/>
        <w:jc w:val="both"/>
        <w:rPr>
          <w:rFonts w:ascii="Arial" w:eastAsia="Calibri" w:hAnsi="Arial" w:cs="Arial"/>
          <w:sz w:val="20"/>
          <w:lang w:eastAsia="en-US"/>
        </w:rPr>
      </w:pPr>
      <w:r w:rsidRPr="00C53504">
        <w:rPr>
          <w:rFonts w:ascii="Arial" w:eastAsia="Calibri" w:hAnsi="Arial" w:cs="Arial"/>
          <w:sz w:val="20"/>
          <w:lang w:eastAsia="en-US"/>
        </w:rPr>
        <w:t>Wpływ prac na otoczenie;</w:t>
      </w:r>
    </w:p>
    <w:p w14:paraId="14E4496E" w14:textId="77777777" w:rsidR="00030BDA" w:rsidRPr="00C53504" w:rsidRDefault="00030BDA" w:rsidP="00030BDA">
      <w:pPr>
        <w:numPr>
          <w:ilvl w:val="0"/>
          <w:numId w:val="91"/>
        </w:numPr>
        <w:ind w:left="851" w:hanging="437"/>
        <w:jc w:val="both"/>
        <w:rPr>
          <w:rFonts w:ascii="Arial" w:eastAsia="Calibri" w:hAnsi="Arial" w:cs="Arial"/>
          <w:sz w:val="20"/>
          <w:lang w:eastAsia="en-US"/>
        </w:rPr>
      </w:pPr>
      <w:r w:rsidRPr="00C53504">
        <w:rPr>
          <w:rFonts w:ascii="Arial" w:eastAsia="Calibri" w:hAnsi="Arial" w:cs="Arial"/>
          <w:sz w:val="20"/>
          <w:lang w:eastAsia="en-US"/>
        </w:rPr>
        <w:t>Wykaz zagrożeń podczas realizowanych prac;</w:t>
      </w:r>
    </w:p>
    <w:p w14:paraId="14E1BDA8" w14:textId="77777777" w:rsidR="00030BDA" w:rsidRPr="00C53504" w:rsidRDefault="00030BDA" w:rsidP="00030BDA">
      <w:pPr>
        <w:numPr>
          <w:ilvl w:val="0"/>
          <w:numId w:val="91"/>
        </w:numPr>
        <w:ind w:left="851" w:hanging="437"/>
        <w:jc w:val="both"/>
        <w:rPr>
          <w:rFonts w:ascii="Arial" w:eastAsia="Calibri" w:hAnsi="Arial" w:cs="Arial"/>
          <w:sz w:val="20"/>
          <w:lang w:eastAsia="en-US"/>
        </w:rPr>
      </w:pPr>
      <w:r w:rsidRPr="00C53504">
        <w:rPr>
          <w:rFonts w:ascii="Arial" w:eastAsia="Calibri" w:hAnsi="Arial" w:cs="Arial"/>
          <w:sz w:val="20"/>
          <w:lang w:eastAsia="en-US"/>
        </w:rPr>
        <w:t>Ocena ryzyka związanego z realizowanym zadaniem na rzecz ORLEN OIL Sp. z o.o.;</w:t>
      </w:r>
    </w:p>
    <w:p w14:paraId="33358E74" w14:textId="77777777" w:rsidR="00030BDA" w:rsidRPr="00C53504" w:rsidRDefault="00030BDA" w:rsidP="00030BDA">
      <w:pPr>
        <w:numPr>
          <w:ilvl w:val="0"/>
          <w:numId w:val="91"/>
        </w:numPr>
        <w:ind w:left="851" w:hanging="437"/>
        <w:jc w:val="both"/>
        <w:rPr>
          <w:rFonts w:ascii="Arial" w:eastAsia="Calibri" w:hAnsi="Arial" w:cs="Arial"/>
          <w:sz w:val="20"/>
          <w:lang w:eastAsia="en-US"/>
        </w:rPr>
      </w:pPr>
      <w:r w:rsidRPr="00C53504">
        <w:rPr>
          <w:rFonts w:ascii="Arial" w:eastAsia="Calibri" w:hAnsi="Arial" w:cs="Arial"/>
          <w:sz w:val="20"/>
          <w:lang w:eastAsia="en-US"/>
        </w:rPr>
        <w:t>Plan postępowania w sytuacjach awaryjnych (w tym wykaz telefonów alarmowych oraz instrukcje na wypadek powstania pożaru i innego miejscowego zagrożenia na terenie ORLEN OIL;</w:t>
      </w:r>
    </w:p>
    <w:p w14:paraId="28A6C95D" w14:textId="77777777" w:rsidR="00030BDA" w:rsidRPr="00C53504" w:rsidRDefault="00030BDA" w:rsidP="00030BDA">
      <w:pPr>
        <w:numPr>
          <w:ilvl w:val="0"/>
          <w:numId w:val="91"/>
        </w:numPr>
        <w:ind w:left="851" w:hanging="437"/>
        <w:jc w:val="both"/>
        <w:rPr>
          <w:rFonts w:ascii="Arial" w:eastAsia="Calibri" w:hAnsi="Arial" w:cs="Arial"/>
          <w:sz w:val="20"/>
          <w:lang w:eastAsia="en-US"/>
        </w:rPr>
      </w:pPr>
      <w:r w:rsidRPr="00C53504">
        <w:rPr>
          <w:rFonts w:ascii="Arial" w:eastAsia="Calibri" w:hAnsi="Arial" w:cs="Arial"/>
          <w:sz w:val="20"/>
          <w:lang w:eastAsia="en-US"/>
        </w:rPr>
        <w:t>Wykaz wykorzystywanego sprzętu podczas realizacji prac</w:t>
      </w:r>
    </w:p>
    <w:p w14:paraId="2187CABB" w14:textId="77777777" w:rsidR="00030BDA" w:rsidRPr="00C53504" w:rsidRDefault="00030BDA" w:rsidP="00030BDA">
      <w:pPr>
        <w:numPr>
          <w:ilvl w:val="0"/>
          <w:numId w:val="91"/>
        </w:numPr>
        <w:ind w:left="851" w:hanging="437"/>
        <w:jc w:val="both"/>
        <w:rPr>
          <w:rFonts w:ascii="Arial" w:eastAsia="Calibri" w:hAnsi="Arial" w:cs="Arial"/>
          <w:sz w:val="20"/>
          <w:lang w:eastAsia="en-US"/>
        </w:rPr>
      </w:pPr>
      <w:r w:rsidRPr="00C53504">
        <w:rPr>
          <w:rFonts w:ascii="Arial" w:eastAsia="Calibri" w:hAnsi="Arial" w:cs="Arial"/>
          <w:sz w:val="20"/>
          <w:lang w:eastAsia="en-US"/>
        </w:rPr>
        <w:t>Wykaz stosowanych substancji i mieszanin chemicznych załączniki: karty charakterystyk substancji niebezpiecznych stosowanych podczas pracy.</w:t>
      </w:r>
    </w:p>
    <w:p w14:paraId="71792885"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eastAsia="Calibri" w:hAnsi="Arial" w:cs="Arial"/>
          <w:sz w:val="20"/>
          <w:lang w:eastAsia="en-US"/>
        </w:rPr>
        <w:t>W szczególnych sytuacjach (awaria, konieczność szybkiej reakcji itp.) wydający zezwolenie na realizacje prac może zwolnić Wykonawcę/Podwykonawcę z opracowania IBWR.</w:t>
      </w:r>
    </w:p>
    <w:p w14:paraId="5014662F"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Wykaz osób wyznaczonych i przeszkolonych do udzielania pierwszej pomocy przedlekarskiej.</w:t>
      </w:r>
    </w:p>
    <w:p w14:paraId="39A0FA42"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Uzupełniony Załącznik nr 7 Karta szkolenia Wykonawcy/Podwykonawcy (dla prac długoterminowych).</w:t>
      </w:r>
    </w:p>
    <w:p w14:paraId="6FAD8001" w14:textId="77777777" w:rsidR="00030BDA" w:rsidRPr="00C53504" w:rsidRDefault="00030BDA" w:rsidP="00030BDA">
      <w:pPr>
        <w:numPr>
          <w:ilvl w:val="1"/>
          <w:numId w:val="30"/>
        </w:numPr>
        <w:ind w:left="426" w:hanging="426"/>
        <w:jc w:val="both"/>
        <w:rPr>
          <w:rFonts w:ascii="Arial" w:hAnsi="Arial" w:cs="Arial"/>
          <w:sz w:val="20"/>
        </w:rPr>
      </w:pPr>
      <w:bookmarkStart w:id="27" w:name="_Hlk168480766"/>
      <w:r w:rsidRPr="00C53504">
        <w:rPr>
          <w:rFonts w:ascii="Arial" w:hAnsi="Arial" w:cs="Arial"/>
          <w:b/>
          <w:color w:val="FF0000"/>
          <w:sz w:val="20"/>
        </w:rPr>
        <w:t xml:space="preserve">UWAGA! </w:t>
      </w:r>
      <w:r w:rsidRPr="00C53504">
        <w:rPr>
          <w:rFonts w:ascii="Arial" w:eastAsia="Calibri" w:hAnsi="Arial" w:cs="Arial"/>
          <w:iCs/>
          <w:sz w:val="20"/>
          <w:lang w:val="pl" w:eastAsia="en-US"/>
        </w:rPr>
        <w:t xml:space="preserve">Wykonawca/Podwykonawca minimum na 3 dni robocze przed rozpoczęciem zaplanowanych prac przedkłada dokumentację określoną w pkt 3 do zatwierdzenia przez Służbę BHP stosownie do lokalizacji: </w:t>
      </w:r>
    </w:p>
    <w:p w14:paraId="6E1491E2" w14:textId="77777777" w:rsidR="00030BDA" w:rsidRPr="00C53504" w:rsidRDefault="00030BDA" w:rsidP="00030BDA">
      <w:pPr>
        <w:pStyle w:val="Akapitzlist"/>
        <w:numPr>
          <w:ilvl w:val="0"/>
          <w:numId w:val="110"/>
        </w:numPr>
        <w:spacing w:after="200" w:line="276" w:lineRule="auto"/>
        <w:rPr>
          <w:rFonts w:ascii="Arial" w:hAnsi="Arial" w:cs="Arial"/>
          <w:sz w:val="20"/>
        </w:rPr>
      </w:pPr>
      <w:r w:rsidRPr="00C53504">
        <w:rPr>
          <w:rFonts w:ascii="Arial" w:hAnsi="Arial" w:cs="Arial"/>
          <w:b/>
          <w:sz w:val="20"/>
        </w:rPr>
        <w:t>Gdańsk:</w:t>
      </w:r>
      <w:r w:rsidRPr="00C53504">
        <w:rPr>
          <w:rFonts w:ascii="Arial" w:hAnsi="Arial" w:cs="Arial"/>
          <w:sz w:val="20"/>
        </w:rPr>
        <w:t xml:space="preserve"> marcin.krasniewski@orlenoil.pl</w:t>
      </w:r>
    </w:p>
    <w:p w14:paraId="262D7E1E" w14:textId="77777777" w:rsidR="00030BDA" w:rsidRPr="00C53504" w:rsidRDefault="00030BDA" w:rsidP="00030BDA">
      <w:pPr>
        <w:pStyle w:val="Akapitzlist"/>
        <w:numPr>
          <w:ilvl w:val="0"/>
          <w:numId w:val="110"/>
        </w:numPr>
        <w:spacing w:after="200" w:line="276" w:lineRule="auto"/>
        <w:rPr>
          <w:rFonts w:ascii="Arial" w:hAnsi="Arial" w:cs="Arial"/>
          <w:sz w:val="20"/>
        </w:rPr>
      </w:pPr>
      <w:r w:rsidRPr="00C53504">
        <w:rPr>
          <w:rFonts w:ascii="Arial" w:hAnsi="Arial" w:cs="Arial"/>
          <w:b/>
          <w:sz w:val="20"/>
        </w:rPr>
        <w:t>Jedlicze:</w:t>
      </w:r>
      <w:r w:rsidRPr="00C53504">
        <w:rPr>
          <w:rFonts w:ascii="Arial" w:hAnsi="Arial" w:cs="Arial"/>
          <w:sz w:val="20"/>
        </w:rPr>
        <w:t xml:space="preserve"> janusz.sztaba@orlenoil.pl </w:t>
      </w:r>
    </w:p>
    <w:p w14:paraId="3A4C17D8" w14:textId="77777777" w:rsidR="00030BDA" w:rsidRPr="00C53504" w:rsidRDefault="00030BDA" w:rsidP="00030BDA">
      <w:pPr>
        <w:pStyle w:val="Akapitzlist"/>
        <w:numPr>
          <w:ilvl w:val="0"/>
          <w:numId w:val="110"/>
        </w:numPr>
        <w:spacing w:after="200" w:line="276" w:lineRule="auto"/>
        <w:rPr>
          <w:rFonts w:ascii="Arial" w:hAnsi="Arial" w:cs="Arial"/>
          <w:sz w:val="20"/>
        </w:rPr>
      </w:pPr>
      <w:r w:rsidRPr="00C53504">
        <w:rPr>
          <w:rFonts w:ascii="Arial" w:hAnsi="Arial" w:cs="Arial"/>
          <w:b/>
          <w:sz w:val="20"/>
        </w:rPr>
        <w:t>Trzebinia:</w:t>
      </w:r>
      <w:r w:rsidRPr="00C53504">
        <w:rPr>
          <w:rFonts w:ascii="Arial" w:hAnsi="Arial" w:cs="Arial"/>
          <w:sz w:val="20"/>
        </w:rPr>
        <w:t xml:space="preserve"> pawel.zmudzki@orlenoil.pl</w:t>
      </w:r>
    </w:p>
    <w:p w14:paraId="143B963C" w14:textId="77777777" w:rsidR="00030BDA" w:rsidRPr="00C53504" w:rsidRDefault="00030BDA" w:rsidP="00030BDA">
      <w:pPr>
        <w:pStyle w:val="Akapitzlist"/>
        <w:numPr>
          <w:ilvl w:val="0"/>
          <w:numId w:val="110"/>
        </w:numPr>
        <w:spacing w:after="200" w:line="276" w:lineRule="auto"/>
        <w:rPr>
          <w:rFonts w:ascii="Arial" w:hAnsi="Arial" w:cs="Arial"/>
          <w:sz w:val="20"/>
        </w:rPr>
      </w:pPr>
      <w:r w:rsidRPr="00C53504">
        <w:rPr>
          <w:rFonts w:ascii="Arial" w:hAnsi="Arial" w:cs="Arial"/>
          <w:b/>
          <w:sz w:val="20"/>
        </w:rPr>
        <w:t>Kraków:</w:t>
      </w:r>
      <w:r w:rsidRPr="00C53504">
        <w:rPr>
          <w:rFonts w:ascii="Arial" w:hAnsi="Arial" w:cs="Arial"/>
          <w:sz w:val="20"/>
        </w:rPr>
        <w:t xml:space="preserve"> filip.mossoczy@orlenoil.pl</w:t>
      </w:r>
    </w:p>
    <w:p w14:paraId="4CFF2A54" w14:textId="77777777" w:rsidR="00030BDA" w:rsidRPr="00C53504" w:rsidRDefault="00030BDA" w:rsidP="00030BDA">
      <w:pPr>
        <w:pStyle w:val="Akapitzlist"/>
        <w:numPr>
          <w:ilvl w:val="0"/>
          <w:numId w:val="110"/>
        </w:numPr>
        <w:spacing w:after="200" w:line="276" w:lineRule="auto"/>
        <w:rPr>
          <w:rFonts w:ascii="Arial" w:hAnsi="Arial" w:cs="Arial"/>
          <w:color w:val="1F497D"/>
          <w:sz w:val="20"/>
        </w:rPr>
      </w:pPr>
      <w:r w:rsidRPr="00C53504">
        <w:rPr>
          <w:rFonts w:ascii="Arial" w:hAnsi="Arial" w:cs="Arial"/>
          <w:b/>
          <w:sz w:val="20"/>
        </w:rPr>
        <w:t>Czechowice- Dziedzice:</w:t>
      </w:r>
      <w:r w:rsidRPr="00C53504">
        <w:rPr>
          <w:rFonts w:ascii="Arial" w:hAnsi="Arial" w:cs="Arial"/>
          <w:sz w:val="20"/>
        </w:rPr>
        <w:t xml:space="preserve"> pawel.zmudzki@orlenoil.pl</w:t>
      </w:r>
      <w:r w:rsidRPr="00C53504">
        <w:rPr>
          <w:rFonts w:ascii="Arial" w:hAnsi="Arial" w:cs="Arial"/>
          <w:color w:val="1F497D"/>
          <w:sz w:val="20"/>
        </w:rPr>
        <w:t xml:space="preserve">, </w:t>
      </w:r>
      <w:r w:rsidRPr="00C53504">
        <w:rPr>
          <w:rFonts w:ascii="Arial" w:hAnsi="Arial" w:cs="Arial"/>
          <w:sz w:val="20"/>
        </w:rPr>
        <w:t>marcin.krasniewski@orlenoil.pl</w:t>
      </w:r>
    </w:p>
    <w:p w14:paraId="7407AAA2" w14:textId="77777777" w:rsidR="00030BDA" w:rsidRPr="00C53504" w:rsidRDefault="00030BDA" w:rsidP="00030BDA">
      <w:pPr>
        <w:ind w:left="426"/>
        <w:jc w:val="both"/>
        <w:rPr>
          <w:rFonts w:ascii="Arial" w:eastAsia="Calibri" w:hAnsi="Arial" w:cs="Arial"/>
          <w:b/>
          <w:bCs/>
          <w:iCs/>
          <w:sz w:val="20"/>
          <w:lang w:val="pl" w:eastAsia="en-US"/>
        </w:rPr>
      </w:pPr>
      <w:r w:rsidRPr="00C53504">
        <w:rPr>
          <w:rFonts w:ascii="Arial" w:eastAsia="Calibri" w:hAnsi="Arial" w:cs="Arial"/>
          <w:iCs/>
          <w:sz w:val="20"/>
          <w:lang w:val="pl" w:eastAsia="en-US"/>
        </w:rPr>
        <w:t xml:space="preserve">dodatkowo wysyłając do wiadomości informację </w:t>
      </w:r>
      <w:r w:rsidRPr="00C53504">
        <w:rPr>
          <w:rFonts w:ascii="Arial" w:eastAsia="Calibri" w:hAnsi="Arial" w:cs="Arial"/>
          <w:b/>
          <w:bCs/>
          <w:iCs/>
          <w:sz w:val="20"/>
          <w:lang w:val="pl" w:eastAsia="en-US"/>
        </w:rPr>
        <w:t xml:space="preserve">na adres e-mail Zamawiającego usługę - </w:t>
      </w:r>
      <w:r w:rsidRPr="00C53504">
        <w:rPr>
          <w:rFonts w:ascii="Arial" w:eastAsia="Calibri" w:hAnsi="Arial" w:cs="Arial"/>
          <w:b/>
          <w:bCs/>
          <w:iCs/>
          <w:sz w:val="20"/>
          <w:u w:val="single"/>
          <w:lang w:val="pl" w:eastAsia="en-US"/>
        </w:rPr>
        <w:t>pod rygorem wstrzymania realizacji prac.</w:t>
      </w:r>
    </w:p>
    <w:bookmarkEnd w:id="27"/>
    <w:p w14:paraId="652A0C0D" w14:textId="77777777" w:rsidR="00030BDA" w:rsidRPr="00C53504" w:rsidRDefault="00030BDA" w:rsidP="00030BDA">
      <w:pPr>
        <w:numPr>
          <w:ilvl w:val="0"/>
          <w:numId w:val="30"/>
        </w:numPr>
        <w:rPr>
          <w:rFonts w:ascii="Arial" w:hAnsi="Arial" w:cs="Arial"/>
          <w:b/>
          <w:sz w:val="20"/>
        </w:rPr>
      </w:pPr>
      <w:r w:rsidRPr="00C53504">
        <w:rPr>
          <w:rFonts w:ascii="Arial" w:hAnsi="Arial" w:cs="Arial"/>
          <w:b/>
          <w:sz w:val="20"/>
        </w:rPr>
        <w:t>ZDARZENIA WYPADKOWE ORAZ ZDARZENIA POTENCJALNIE  WYPADKOWE</w:t>
      </w:r>
    </w:p>
    <w:p w14:paraId="191D2AAA"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Wykonawca i/lub Podwykonawca niezwłocznie po wystąpieniu wypadku lub zdarzenia potencjalnie wypadkowego jest zobowiązany poinformować o tym ORLEN OIL w formie ustnej, a następnie najpóźniej w ciągu 12 godzin od zdarzenia w formie pisemnej (</w:t>
      </w:r>
      <w:bookmarkStart w:id="28" w:name="_Hlk168480901"/>
      <w:r w:rsidRPr="00C53504">
        <w:rPr>
          <w:rFonts w:ascii="Arial" w:hAnsi="Arial" w:cs="Arial"/>
          <w:sz w:val="20"/>
        </w:rPr>
        <w:t xml:space="preserve">Załącznik nr 9 Zawiadomienie </w:t>
      </w:r>
      <w:r w:rsidRPr="00C53504">
        <w:rPr>
          <w:rFonts w:ascii="Arial" w:hAnsi="Arial" w:cs="Arial"/>
          <w:sz w:val="20"/>
        </w:rPr>
        <w:br/>
        <w:t>o zdarzeniu wypadkowym przy pracy Wykonawcy/Podwykonawcy).</w:t>
      </w:r>
    </w:p>
    <w:bookmarkEnd w:id="28"/>
    <w:p w14:paraId="0EFA6A5E"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Wykonawca i/lub Podwykonawca ma obowiązek ustalić okoliczności i przyczyny wypadków, którym ulegli zatrudnieni przez niego pracownicy.</w:t>
      </w:r>
    </w:p>
    <w:p w14:paraId="37CF4AE0"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 xml:space="preserve">ORLEN OIL ma prawo uczestniczyć w postępowaniu powypadkowym. </w:t>
      </w:r>
    </w:p>
    <w:p w14:paraId="26784C18"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Na wniosek ORLEN OIL Wykonawca i/lub Podwykonawca ma obowiązek przekazać pełną dokumentację lub raport z postępowania powypadkowego.</w:t>
      </w:r>
    </w:p>
    <w:p w14:paraId="700BEA97" w14:textId="77777777" w:rsidR="00030BDA" w:rsidRPr="00C53504" w:rsidRDefault="00030BDA" w:rsidP="00030BDA">
      <w:pPr>
        <w:ind w:left="426"/>
        <w:jc w:val="both"/>
        <w:rPr>
          <w:rFonts w:ascii="Arial" w:hAnsi="Arial" w:cs="Arial"/>
          <w:sz w:val="20"/>
        </w:rPr>
      </w:pPr>
    </w:p>
    <w:p w14:paraId="143393B3" w14:textId="77777777" w:rsidR="00030BDA" w:rsidRPr="00C53504" w:rsidRDefault="00030BDA" w:rsidP="00030BDA">
      <w:pPr>
        <w:numPr>
          <w:ilvl w:val="0"/>
          <w:numId w:val="30"/>
        </w:numPr>
        <w:jc w:val="both"/>
        <w:rPr>
          <w:rFonts w:ascii="Arial" w:hAnsi="Arial" w:cs="Arial"/>
          <w:b/>
          <w:sz w:val="20"/>
        </w:rPr>
      </w:pPr>
      <w:r w:rsidRPr="00C53504">
        <w:rPr>
          <w:rFonts w:ascii="Arial" w:hAnsi="Arial" w:cs="Arial"/>
          <w:b/>
          <w:sz w:val="20"/>
        </w:rPr>
        <w:t>KONTROLA PRAC I MOŻLIWE KARY</w:t>
      </w:r>
    </w:p>
    <w:p w14:paraId="19B602C9"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Wykonawca i/lub Podwykonawca ma obowiązek stałej kontroli przestrzegania przepisów i zasad BHP oraz niniejszego standardu, podczas wykonywania prac na rzez ORLEN OIL.</w:t>
      </w:r>
    </w:p>
    <w:p w14:paraId="76959ACE"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ORLEN OIL zastrzega sobie prawo do kontroli identyfikacji pracowników Wykonawcy/ Podwykonawcy na terenie ORLEN OIL.</w:t>
      </w:r>
    </w:p>
    <w:p w14:paraId="6460BD1B"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Wykonawca/Podwykonawca powinien zapewnić swojego Przedstawiciela podczas przeprowadzanych kontroli, audytów BHP.</w:t>
      </w:r>
    </w:p>
    <w:p w14:paraId="6E43A0C7"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W przypadku zaistnienia jakichkolwiek nieprawidłowości w zakresie BHP ujętych w zezwoleniu, ORLEN OIL wstrzymuje prace do czasu ich usunięcia.</w:t>
      </w:r>
    </w:p>
    <w:p w14:paraId="337BE8AE"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ORLEN OIL zastrzega sobie prawo do stosowania kar zgodnie z wykazem zawartym w Taryfikatorze kar pieniężnych za naruszenie zasad w zakresie BHP, ppoż. lub bezpieczeństwa procesowego (Załącznik nr 3).</w:t>
      </w:r>
    </w:p>
    <w:p w14:paraId="339A34C0"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 xml:space="preserve">W razie stwierdzenia  przez Służbę BHP/wyznaczone osoby z ORLEN OIL wykonywania prac </w:t>
      </w:r>
      <w:r w:rsidRPr="00C53504">
        <w:rPr>
          <w:rFonts w:ascii="Arial" w:hAnsi="Arial" w:cs="Arial"/>
          <w:sz w:val="20"/>
        </w:rPr>
        <w:br/>
        <w:t xml:space="preserve">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3DE685EA" w14:textId="77777777" w:rsidR="00030BDA" w:rsidRPr="00C53504" w:rsidRDefault="00030BDA" w:rsidP="00030BDA">
      <w:pPr>
        <w:numPr>
          <w:ilvl w:val="0"/>
          <w:numId w:val="34"/>
        </w:numPr>
        <w:ind w:left="851" w:hanging="425"/>
        <w:jc w:val="both"/>
        <w:rPr>
          <w:rFonts w:ascii="Arial" w:hAnsi="Arial" w:cs="Arial"/>
          <w:sz w:val="20"/>
        </w:rPr>
      </w:pPr>
      <w:r w:rsidRPr="00C53504">
        <w:rPr>
          <w:rFonts w:ascii="Arial" w:hAnsi="Arial" w:cs="Arial"/>
          <w:sz w:val="20"/>
        </w:rPr>
        <w:t>ukarania karą pieniężną za naruszenie postanowień w zakresie BHP,  ochrony ppoż., lub bezpieczeństwa procesowego,</w:t>
      </w:r>
    </w:p>
    <w:p w14:paraId="4FAC2584" w14:textId="77777777" w:rsidR="00030BDA" w:rsidRPr="00C53504" w:rsidRDefault="00030BDA" w:rsidP="00030BDA">
      <w:pPr>
        <w:numPr>
          <w:ilvl w:val="0"/>
          <w:numId w:val="34"/>
        </w:numPr>
        <w:ind w:left="851" w:hanging="425"/>
        <w:jc w:val="both"/>
        <w:rPr>
          <w:rFonts w:ascii="Arial" w:hAnsi="Arial" w:cs="Arial"/>
          <w:sz w:val="20"/>
        </w:rPr>
      </w:pPr>
      <w:r w:rsidRPr="00C53504">
        <w:rPr>
          <w:rFonts w:ascii="Arial" w:hAnsi="Arial" w:cs="Arial"/>
          <w:sz w:val="20"/>
        </w:rPr>
        <w:lastRenderedPageBreak/>
        <w:t>wstrzymania prac i działań bez obowiązku wypłaty odszkodowania (za bezpośrednie zagrożenie życia lub zdrowia ludzkiego, uporczywe (3-krotne) niestosowanie się do ustaleń zawartych w umowie/zasadach/wytycznych),</w:t>
      </w:r>
    </w:p>
    <w:p w14:paraId="1A282C0C" w14:textId="77777777" w:rsidR="00030BDA" w:rsidRPr="00C53504" w:rsidRDefault="00030BDA" w:rsidP="00030BDA">
      <w:pPr>
        <w:numPr>
          <w:ilvl w:val="0"/>
          <w:numId w:val="34"/>
        </w:numPr>
        <w:ind w:left="851" w:hanging="425"/>
        <w:jc w:val="both"/>
        <w:rPr>
          <w:rFonts w:ascii="Arial" w:hAnsi="Arial" w:cs="Arial"/>
          <w:sz w:val="20"/>
        </w:rPr>
      </w:pPr>
      <w:r w:rsidRPr="00C53504">
        <w:rPr>
          <w:rFonts w:ascii="Arial" w:hAnsi="Arial" w:cs="Arial"/>
          <w:sz w:val="20"/>
        </w:rPr>
        <w:t>okresowego lub stałego wstrzymania pracownikowi przepustki na wejście na teren ORLEN OIL.</w:t>
      </w:r>
    </w:p>
    <w:p w14:paraId="122E7BD7"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1C51926B" w14:textId="77777777" w:rsidR="00030BDA" w:rsidRPr="00C53504" w:rsidRDefault="00030BDA" w:rsidP="00030BDA">
      <w:pPr>
        <w:numPr>
          <w:ilvl w:val="1"/>
          <w:numId w:val="30"/>
        </w:numPr>
        <w:ind w:left="426" w:hanging="426"/>
        <w:jc w:val="both"/>
        <w:rPr>
          <w:rFonts w:ascii="Arial" w:hAnsi="Arial" w:cs="Arial"/>
          <w:sz w:val="20"/>
        </w:rPr>
      </w:pPr>
      <w:r w:rsidRPr="00C53504">
        <w:rPr>
          <w:rFonts w:ascii="Arial" w:hAnsi="Arial" w:cs="Arial"/>
          <w:sz w:val="20"/>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006AC5E7" w14:textId="77777777" w:rsidR="00030BDA" w:rsidRPr="00C53504" w:rsidRDefault="00030BDA" w:rsidP="00030BDA">
      <w:pPr>
        <w:numPr>
          <w:ilvl w:val="1"/>
          <w:numId w:val="30"/>
        </w:numPr>
        <w:ind w:left="426" w:hanging="426"/>
        <w:jc w:val="both"/>
        <w:rPr>
          <w:rFonts w:ascii="Arial" w:eastAsia="Calibri" w:hAnsi="Arial" w:cs="Arial"/>
          <w:sz w:val="20"/>
          <w:lang w:eastAsia="en-US"/>
        </w:rPr>
      </w:pPr>
      <w:r w:rsidRPr="00C53504">
        <w:rPr>
          <w:rFonts w:ascii="Arial" w:hAnsi="Arial" w:cs="Arial"/>
          <w:color w:val="FF0000"/>
          <w:sz w:val="20"/>
        </w:rPr>
        <w:t xml:space="preserve">UWAGA! </w:t>
      </w:r>
      <w:r w:rsidRPr="00C53504">
        <w:rPr>
          <w:rFonts w:ascii="Arial" w:hAnsi="Arial" w:cs="Arial"/>
          <w:sz w:val="20"/>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1B36D6C8" w14:textId="77777777" w:rsidR="00030BDA" w:rsidRPr="004D0B0C" w:rsidRDefault="00030BDA" w:rsidP="00030BDA">
      <w:pPr>
        <w:keepNext/>
        <w:pageBreakBefore/>
        <w:numPr>
          <w:ilvl w:val="1"/>
          <w:numId w:val="0"/>
        </w:numPr>
        <w:tabs>
          <w:tab w:val="num" w:pos="0"/>
        </w:tabs>
        <w:spacing w:after="240"/>
        <w:jc w:val="center"/>
        <w:outlineLvl w:val="1"/>
        <w:rPr>
          <w:b/>
          <w:iCs/>
          <w:sz w:val="20"/>
        </w:rPr>
      </w:pPr>
      <w:bookmarkStart w:id="29" w:name="_Toc133305874"/>
      <w:r w:rsidRPr="004D0B0C">
        <w:rPr>
          <w:b/>
          <w:iCs/>
          <w:sz w:val="20"/>
        </w:rPr>
        <w:lastRenderedPageBreak/>
        <w:t xml:space="preserve">ZAŁĄCZNIK NR </w:t>
      </w:r>
      <w:r>
        <w:rPr>
          <w:b/>
          <w:iCs/>
          <w:sz w:val="20"/>
        </w:rPr>
        <w:t>6</w:t>
      </w:r>
      <w:r w:rsidRPr="004D0B0C">
        <w:rPr>
          <w:b/>
          <w:iCs/>
          <w:sz w:val="20"/>
        </w:rPr>
        <w:t>b-1</w:t>
      </w:r>
      <w:r w:rsidRPr="004D0B0C">
        <w:rPr>
          <w:b/>
          <w:iCs/>
          <w:sz w:val="20"/>
        </w:rPr>
        <w:br/>
        <w:t>Karta szkolenia dla Wykonawców i Podwykonawców wykonujących prace na terenie zamkniętym ORLEN OIL</w:t>
      </w:r>
      <w:bookmarkEnd w:id="29"/>
    </w:p>
    <w:p w14:paraId="21DA8269" w14:textId="77777777" w:rsidR="00030BDA" w:rsidRPr="004D0B0C" w:rsidRDefault="00030BDA" w:rsidP="00030BDA">
      <w:pPr>
        <w:spacing w:after="160" w:line="259" w:lineRule="auto"/>
        <w:rPr>
          <w:rFonts w:eastAsiaTheme="minorHAnsi"/>
          <w:sz w:val="20"/>
          <w:lang w:eastAsia="en-US"/>
        </w:rPr>
      </w:pPr>
      <w:r w:rsidRPr="004D0B0C">
        <w:rPr>
          <w:rFonts w:eastAsiaTheme="minorHAnsi"/>
          <w:sz w:val="20"/>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030BDA" w:rsidRPr="004D0B0C" w14:paraId="476CBD12" w14:textId="77777777" w:rsidTr="000124B3">
        <w:trPr>
          <w:jc w:val="center"/>
        </w:trPr>
        <w:tc>
          <w:tcPr>
            <w:tcW w:w="3528" w:type="dxa"/>
          </w:tcPr>
          <w:p w14:paraId="56C9CD9F" w14:textId="77777777" w:rsidR="00030BDA" w:rsidRPr="004D0B0C" w:rsidRDefault="00030BDA" w:rsidP="000124B3">
            <w:pPr>
              <w:autoSpaceDE w:val="0"/>
              <w:autoSpaceDN w:val="0"/>
              <w:adjustRightInd w:val="0"/>
              <w:rPr>
                <w:sz w:val="20"/>
              </w:rPr>
            </w:pPr>
            <w:r w:rsidRPr="004D0B0C">
              <w:rPr>
                <w:sz w:val="20"/>
              </w:rPr>
              <w:t>1.Pełna nazwa Wykonawcy/Podwykonawcy i adres lub pieczęć</w:t>
            </w:r>
          </w:p>
          <w:p w14:paraId="16E23C4C" w14:textId="77777777" w:rsidR="00030BDA" w:rsidRPr="004D0B0C" w:rsidRDefault="00030BDA" w:rsidP="000124B3">
            <w:pPr>
              <w:autoSpaceDE w:val="0"/>
              <w:autoSpaceDN w:val="0"/>
              <w:adjustRightInd w:val="0"/>
              <w:rPr>
                <w:sz w:val="20"/>
              </w:rPr>
            </w:pPr>
          </w:p>
        </w:tc>
        <w:tc>
          <w:tcPr>
            <w:tcW w:w="5760" w:type="dxa"/>
            <w:gridSpan w:val="3"/>
          </w:tcPr>
          <w:p w14:paraId="002FDE38" w14:textId="77777777" w:rsidR="00030BDA" w:rsidRPr="004D0B0C" w:rsidRDefault="00030BDA" w:rsidP="000124B3">
            <w:pPr>
              <w:rPr>
                <w:rFonts w:eastAsia="Calibri"/>
                <w:color w:val="1F4E79"/>
                <w:sz w:val="20"/>
                <w:lang w:val="cs-CZ"/>
              </w:rPr>
            </w:pPr>
          </w:p>
        </w:tc>
      </w:tr>
      <w:tr w:rsidR="00030BDA" w:rsidRPr="004D0B0C" w14:paraId="7641C675" w14:textId="77777777" w:rsidTr="000124B3">
        <w:trPr>
          <w:jc w:val="center"/>
        </w:trPr>
        <w:tc>
          <w:tcPr>
            <w:tcW w:w="3528" w:type="dxa"/>
          </w:tcPr>
          <w:p w14:paraId="319E3442" w14:textId="77777777" w:rsidR="00030BDA" w:rsidRPr="004D0B0C" w:rsidRDefault="00030BDA" w:rsidP="000124B3">
            <w:pPr>
              <w:autoSpaceDE w:val="0"/>
              <w:autoSpaceDN w:val="0"/>
              <w:adjustRightInd w:val="0"/>
              <w:rPr>
                <w:sz w:val="20"/>
              </w:rPr>
            </w:pPr>
            <w:r w:rsidRPr="004D0B0C">
              <w:rPr>
                <w:sz w:val="20"/>
              </w:rPr>
              <w:t>2.Miejsce wykonywania prac:</w:t>
            </w:r>
          </w:p>
          <w:p w14:paraId="1D478C3D" w14:textId="77777777" w:rsidR="00030BDA" w:rsidRPr="004D0B0C" w:rsidRDefault="00030BDA" w:rsidP="000124B3">
            <w:pPr>
              <w:autoSpaceDE w:val="0"/>
              <w:autoSpaceDN w:val="0"/>
              <w:adjustRightInd w:val="0"/>
              <w:rPr>
                <w:sz w:val="20"/>
              </w:rPr>
            </w:pPr>
          </w:p>
        </w:tc>
        <w:tc>
          <w:tcPr>
            <w:tcW w:w="5760" w:type="dxa"/>
            <w:gridSpan w:val="3"/>
          </w:tcPr>
          <w:p w14:paraId="5CDBC5D8" w14:textId="77777777" w:rsidR="00030BDA" w:rsidRPr="004D0B0C" w:rsidRDefault="00030BDA" w:rsidP="000124B3">
            <w:pPr>
              <w:autoSpaceDE w:val="0"/>
              <w:autoSpaceDN w:val="0"/>
              <w:adjustRightInd w:val="0"/>
              <w:rPr>
                <w:sz w:val="20"/>
              </w:rPr>
            </w:pPr>
            <w:r w:rsidRPr="004D0B0C">
              <w:rPr>
                <w:sz w:val="20"/>
              </w:rPr>
              <w:t>Czechowice-Dziedzice/Gdańsk/Trzebinia/Jedlicze/Kraków*</w:t>
            </w:r>
          </w:p>
        </w:tc>
      </w:tr>
      <w:tr w:rsidR="00030BDA" w:rsidRPr="004D0B0C" w14:paraId="6188792C" w14:textId="77777777" w:rsidTr="000124B3">
        <w:trPr>
          <w:jc w:val="center"/>
        </w:trPr>
        <w:tc>
          <w:tcPr>
            <w:tcW w:w="3528" w:type="dxa"/>
          </w:tcPr>
          <w:p w14:paraId="54677249" w14:textId="77777777" w:rsidR="00030BDA" w:rsidRPr="004D0B0C" w:rsidRDefault="00030BDA" w:rsidP="000124B3">
            <w:pPr>
              <w:autoSpaceDE w:val="0"/>
              <w:autoSpaceDN w:val="0"/>
              <w:adjustRightInd w:val="0"/>
              <w:rPr>
                <w:sz w:val="20"/>
              </w:rPr>
            </w:pPr>
            <w:r w:rsidRPr="004D0B0C">
              <w:rPr>
                <w:sz w:val="20"/>
              </w:rPr>
              <w:t>3.Rodzaje prac:</w:t>
            </w:r>
          </w:p>
          <w:p w14:paraId="1F98370F" w14:textId="77777777" w:rsidR="00030BDA" w:rsidRPr="004D0B0C" w:rsidRDefault="00030BDA" w:rsidP="000124B3">
            <w:pPr>
              <w:autoSpaceDE w:val="0"/>
              <w:autoSpaceDN w:val="0"/>
              <w:adjustRightInd w:val="0"/>
              <w:rPr>
                <w:sz w:val="20"/>
              </w:rPr>
            </w:pPr>
          </w:p>
        </w:tc>
        <w:tc>
          <w:tcPr>
            <w:tcW w:w="5760" w:type="dxa"/>
            <w:gridSpan w:val="3"/>
          </w:tcPr>
          <w:p w14:paraId="2D84FA70" w14:textId="77777777" w:rsidR="00030BDA" w:rsidRPr="004D0B0C" w:rsidRDefault="00030BDA" w:rsidP="000124B3">
            <w:pPr>
              <w:autoSpaceDE w:val="0"/>
              <w:autoSpaceDN w:val="0"/>
              <w:adjustRightInd w:val="0"/>
              <w:rPr>
                <w:sz w:val="20"/>
              </w:rPr>
            </w:pPr>
          </w:p>
        </w:tc>
      </w:tr>
      <w:tr w:rsidR="00030BDA" w:rsidRPr="004D0B0C" w14:paraId="3EF1EAF1" w14:textId="77777777" w:rsidTr="000124B3">
        <w:trPr>
          <w:jc w:val="center"/>
        </w:trPr>
        <w:tc>
          <w:tcPr>
            <w:tcW w:w="3528" w:type="dxa"/>
          </w:tcPr>
          <w:p w14:paraId="4B9D68B2" w14:textId="77777777" w:rsidR="00030BDA" w:rsidRPr="004D0B0C" w:rsidRDefault="00030BDA" w:rsidP="000124B3">
            <w:pPr>
              <w:autoSpaceDE w:val="0"/>
              <w:autoSpaceDN w:val="0"/>
              <w:adjustRightInd w:val="0"/>
              <w:rPr>
                <w:sz w:val="20"/>
              </w:rPr>
            </w:pPr>
            <w:r w:rsidRPr="004D0B0C">
              <w:rPr>
                <w:sz w:val="20"/>
              </w:rPr>
              <w:t>4.Termin ważności szkolenia:</w:t>
            </w:r>
          </w:p>
          <w:p w14:paraId="70C65B17" w14:textId="77777777" w:rsidR="00030BDA" w:rsidRPr="004D0B0C" w:rsidRDefault="00030BDA" w:rsidP="000124B3">
            <w:pPr>
              <w:autoSpaceDE w:val="0"/>
              <w:autoSpaceDN w:val="0"/>
              <w:adjustRightInd w:val="0"/>
              <w:rPr>
                <w:sz w:val="20"/>
              </w:rPr>
            </w:pPr>
          </w:p>
        </w:tc>
        <w:tc>
          <w:tcPr>
            <w:tcW w:w="5760" w:type="dxa"/>
            <w:gridSpan w:val="3"/>
          </w:tcPr>
          <w:p w14:paraId="04A166D0" w14:textId="77777777" w:rsidR="00030BDA" w:rsidRPr="004D0B0C" w:rsidRDefault="00030BDA" w:rsidP="000124B3">
            <w:pPr>
              <w:autoSpaceDE w:val="0"/>
              <w:autoSpaceDN w:val="0"/>
              <w:adjustRightInd w:val="0"/>
              <w:rPr>
                <w:sz w:val="20"/>
              </w:rPr>
            </w:pPr>
            <w:r w:rsidRPr="004D0B0C">
              <w:rPr>
                <w:sz w:val="20"/>
              </w:rPr>
              <w:t>od ………………………………….. do ………………………………..</w:t>
            </w:r>
          </w:p>
        </w:tc>
      </w:tr>
      <w:tr w:rsidR="00030BDA" w:rsidRPr="004D0B0C" w14:paraId="36DE4B88" w14:textId="77777777" w:rsidTr="000124B3">
        <w:trPr>
          <w:jc w:val="center"/>
        </w:trPr>
        <w:tc>
          <w:tcPr>
            <w:tcW w:w="3528" w:type="dxa"/>
          </w:tcPr>
          <w:p w14:paraId="61CEEDED" w14:textId="77777777" w:rsidR="00030BDA" w:rsidRPr="004D0B0C" w:rsidRDefault="00030BDA" w:rsidP="000124B3">
            <w:pPr>
              <w:autoSpaceDE w:val="0"/>
              <w:autoSpaceDN w:val="0"/>
              <w:adjustRightInd w:val="0"/>
              <w:rPr>
                <w:sz w:val="20"/>
              </w:rPr>
            </w:pPr>
            <w:r w:rsidRPr="004D0B0C">
              <w:rPr>
                <w:sz w:val="20"/>
              </w:rPr>
              <w:t xml:space="preserve">5. Osoba do kontaktu ze strony ORLEN OIL </w:t>
            </w:r>
          </w:p>
        </w:tc>
        <w:tc>
          <w:tcPr>
            <w:tcW w:w="5760" w:type="dxa"/>
            <w:gridSpan w:val="3"/>
          </w:tcPr>
          <w:p w14:paraId="5A8A76C9" w14:textId="77777777" w:rsidR="00030BDA" w:rsidRPr="004D0B0C" w:rsidRDefault="00030BDA" w:rsidP="000124B3">
            <w:pPr>
              <w:autoSpaceDE w:val="0"/>
              <w:autoSpaceDN w:val="0"/>
              <w:adjustRightInd w:val="0"/>
              <w:jc w:val="center"/>
              <w:rPr>
                <w:i/>
                <w:sz w:val="20"/>
              </w:rPr>
            </w:pPr>
          </w:p>
          <w:p w14:paraId="0CFBE71F" w14:textId="77777777" w:rsidR="00030BDA" w:rsidRPr="004D0B0C" w:rsidRDefault="00030BDA" w:rsidP="000124B3">
            <w:pPr>
              <w:autoSpaceDE w:val="0"/>
              <w:autoSpaceDN w:val="0"/>
              <w:adjustRightInd w:val="0"/>
              <w:jc w:val="center"/>
              <w:rPr>
                <w:sz w:val="20"/>
              </w:rPr>
            </w:pPr>
            <w:r w:rsidRPr="004D0B0C">
              <w:rPr>
                <w:i/>
                <w:sz w:val="20"/>
              </w:rPr>
              <w:t>(imię nazwisko, nr telefonu)</w:t>
            </w:r>
          </w:p>
        </w:tc>
      </w:tr>
      <w:tr w:rsidR="00030BDA" w:rsidRPr="004D0B0C" w14:paraId="6C3045C4" w14:textId="77777777" w:rsidTr="000124B3">
        <w:trPr>
          <w:jc w:val="center"/>
        </w:trPr>
        <w:tc>
          <w:tcPr>
            <w:tcW w:w="3528" w:type="dxa"/>
          </w:tcPr>
          <w:p w14:paraId="09046DE3" w14:textId="77777777" w:rsidR="00030BDA" w:rsidRPr="004D0B0C" w:rsidRDefault="00030BDA" w:rsidP="000124B3">
            <w:pPr>
              <w:autoSpaceDE w:val="0"/>
              <w:autoSpaceDN w:val="0"/>
              <w:adjustRightInd w:val="0"/>
              <w:rPr>
                <w:sz w:val="20"/>
              </w:rPr>
            </w:pPr>
            <w:r w:rsidRPr="004D0B0C">
              <w:rPr>
                <w:sz w:val="20"/>
              </w:rPr>
              <w:t xml:space="preserve">6. Osoba do kontaktu ze strony </w:t>
            </w:r>
          </w:p>
          <w:p w14:paraId="09F849E7" w14:textId="77777777" w:rsidR="00030BDA" w:rsidRPr="004D0B0C" w:rsidRDefault="00030BDA" w:rsidP="000124B3">
            <w:pPr>
              <w:autoSpaceDE w:val="0"/>
              <w:autoSpaceDN w:val="0"/>
              <w:adjustRightInd w:val="0"/>
              <w:rPr>
                <w:sz w:val="20"/>
              </w:rPr>
            </w:pPr>
            <w:r w:rsidRPr="004D0B0C">
              <w:rPr>
                <w:sz w:val="20"/>
              </w:rPr>
              <w:t>Wykonawcy/Podwykonawcy (Osoba wyznaczona do nadzoru)</w:t>
            </w:r>
          </w:p>
        </w:tc>
        <w:tc>
          <w:tcPr>
            <w:tcW w:w="5760" w:type="dxa"/>
            <w:gridSpan w:val="3"/>
          </w:tcPr>
          <w:p w14:paraId="1537CB62" w14:textId="77777777" w:rsidR="00030BDA" w:rsidRPr="004D0B0C" w:rsidRDefault="00030BDA" w:rsidP="000124B3">
            <w:pPr>
              <w:autoSpaceDE w:val="0"/>
              <w:autoSpaceDN w:val="0"/>
              <w:adjustRightInd w:val="0"/>
              <w:rPr>
                <w:sz w:val="20"/>
              </w:rPr>
            </w:pPr>
          </w:p>
          <w:p w14:paraId="18822560" w14:textId="77777777" w:rsidR="00030BDA" w:rsidRPr="004D0B0C" w:rsidRDefault="00030BDA" w:rsidP="000124B3">
            <w:pPr>
              <w:autoSpaceDE w:val="0"/>
              <w:autoSpaceDN w:val="0"/>
              <w:adjustRightInd w:val="0"/>
              <w:jc w:val="center"/>
              <w:rPr>
                <w:i/>
                <w:sz w:val="20"/>
              </w:rPr>
            </w:pPr>
            <w:r w:rsidRPr="004D0B0C">
              <w:rPr>
                <w:i/>
                <w:sz w:val="20"/>
              </w:rPr>
              <w:t xml:space="preserve"> </w:t>
            </w:r>
          </w:p>
          <w:p w14:paraId="53E0A53F" w14:textId="77777777" w:rsidR="00030BDA" w:rsidRPr="004D0B0C" w:rsidRDefault="00030BDA" w:rsidP="000124B3">
            <w:pPr>
              <w:autoSpaceDE w:val="0"/>
              <w:autoSpaceDN w:val="0"/>
              <w:adjustRightInd w:val="0"/>
              <w:jc w:val="center"/>
              <w:rPr>
                <w:i/>
                <w:sz w:val="20"/>
              </w:rPr>
            </w:pPr>
            <w:r w:rsidRPr="004D0B0C">
              <w:rPr>
                <w:i/>
                <w:sz w:val="20"/>
              </w:rPr>
              <w:t>(imię nazwisko, nr telefonu)</w:t>
            </w:r>
          </w:p>
        </w:tc>
      </w:tr>
      <w:tr w:rsidR="00030BDA" w:rsidRPr="004D0B0C" w14:paraId="29D2DDAA" w14:textId="77777777" w:rsidTr="000124B3">
        <w:trPr>
          <w:jc w:val="center"/>
        </w:trPr>
        <w:tc>
          <w:tcPr>
            <w:tcW w:w="3528" w:type="dxa"/>
          </w:tcPr>
          <w:p w14:paraId="12F14EEA" w14:textId="77777777" w:rsidR="00030BDA" w:rsidRPr="004D0B0C" w:rsidRDefault="00030BDA" w:rsidP="000124B3">
            <w:pPr>
              <w:autoSpaceDE w:val="0"/>
              <w:autoSpaceDN w:val="0"/>
              <w:adjustRightInd w:val="0"/>
              <w:rPr>
                <w:sz w:val="20"/>
              </w:rPr>
            </w:pPr>
            <w:r w:rsidRPr="004D0B0C">
              <w:rPr>
                <w:sz w:val="20"/>
              </w:rPr>
              <w:t>7. Wykaz pracowników Wykonawcy/Podwykonawcy wykonujących prace na terenie ORLEN OIL wraz z oświadczeniem</w:t>
            </w:r>
          </w:p>
        </w:tc>
        <w:tc>
          <w:tcPr>
            <w:tcW w:w="540" w:type="dxa"/>
          </w:tcPr>
          <w:p w14:paraId="4E6D3143" w14:textId="77777777" w:rsidR="00030BDA" w:rsidRPr="004D0B0C" w:rsidRDefault="00030BDA" w:rsidP="000124B3">
            <w:pPr>
              <w:autoSpaceDE w:val="0"/>
              <w:autoSpaceDN w:val="0"/>
              <w:adjustRightInd w:val="0"/>
              <w:rPr>
                <w:sz w:val="20"/>
              </w:rPr>
            </w:pPr>
            <w:r w:rsidRPr="004D0B0C">
              <w:rPr>
                <w:sz w:val="20"/>
              </w:rPr>
              <w:t>L.p.</w:t>
            </w:r>
          </w:p>
        </w:tc>
        <w:tc>
          <w:tcPr>
            <w:tcW w:w="2880" w:type="dxa"/>
          </w:tcPr>
          <w:p w14:paraId="4E07B167" w14:textId="77777777" w:rsidR="00030BDA" w:rsidRPr="004D0B0C" w:rsidRDefault="00030BDA" w:rsidP="000124B3">
            <w:pPr>
              <w:autoSpaceDE w:val="0"/>
              <w:autoSpaceDN w:val="0"/>
              <w:adjustRightInd w:val="0"/>
              <w:jc w:val="center"/>
              <w:rPr>
                <w:sz w:val="20"/>
              </w:rPr>
            </w:pPr>
            <w:r w:rsidRPr="004D0B0C">
              <w:rPr>
                <w:sz w:val="20"/>
              </w:rPr>
              <w:t>Imię nazwisko</w:t>
            </w:r>
          </w:p>
        </w:tc>
        <w:tc>
          <w:tcPr>
            <w:tcW w:w="2340" w:type="dxa"/>
          </w:tcPr>
          <w:p w14:paraId="182DA2FF" w14:textId="77777777" w:rsidR="00030BDA" w:rsidRPr="004D0B0C" w:rsidRDefault="00030BDA" w:rsidP="000124B3">
            <w:pPr>
              <w:autoSpaceDE w:val="0"/>
              <w:autoSpaceDN w:val="0"/>
              <w:adjustRightInd w:val="0"/>
              <w:jc w:val="center"/>
              <w:rPr>
                <w:sz w:val="20"/>
              </w:rPr>
            </w:pPr>
            <w:r w:rsidRPr="004D0B0C">
              <w:rPr>
                <w:sz w:val="20"/>
              </w:rPr>
              <w:t>Podpis przeszkolonego</w:t>
            </w:r>
          </w:p>
        </w:tc>
      </w:tr>
      <w:tr w:rsidR="00030BDA" w:rsidRPr="004D0B0C" w14:paraId="766DEEF2" w14:textId="77777777" w:rsidTr="000124B3">
        <w:trPr>
          <w:jc w:val="center"/>
        </w:trPr>
        <w:tc>
          <w:tcPr>
            <w:tcW w:w="3528" w:type="dxa"/>
            <w:vMerge w:val="restart"/>
          </w:tcPr>
          <w:p w14:paraId="198E921C" w14:textId="77777777" w:rsidR="00030BDA" w:rsidRPr="004D0B0C" w:rsidRDefault="00030BDA" w:rsidP="000124B3">
            <w:pPr>
              <w:autoSpaceDE w:val="0"/>
              <w:autoSpaceDN w:val="0"/>
              <w:adjustRightInd w:val="0"/>
              <w:rPr>
                <w:i/>
                <w:sz w:val="20"/>
              </w:rPr>
            </w:pPr>
            <w:r w:rsidRPr="004D0B0C">
              <w:rPr>
                <w:i/>
                <w:sz w:val="20"/>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0D87FD5D" w14:textId="77777777" w:rsidR="00030BDA" w:rsidRPr="004D0B0C" w:rsidRDefault="00030BDA" w:rsidP="000124B3">
            <w:pPr>
              <w:autoSpaceDE w:val="0"/>
              <w:autoSpaceDN w:val="0"/>
              <w:adjustRightInd w:val="0"/>
              <w:jc w:val="right"/>
              <w:rPr>
                <w:sz w:val="20"/>
              </w:rPr>
            </w:pPr>
            <w:r w:rsidRPr="004D0B0C">
              <w:rPr>
                <w:sz w:val="20"/>
              </w:rPr>
              <w:t>1</w:t>
            </w:r>
          </w:p>
        </w:tc>
        <w:tc>
          <w:tcPr>
            <w:tcW w:w="2880" w:type="dxa"/>
          </w:tcPr>
          <w:p w14:paraId="350F8D50" w14:textId="77777777" w:rsidR="00030BDA" w:rsidRPr="004D0B0C" w:rsidRDefault="00030BDA" w:rsidP="000124B3">
            <w:pPr>
              <w:rPr>
                <w:sz w:val="20"/>
              </w:rPr>
            </w:pPr>
          </w:p>
        </w:tc>
        <w:tc>
          <w:tcPr>
            <w:tcW w:w="2340" w:type="dxa"/>
          </w:tcPr>
          <w:p w14:paraId="30ACF634" w14:textId="77777777" w:rsidR="00030BDA" w:rsidRPr="004D0B0C" w:rsidRDefault="00030BDA" w:rsidP="000124B3">
            <w:pPr>
              <w:rPr>
                <w:sz w:val="20"/>
              </w:rPr>
            </w:pPr>
          </w:p>
        </w:tc>
      </w:tr>
      <w:tr w:rsidR="00030BDA" w:rsidRPr="004D0B0C" w14:paraId="6CB9F21F" w14:textId="77777777" w:rsidTr="000124B3">
        <w:trPr>
          <w:jc w:val="center"/>
        </w:trPr>
        <w:tc>
          <w:tcPr>
            <w:tcW w:w="3528" w:type="dxa"/>
            <w:vMerge/>
          </w:tcPr>
          <w:p w14:paraId="7274B3BF" w14:textId="77777777" w:rsidR="00030BDA" w:rsidRPr="004D0B0C" w:rsidRDefault="00030BDA" w:rsidP="000124B3">
            <w:pPr>
              <w:autoSpaceDE w:val="0"/>
              <w:autoSpaceDN w:val="0"/>
              <w:adjustRightInd w:val="0"/>
              <w:rPr>
                <w:sz w:val="20"/>
              </w:rPr>
            </w:pPr>
          </w:p>
        </w:tc>
        <w:tc>
          <w:tcPr>
            <w:tcW w:w="540" w:type="dxa"/>
          </w:tcPr>
          <w:p w14:paraId="02208DB8" w14:textId="77777777" w:rsidR="00030BDA" w:rsidRPr="004D0B0C" w:rsidRDefault="00030BDA" w:rsidP="000124B3">
            <w:pPr>
              <w:autoSpaceDE w:val="0"/>
              <w:autoSpaceDN w:val="0"/>
              <w:adjustRightInd w:val="0"/>
              <w:jc w:val="right"/>
              <w:rPr>
                <w:sz w:val="20"/>
              </w:rPr>
            </w:pPr>
            <w:r w:rsidRPr="004D0B0C">
              <w:rPr>
                <w:sz w:val="20"/>
              </w:rPr>
              <w:t>2</w:t>
            </w:r>
          </w:p>
        </w:tc>
        <w:tc>
          <w:tcPr>
            <w:tcW w:w="2880" w:type="dxa"/>
          </w:tcPr>
          <w:p w14:paraId="35E96B8A" w14:textId="77777777" w:rsidR="00030BDA" w:rsidRPr="004D0B0C" w:rsidRDefault="00030BDA" w:rsidP="000124B3">
            <w:pPr>
              <w:rPr>
                <w:sz w:val="20"/>
              </w:rPr>
            </w:pPr>
          </w:p>
        </w:tc>
        <w:tc>
          <w:tcPr>
            <w:tcW w:w="2340" w:type="dxa"/>
          </w:tcPr>
          <w:p w14:paraId="56CF609B" w14:textId="77777777" w:rsidR="00030BDA" w:rsidRPr="004D0B0C" w:rsidRDefault="00030BDA" w:rsidP="000124B3">
            <w:pPr>
              <w:rPr>
                <w:sz w:val="20"/>
              </w:rPr>
            </w:pPr>
          </w:p>
        </w:tc>
      </w:tr>
      <w:tr w:rsidR="00030BDA" w:rsidRPr="004D0B0C" w14:paraId="0D2625EB" w14:textId="77777777" w:rsidTr="000124B3">
        <w:trPr>
          <w:jc w:val="center"/>
        </w:trPr>
        <w:tc>
          <w:tcPr>
            <w:tcW w:w="3528" w:type="dxa"/>
            <w:vMerge/>
          </w:tcPr>
          <w:p w14:paraId="348A8AF8" w14:textId="77777777" w:rsidR="00030BDA" w:rsidRPr="004D0B0C" w:rsidRDefault="00030BDA" w:rsidP="000124B3">
            <w:pPr>
              <w:autoSpaceDE w:val="0"/>
              <w:autoSpaceDN w:val="0"/>
              <w:adjustRightInd w:val="0"/>
              <w:rPr>
                <w:sz w:val="20"/>
              </w:rPr>
            </w:pPr>
          </w:p>
        </w:tc>
        <w:tc>
          <w:tcPr>
            <w:tcW w:w="540" w:type="dxa"/>
          </w:tcPr>
          <w:p w14:paraId="420221BD" w14:textId="77777777" w:rsidR="00030BDA" w:rsidRPr="004D0B0C" w:rsidRDefault="00030BDA" w:rsidP="000124B3">
            <w:pPr>
              <w:autoSpaceDE w:val="0"/>
              <w:autoSpaceDN w:val="0"/>
              <w:adjustRightInd w:val="0"/>
              <w:jc w:val="right"/>
              <w:rPr>
                <w:sz w:val="20"/>
              </w:rPr>
            </w:pPr>
            <w:r w:rsidRPr="004D0B0C">
              <w:rPr>
                <w:sz w:val="20"/>
              </w:rPr>
              <w:t>3</w:t>
            </w:r>
          </w:p>
        </w:tc>
        <w:tc>
          <w:tcPr>
            <w:tcW w:w="2880" w:type="dxa"/>
          </w:tcPr>
          <w:p w14:paraId="66D51ABC" w14:textId="77777777" w:rsidR="00030BDA" w:rsidRPr="004D0B0C" w:rsidRDefault="00030BDA" w:rsidP="000124B3">
            <w:pPr>
              <w:rPr>
                <w:sz w:val="20"/>
              </w:rPr>
            </w:pPr>
          </w:p>
        </w:tc>
        <w:tc>
          <w:tcPr>
            <w:tcW w:w="2340" w:type="dxa"/>
          </w:tcPr>
          <w:p w14:paraId="186F9EA7" w14:textId="77777777" w:rsidR="00030BDA" w:rsidRPr="004D0B0C" w:rsidRDefault="00030BDA" w:rsidP="000124B3">
            <w:pPr>
              <w:rPr>
                <w:sz w:val="20"/>
              </w:rPr>
            </w:pPr>
          </w:p>
        </w:tc>
      </w:tr>
      <w:tr w:rsidR="00030BDA" w:rsidRPr="004D0B0C" w14:paraId="0E2B030F" w14:textId="77777777" w:rsidTr="000124B3">
        <w:trPr>
          <w:jc w:val="center"/>
        </w:trPr>
        <w:tc>
          <w:tcPr>
            <w:tcW w:w="3528" w:type="dxa"/>
            <w:vMerge/>
          </w:tcPr>
          <w:p w14:paraId="0B895329" w14:textId="77777777" w:rsidR="00030BDA" w:rsidRPr="004D0B0C" w:rsidRDefault="00030BDA" w:rsidP="000124B3">
            <w:pPr>
              <w:autoSpaceDE w:val="0"/>
              <w:autoSpaceDN w:val="0"/>
              <w:adjustRightInd w:val="0"/>
              <w:rPr>
                <w:sz w:val="20"/>
              </w:rPr>
            </w:pPr>
          </w:p>
        </w:tc>
        <w:tc>
          <w:tcPr>
            <w:tcW w:w="540" w:type="dxa"/>
          </w:tcPr>
          <w:p w14:paraId="2E47F482" w14:textId="77777777" w:rsidR="00030BDA" w:rsidRPr="004D0B0C" w:rsidRDefault="00030BDA" w:rsidP="000124B3">
            <w:pPr>
              <w:autoSpaceDE w:val="0"/>
              <w:autoSpaceDN w:val="0"/>
              <w:adjustRightInd w:val="0"/>
              <w:jc w:val="right"/>
              <w:rPr>
                <w:sz w:val="20"/>
              </w:rPr>
            </w:pPr>
            <w:r w:rsidRPr="004D0B0C">
              <w:rPr>
                <w:sz w:val="20"/>
              </w:rPr>
              <w:t>4</w:t>
            </w:r>
          </w:p>
        </w:tc>
        <w:tc>
          <w:tcPr>
            <w:tcW w:w="2880" w:type="dxa"/>
          </w:tcPr>
          <w:p w14:paraId="197BE3F0" w14:textId="77777777" w:rsidR="00030BDA" w:rsidRPr="004D0B0C" w:rsidRDefault="00030BDA" w:rsidP="000124B3">
            <w:pPr>
              <w:rPr>
                <w:sz w:val="20"/>
              </w:rPr>
            </w:pPr>
          </w:p>
        </w:tc>
        <w:tc>
          <w:tcPr>
            <w:tcW w:w="2340" w:type="dxa"/>
          </w:tcPr>
          <w:p w14:paraId="40E43751" w14:textId="77777777" w:rsidR="00030BDA" w:rsidRPr="004D0B0C" w:rsidRDefault="00030BDA" w:rsidP="000124B3">
            <w:pPr>
              <w:rPr>
                <w:sz w:val="20"/>
              </w:rPr>
            </w:pPr>
          </w:p>
        </w:tc>
      </w:tr>
      <w:tr w:rsidR="00030BDA" w:rsidRPr="004D0B0C" w14:paraId="45335E7C" w14:textId="77777777" w:rsidTr="000124B3">
        <w:trPr>
          <w:jc w:val="center"/>
        </w:trPr>
        <w:tc>
          <w:tcPr>
            <w:tcW w:w="3528" w:type="dxa"/>
            <w:vMerge/>
          </w:tcPr>
          <w:p w14:paraId="232107C1" w14:textId="77777777" w:rsidR="00030BDA" w:rsidRPr="004D0B0C" w:rsidRDefault="00030BDA" w:rsidP="000124B3">
            <w:pPr>
              <w:autoSpaceDE w:val="0"/>
              <w:autoSpaceDN w:val="0"/>
              <w:adjustRightInd w:val="0"/>
              <w:rPr>
                <w:sz w:val="20"/>
              </w:rPr>
            </w:pPr>
          </w:p>
        </w:tc>
        <w:tc>
          <w:tcPr>
            <w:tcW w:w="540" w:type="dxa"/>
          </w:tcPr>
          <w:p w14:paraId="45333E85" w14:textId="77777777" w:rsidR="00030BDA" w:rsidRPr="004D0B0C" w:rsidRDefault="00030BDA" w:rsidP="000124B3">
            <w:pPr>
              <w:autoSpaceDE w:val="0"/>
              <w:autoSpaceDN w:val="0"/>
              <w:adjustRightInd w:val="0"/>
              <w:jc w:val="right"/>
              <w:rPr>
                <w:sz w:val="20"/>
              </w:rPr>
            </w:pPr>
            <w:r w:rsidRPr="004D0B0C">
              <w:rPr>
                <w:sz w:val="20"/>
              </w:rPr>
              <w:t>5</w:t>
            </w:r>
          </w:p>
        </w:tc>
        <w:tc>
          <w:tcPr>
            <w:tcW w:w="2880" w:type="dxa"/>
          </w:tcPr>
          <w:p w14:paraId="59F25220" w14:textId="77777777" w:rsidR="00030BDA" w:rsidRPr="004D0B0C" w:rsidRDefault="00030BDA" w:rsidP="000124B3">
            <w:pPr>
              <w:rPr>
                <w:sz w:val="20"/>
              </w:rPr>
            </w:pPr>
          </w:p>
        </w:tc>
        <w:tc>
          <w:tcPr>
            <w:tcW w:w="2340" w:type="dxa"/>
          </w:tcPr>
          <w:p w14:paraId="40457F59" w14:textId="77777777" w:rsidR="00030BDA" w:rsidRPr="004D0B0C" w:rsidRDefault="00030BDA" w:rsidP="000124B3">
            <w:pPr>
              <w:rPr>
                <w:sz w:val="20"/>
              </w:rPr>
            </w:pPr>
          </w:p>
        </w:tc>
      </w:tr>
      <w:tr w:rsidR="00030BDA" w:rsidRPr="004D0B0C" w14:paraId="072DBB9E" w14:textId="77777777" w:rsidTr="000124B3">
        <w:trPr>
          <w:jc w:val="center"/>
        </w:trPr>
        <w:tc>
          <w:tcPr>
            <w:tcW w:w="3528" w:type="dxa"/>
            <w:vMerge/>
          </w:tcPr>
          <w:p w14:paraId="5EBC9D20" w14:textId="77777777" w:rsidR="00030BDA" w:rsidRPr="004D0B0C" w:rsidRDefault="00030BDA" w:rsidP="000124B3">
            <w:pPr>
              <w:autoSpaceDE w:val="0"/>
              <w:autoSpaceDN w:val="0"/>
              <w:adjustRightInd w:val="0"/>
              <w:rPr>
                <w:sz w:val="20"/>
              </w:rPr>
            </w:pPr>
          </w:p>
        </w:tc>
        <w:tc>
          <w:tcPr>
            <w:tcW w:w="540" w:type="dxa"/>
          </w:tcPr>
          <w:p w14:paraId="04E4CBEA" w14:textId="77777777" w:rsidR="00030BDA" w:rsidRPr="004D0B0C" w:rsidRDefault="00030BDA" w:rsidP="000124B3">
            <w:pPr>
              <w:autoSpaceDE w:val="0"/>
              <w:autoSpaceDN w:val="0"/>
              <w:adjustRightInd w:val="0"/>
              <w:jc w:val="right"/>
              <w:rPr>
                <w:sz w:val="20"/>
              </w:rPr>
            </w:pPr>
            <w:r w:rsidRPr="004D0B0C">
              <w:rPr>
                <w:sz w:val="20"/>
              </w:rPr>
              <w:t>6</w:t>
            </w:r>
          </w:p>
        </w:tc>
        <w:tc>
          <w:tcPr>
            <w:tcW w:w="2880" w:type="dxa"/>
          </w:tcPr>
          <w:p w14:paraId="586F8A13" w14:textId="77777777" w:rsidR="00030BDA" w:rsidRPr="004D0B0C" w:rsidRDefault="00030BDA" w:rsidP="000124B3">
            <w:pPr>
              <w:rPr>
                <w:sz w:val="20"/>
              </w:rPr>
            </w:pPr>
          </w:p>
        </w:tc>
        <w:tc>
          <w:tcPr>
            <w:tcW w:w="2340" w:type="dxa"/>
          </w:tcPr>
          <w:p w14:paraId="4A10F256" w14:textId="77777777" w:rsidR="00030BDA" w:rsidRPr="004D0B0C" w:rsidRDefault="00030BDA" w:rsidP="000124B3">
            <w:pPr>
              <w:rPr>
                <w:sz w:val="20"/>
              </w:rPr>
            </w:pPr>
          </w:p>
        </w:tc>
      </w:tr>
      <w:tr w:rsidR="00030BDA" w:rsidRPr="004D0B0C" w14:paraId="6DC47805" w14:textId="77777777" w:rsidTr="000124B3">
        <w:trPr>
          <w:jc w:val="center"/>
        </w:trPr>
        <w:tc>
          <w:tcPr>
            <w:tcW w:w="3528" w:type="dxa"/>
            <w:vMerge/>
          </w:tcPr>
          <w:p w14:paraId="00833EDF" w14:textId="77777777" w:rsidR="00030BDA" w:rsidRPr="004D0B0C" w:rsidRDefault="00030BDA" w:rsidP="000124B3">
            <w:pPr>
              <w:autoSpaceDE w:val="0"/>
              <w:autoSpaceDN w:val="0"/>
              <w:adjustRightInd w:val="0"/>
              <w:rPr>
                <w:sz w:val="20"/>
              </w:rPr>
            </w:pPr>
          </w:p>
        </w:tc>
        <w:tc>
          <w:tcPr>
            <w:tcW w:w="540" w:type="dxa"/>
          </w:tcPr>
          <w:p w14:paraId="460F9367" w14:textId="77777777" w:rsidR="00030BDA" w:rsidRPr="004D0B0C" w:rsidRDefault="00030BDA" w:rsidP="000124B3">
            <w:pPr>
              <w:autoSpaceDE w:val="0"/>
              <w:autoSpaceDN w:val="0"/>
              <w:adjustRightInd w:val="0"/>
              <w:jc w:val="right"/>
              <w:rPr>
                <w:sz w:val="20"/>
              </w:rPr>
            </w:pPr>
            <w:r w:rsidRPr="004D0B0C">
              <w:rPr>
                <w:sz w:val="20"/>
              </w:rPr>
              <w:t>7</w:t>
            </w:r>
          </w:p>
        </w:tc>
        <w:tc>
          <w:tcPr>
            <w:tcW w:w="2880" w:type="dxa"/>
          </w:tcPr>
          <w:p w14:paraId="5E96BE91" w14:textId="77777777" w:rsidR="00030BDA" w:rsidRPr="004D0B0C" w:rsidRDefault="00030BDA" w:rsidP="000124B3">
            <w:pPr>
              <w:rPr>
                <w:sz w:val="20"/>
              </w:rPr>
            </w:pPr>
          </w:p>
        </w:tc>
        <w:tc>
          <w:tcPr>
            <w:tcW w:w="2340" w:type="dxa"/>
          </w:tcPr>
          <w:p w14:paraId="5819B869" w14:textId="77777777" w:rsidR="00030BDA" w:rsidRPr="004D0B0C" w:rsidRDefault="00030BDA" w:rsidP="000124B3">
            <w:pPr>
              <w:rPr>
                <w:sz w:val="20"/>
              </w:rPr>
            </w:pPr>
          </w:p>
        </w:tc>
      </w:tr>
      <w:tr w:rsidR="00030BDA" w:rsidRPr="004D0B0C" w14:paraId="5FC9DCC3" w14:textId="77777777" w:rsidTr="000124B3">
        <w:trPr>
          <w:jc w:val="center"/>
        </w:trPr>
        <w:tc>
          <w:tcPr>
            <w:tcW w:w="3528" w:type="dxa"/>
            <w:vMerge/>
          </w:tcPr>
          <w:p w14:paraId="253D5CE4" w14:textId="77777777" w:rsidR="00030BDA" w:rsidRPr="004D0B0C" w:rsidRDefault="00030BDA" w:rsidP="000124B3">
            <w:pPr>
              <w:autoSpaceDE w:val="0"/>
              <w:autoSpaceDN w:val="0"/>
              <w:adjustRightInd w:val="0"/>
              <w:rPr>
                <w:sz w:val="20"/>
              </w:rPr>
            </w:pPr>
          </w:p>
        </w:tc>
        <w:tc>
          <w:tcPr>
            <w:tcW w:w="540" w:type="dxa"/>
          </w:tcPr>
          <w:p w14:paraId="3E216115" w14:textId="77777777" w:rsidR="00030BDA" w:rsidRPr="004D0B0C" w:rsidRDefault="00030BDA" w:rsidP="000124B3">
            <w:pPr>
              <w:autoSpaceDE w:val="0"/>
              <w:autoSpaceDN w:val="0"/>
              <w:adjustRightInd w:val="0"/>
              <w:jc w:val="right"/>
              <w:rPr>
                <w:sz w:val="20"/>
              </w:rPr>
            </w:pPr>
            <w:r w:rsidRPr="004D0B0C">
              <w:rPr>
                <w:sz w:val="20"/>
              </w:rPr>
              <w:t>8</w:t>
            </w:r>
          </w:p>
        </w:tc>
        <w:tc>
          <w:tcPr>
            <w:tcW w:w="2880" w:type="dxa"/>
          </w:tcPr>
          <w:p w14:paraId="21963CB2" w14:textId="77777777" w:rsidR="00030BDA" w:rsidRPr="004D0B0C" w:rsidRDefault="00030BDA" w:rsidP="000124B3">
            <w:pPr>
              <w:rPr>
                <w:sz w:val="20"/>
              </w:rPr>
            </w:pPr>
          </w:p>
        </w:tc>
        <w:tc>
          <w:tcPr>
            <w:tcW w:w="2340" w:type="dxa"/>
          </w:tcPr>
          <w:p w14:paraId="1BA338E1" w14:textId="77777777" w:rsidR="00030BDA" w:rsidRPr="004D0B0C" w:rsidRDefault="00030BDA" w:rsidP="000124B3">
            <w:pPr>
              <w:rPr>
                <w:sz w:val="20"/>
              </w:rPr>
            </w:pPr>
          </w:p>
        </w:tc>
      </w:tr>
      <w:tr w:rsidR="00030BDA" w:rsidRPr="004D0B0C" w14:paraId="4D1B3205" w14:textId="77777777" w:rsidTr="000124B3">
        <w:trPr>
          <w:jc w:val="center"/>
        </w:trPr>
        <w:tc>
          <w:tcPr>
            <w:tcW w:w="3528" w:type="dxa"/>
            <w:vMerge/>
          </w:tcPr>
          <w:p w14:paraId="5E271A8D" w14:textId="77777777" w:rsidR="00030BDA" w:rsidRPr="004D0B0C" w:rsidRDefault="00030BDA" w:rsidP="000124B3">
            <w:pPr>
              <w:autoSpaceDE w:val="0"/>
              <w:autoSpaceDN w:val="0"/>
              <w:adjustRightInd w:val="0"/>
              <w:rPr>
                <w:sz w:val="20"/>
              </w:rPr>
            </w:pPr>
          </w:p>
        </w:tc>
        <w:tc>
          <w:tcPr>
            <w:tcW w:w="540" w:type="dxa"/>
          </w:tcPr>
          <w:p w14:paraId="1D327AC7" w14:textId="77777777" w:rsidR="00030BDA" w:rsidRPr="004D0B0C" w:rsidRDefault="00030BDA" w:rsidP="000124B3">
            <w:pPr>
              <w:autoSpaceDE w:val="0"/>
              <w:autoSpaceDN w:val="0"/>
              <w:adjustRightInd w:val="0"/>
              <w:jc w:val="right"/>
              <w:rPr>
                <w:sz w:val="20"/>
              </w:rPr>
            </w:pPr>
            <w:r w:rsidRPr="004D0B0C">
              <w:rPr>
                <w:sz w:val="20"/>
              </w:rPr>
              <w:t>9</w:t>
            </w:r>
          </w:p>
        </w:tc>
        <w:tc>
          <w:tcPr>
            <w:tcW w:w="2880" w:type="dxa"/>
          </w:tcPr>
          <w:p w14:paraId="349CD8D2" w14:textId="77777777" w:rsidR="00030BDA" w:rsidRPr="004D0B0C" w:rsidRDefault="00030BDA" w:rsidP="000124B3">
            <w:pPr>
              <w:rPr>
                <w:sz w:val="20"/>
              </w:rPr>
            </w:pPr>
          </w:p>
        </w:tc>
        <w:tc>
          <w:tcPr>
            <w:tcW w:w="2340" w:type="dxa"/>
          </w:tcPr>
          <w:p w14:paraId="0036B06F" w14:textId="77777777" w:rsidR="00030BDA" w:rsidRPr="004D0B0C" w:rsidRDefault="00030BDA" w:rsidP="000124B3">
            <w:pPr>
              <w:rPr>
                <w:sz w:val="20"/>
              </w:rPr>
            </w:pPr>
          </w:p>
        </w:tc>
      </w:tr>
      <w:tr w:rsidR="00030BDA" w:rsidRPr="004D0B0C" w14:paraId="14FB476C" w14:textId="77777777" w:rsidTr="000124B3">
        <w:trPr>
          <w:jc w:val="center"/>
        </w:trPr>
        <w:tc>
          <w:tcPr>
            <w:tcW w:w="3528" w:type="dxa"/>
            <w:vMerge/>
          </w:tcPr>
          <w:p w14:paraId="275ABD4A" w14:textId="77777777" w:rsidR="00030BDA" w:rsidRPr="004D0B0C" w:rsidRDefault="00030BDA" w:rsidP="000124B3">
            <w:pPr>
              <w:autoSpaceDE w:val="0"/>
              <w:autoSpaceDN w:val="0"/>
              <w:adjustRightInd w:val="0"/>
              <w:rPr>
                <w:sz w:val="20"/>
              </w:rPr>
            </w:pPr>
          </w:p>
        </w:tc>
        <w:tc>
          <w:tcPr>
            <w:tcW w:w="540" w:type="dxa"/>
          </w:tcPr>
          <w:p w14:paraId="5F1C8F15" w14:textId="77777777" w:rsidR="00030BDA" w:rsidRPr="004D0B0C" w:rsidRDefault="00030BDA" w:rsidP="000124B3">
            <w:pPr>
              <w:autoSpaceDE w:val="0"/>
              <w:autoSpaceDN w:val="0"/>
              <w:adjustRightInd w:val="0"/>
              <w:jc w:val="right"/>
              <w:rPr>
                <w:sz w:val="20"/>
              </w:rPr>
            </w:pPr>
            <w:r w:rsidRPr="004D0B0C">
              <w:rPr>
                <w:sz w:val="20"/>
              </w:rPr>
              <w:t>10</w:t>
            </w:r>
          </w:p>
        </w:tc>
        <w:tc>
          <w:tcPr>
            <w:tcW w:w="2880" w:type="dxa"/>
          </w:tcPr>
          <w:p w14:paraId="65A9F23E" w14:textId="77777777" w:rsidR="00030BDA" w:rsidRPr="004D0B0C" w:rsidRDefault="00030BDA" w:rsidP="000124B3">
            <w:pPr>
              <w:rPr>
                <w:sz w:val="20"/>
              </w:rPr>
            </w:pPr>
          </w:p>
        </w:tc>
        <w:tc>
          <w:tcPr>
            <w:tcW w:w="2340" w:type="dxa"/>
          </w:tcPr>
          <w:p w14:paraId="43BF17A7" w14:textId="77777777" w:rsidR="00030BDA" w:rsidRPr="004D0B0C" w:rsidRDefault="00030BDA" w:rsidP="000124B3">
            <w:pPr>
              <w:rPr>
                <w:sz w:val="20"/>
              </w:rPr>
            </w:pPr>
          </w:p>
        </w:tc>
      </w:tr>
      <w:tr w:rsidR="00030BDA" w:rsidRPr="004D0B0C" w14:paraId="3585127B" w14:textId="77777777" w:rsidTr="000124B3">
        <w:trPr>
          <w:jc w:val="center"/>
        </w:trPr>
        <w:tc>
          <w:tcPr>
            <w:tcW w:w="3528" w:type="dxa"/>
            <w:vMerge/>
          </w:tcPr>
          <w:p w14:paraId="06EFC757" w14:textId="77777777" w:rsidR="00030BDA" w:rsidRPr="004D0B0C" w:rsidRDefault="00030BDA" w:rsidP="000124B3">
            <w:pPr>
              <w:autoSpaceDE w:val="0"/>
              <w:autoSpaceDN w:val="0"/>
              <w:adjustRightInd w:val="0"/>
              <w:rPr>
                <w:sz w:val="20"/>
              </w:rPr>
            </w:pPr>
          </w:p>
        </w:tc>
        <w:tc>
          <w:tcPr>
            <w:tcW w:w="540" w:type="dxa"/>
          </w:tcPr>
          <w:p w14:paraId="37BF048F" w14:textId="77777777" w:rsidR="00030BDA" w:rsidRPr="004D0B0C" w:rsidRDefault="00030BDA" w:rsidP="000124B3">
            <w:pPr>
              <w:autoSpaceDE w:val="0"/>
              <w:autoSpaceDN w:val="0"/>
              <w:adjustRightInd w:val="0"/>
              <w:jc w:val="right"/>
              <w:rPr>
                <w:sz w:val="20"/>
              </w:rPr>
            </w:pPr>
            <w:r w:rsidRPr="004D0B0C">
              <w:rPr>
                <w:sz w:val="20"/>
              </w:rPr>
              <w:t>11</w:t>
            </w:r>
          </w:p>
        </w:tc>
        <w:tc>
          <w:tcPr>
            <w:tcW w:w="2880" w:type="dxa"/>
          </w:tcPr>
          <w:p w14:paraId="361EC561" w14:textId="77777777" w:rsidR="00030BDA" w:rsidRPr="004D0B0C" w:rsidRDefault="00030BDA" w:rsidP="000124B3">
            <w:pPr>
              <w:rPr>
                <w:sz w:val="20"/>
              </w:rPr>
            </w:pPr>
          </w:p>
        </w:tc>
        <w:tc>
          <w:tcPr>
            <w:tcW w:w="2340" w:type="dxa"/>
          </w:tcPr>
          <w:p w14:paraId="5586F580" w14:textId="77777777" w:rsidR="00030BDA" w:rsidRPr="004D0B0C" w:rsidRDefault="00030BDA" w:rsidP="000124B3">
            <w:pPr>
              <w:rPr>
                <w:sz w:val="20"/>
              </w:rPr>
            </w:pPr>
          </w:p>
        </w:tc>
      </w:tr>
      <w:tr w:rsidR="00030BDA" w:rsidRPr="004D0B0C" w14:paraId="0D3F6123" w14:textId="77777777" w:rsidTr="000124B3">
        <w:trPr>
          <w:jc w:val="center"/>
        </w:trPr>
        <w:tc>
          <w:tcPr>
            <w:tcW w:w="3528" w:type="dxa"/>
            <w:vMerge/>
          </w:tcPr>
          <w:p w14:paraId="4D22D080" w14:textId="77777777" w:rsidR="00030BDA" w:rsidRPr="004D0B0C" w:rsidRDefault="00030BDA" w:rsidP="000124B3">
            <w:pPr>
              <w:autoSpaceDE w:val="0"/>
              <w:autoSpaceDN w:val="0"/>
              <w:adjustRightInd w:val="0"/>
              <w:rPr>
                <w:sz w:val="20"/>
              </w:rPr>
            </w:pPr>
          </w:p>
        </w:tc>
        <w:tc>
          <w:tcPr>
            <w:tcW w:w="540" w:type="dxa"/>
          </w:tcPr>
          <w:p w14:paraId="4BA593D8" w14:textId="77777777" w:rsidR="00030BDA" w:rsidRPr="004D0B0C" w:rsidRDefault="00030BDA" w:rsidP="000124B3">
            <w:pPr>
              <w:autoSpaceDE w:val="0"/>
              <w:autoSpaceDN w:val="0"/>
              <w:adjustRightInd w:val="0"/>
              <w:jc w:val="right"/>
              <w:rPr>
                <w:sz w:val="20"/>
              </w:rPr>
            </w:pPr>
            <w:r w:rsidRPr="004D0B0C">
              <w:rPr>
                <w:sz w:val="20"/>
              </w:rPr>
              <w:t>12</w:t>
            </w:r>
          </w:p>
        </w:tc>
        <w:tc>
          <w:tcPr>
            <w:tcW w:w="2880" w:type="dxa"/>
          </w:tcPr>
          <w:p w14:paraId="2A259B0A" w14:textId="77777777" w:rsidR="00030BDA" w:rsidRPr="004D0B0C" w:rsidRDefault="00030BDA" w:rsidP="000124B3">
            <w:pPr>
              <w:rPr>
                <w:sz w:val="20"/>
              </w:rPr>
            </w:pPr>
          </w:p>
        </w:tc>
        <w:tc>
          <w:tcPr>
            <w:tcW w:w="2340" w:type="dxa"/>
          </w:tcPr>
          <w:p w14:paraId="7FB992BD" w14:textId="77777777" w:rsidR="00030BDA" w:rsidRPr="004D0B0C" w:rsidRDefault="00030BDA" w:rsidP="000124B3">
            <w:pPr>
              <w:rPr>
                <w:sz w:val="20"/>
              </w:rPr>
            </w:pPr>
          </w:p>
        </w:tc>
      </w:tr>
    </w:tbl>
    <w:p w14:paraId="537E3496" w14:textId="77777777" w:rsidR="00030BDA" w:rsidRPr="004D0B0C" w:rsidRDefault="00030BDA" w:rsidP="00030BDA">
      <w:pPr>
        <w:spacing w:before="240"/>
        <w:rPr>
          <w:b/>
          <w:sz w:val="20"/>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030BDA" w:rsidRPr="004D0B0C" w14:paraId="34E672A2" w14:textId="77777777" w:rsidTr="000124B3">
        <w:trPr>
          <w:jc w:val="center"/>
        </w:trPr>
        <w:tc>
          <w:tcPr>
            <w:tcW w:w="2710" w:type="dxa"/>
          </w:tcPr>
          <w:p w14:paraId="2BB4332A" w14:textId="77777777" w:rsidR="00030BDA" w:rsidRPr="004D0B0C" w:rsidRDefault="00030BDA" w:rsidP="000124B3">
            <w:pPr>
              <w:rPr>
                <w:sz w:val="20"/>
              </w:rPr>
            </w:pPr>
            <w:r w:rsidRPr="004D0B0C">
              <w:rPr>
                <w:sz w:val="20"/>
              </w:rPr>
              <w:t>Szkolenie z zakresu BHP**</w:t>
            </w:r>
          </w:p>
          <w:p w14:paraId="3B1B8F7A" w14:textId="77777777" w:rsidR="00030BDA" w:rsidRPr="004D0B0C" w:rsidRDefault="00030BDA" w:rsidP="000124B3">
            <w:pPr>
              <w:spacing w:before="120" w:after="120"/>
              <w:rPr>
                <w:snapToGrid w:val="0"/>
                <w:sz w:val="20"/>
              </w:rPr>
            </w:pPr>
          </w:p>
        </w:tc>
        <w:tc>
          <w:tcPr>
            <w:tcW w:w="6540" w:type="dxa"/>
          </w:tcPr>
          <w:p w14:paraId="2B5BFE28" w14:textId="77777777" w:rsidR="00030BDA" w:rsidRPr="004D0B0C" w:rsidRDefault="00030BDA" w:rsidP="000124B3">
            <w:pPr>
              <w:spacing w:before="120" w:after="120"/>
              <w:rPr>
                <w:snapToGrid w:val="0"/>
                <w:sz w:val="20"/>
              </w:rPr>
            </w:pPr>
            <w:r w:rsidRPr="004D0B0C">
              <w:rPr>
                <w:snapToGrid w:val="0"/>
                <w:sz w:val="20"/>
              </w:rPr>
              <w:t>przeprowadził w dniu ..................................................................................r.</w:t>
            </w:r>
          </w:p>
          <w:p w14:paraId="03321F46" w14:textId="77777777" w:rsidR="00030BDA" w:rsidRPr="004D0B0C" w:rsidRDefault="00030BDA" w:rsidP="000124B3">
            <w:pPr>
              <w:spacing w:before="120" w:after="120"/>
              <w:jc w:val="center"/>
              <w:rPr>
                <w:snapToGrid w:val="0"/>
                <w:sz w:val="20"/>
              </w:rPr>
            </w:pPr>
            <w:r w:rsidRPr="004D0B0C">
              <w:rPr>
                <w:snapToGrid w:val="0"/>
                <w:sz w:val="20"/>
              </w:rPr>
              <w:t xml:space="preserve">...........................................................................................................................................                              </w:t>
            </w:r>
            <w:r w:rsidRPr="004D0B0C">
              <w:rPr>
                <w:i/>
                <w:snapToGrid w:val="0"/>
                <w:sz w:val="20"/>
              </w:rPr>
              <w:t>(imię i nazwisko przeprowadzającego szkolenie)</w:t>
            </w:r>
          </w:p>
        </w:tc>
      </w:tr>
      <w:tr w:rsidR="00030BDA" w:rsidRPr="004D0B0C" w14:paraId="07DDF645" w14:textId="77777777" w:rsidTr="000124B3">
        <w:trPr>
          <w:jc w:val="center"/>
        </w:trPr>
        <w:tc>
          <w:tcPr>
            <w:tcW w:w="2710" w:type="dxa"/>
            <w:tcBorders>
              <w:top w:val="single" w:sz="4" w:space="0" w:color="auto"/>
              <w:left w:val="single" w:sz="4" w:space="0" w:color="auto"/>
              <w:bottom w:val="single" w:sz="4" w:space="0" w:color="auto"/>
              <w:right w:val="single" w:sz="4" w:space="0" w:color="auto"/>
            </w:tcBorders>
          </w:tcPr>
          <w:p w14:paraId="07C87F28" w14:textId="77777777" w:rsidR="00030BDA" w:rsidRPr="004D0B0C" w:rsidRDefault="00030BDA" w:rsidP="000124B3">
            <w:pPr>
              <w:rPr>
                <w:sz w:val="20"/>
              </w:rPr>
            </w:pPr>
            <w:r w:rsidRPr="004D0B0C">
              <w:rPr>
                <w:sz w:val="20"/>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31C2E4E5" w14:textId="77777777" w:rsidR="00030BDA" w:rsidRPr="004D0B0C" w:rsidRDefault="00030BDA" w:rsidP="000124B3">
            <w:pPr>
              <w:spacing w:before="120" w:after="120"/>
              <w:rPr>
                <w:snapToGrid w:val="0"/>
                <w:sz w:val="20"/>
              </w:rPr>
            </w:pPr>
            <w:r w:rsidRPr="004D0B0C">
              <w:rPr>
                <w:snapToGrid w:val="0"/>
                <w:sz w:val="20"/>
              </w:rPr>
              <w:t>przeprowadził w dniu ..................................................................................r.</w:t>
            </w:r>
          </w:p>
          <w:p w14:paraId="1CD3E3FC" w14:textId="77777777" w:rsidR="00030BDA" w:rsidRPr="004D0B0C" w:rsidRDefault="00030BDA" w:rsidP="000124B3">
            <w:pPr>
              <w:spacing w:before="120" w:after="120"/>
              <w:jc w:val="center"/>
              <w:rPr>
                <w:snapToGrid w:val="0"/>
                <w:sz w:val="20"/>
              </w:rPr>
            </w:pPr>
            <w:r w:rsidRPr="004D0B0C">
              <w:rPr>
                <w:snapToGrid w:val="0"/>
                <w:sz w:val="20"/>
              </w:rPr>
              <w:t xml:space="preserve">...........................................................................................................................................                              </w:t>
            </w:r>
            <w:r w:rsidRPr="004D0B0C">
              <w:rPr>
                <w:i/>
                <w:snapToGrid w:val="0"/>
                <w:sz w:val="20"/>
              </w:rPr>
              <w:t>(imię i nazwisko przekazującego informacje organizacyjne - Dopuszczającego)</w:t>
            </w:r>
          </w:p>
        </w:tc>
      </w:tr>
    </w:tbl>
    <w:p w14:paraId="693D5FA0" w14:textId="77777777" w:rsidR="00030BDA" w:rsidRPr="004D0B0C" w:rsidRDefault="00030BDA" w:rsidP="00030BDA">
      <w:pPr>
        <w:autoSpaceDE w:val="0"/>
        <w:autoSpaceDN w:val="0"/>
        <w:adjustRightInd w:val="0"/>
        <w:jc w:val="center"/>
        <w:rPr>
          <w:b/>
          <w:sz w:val="20"/>
        </w:rPr>
      </w:pPr>
      <w:r w:rsidRPr="004D0B0C">
        <w:rPr>
          <w:b/>
          <w:sz w:val="20"/>
        </w:rPr>
        <w:t>Oświadczenie osoby nadzorującej prace ze strony Wykonawcy/Podwykonawcy*</w:t>
      </w:r>
    </w:p>
    <w:p w14:paraId="728A5D8E" w14:textId="77777777" w:rsidR="00030BDA" w:rsidRPr="004D0B0C" w:rsidRDefault="00030BDA" w:rsidP="00030BDA">
      <w:pPr>
        <w:autoSpaceDE w:val="0"/>
        <w:autoSpaceDN w:val="0"/>
        <w:adjustRightInd w:val="0"/>
        <w:jc w:val="both"/>
        <w:rPr>
          <w:sz w:val="20"/>
        </w:rPr>
      </w:pPr>
      <w:r w:rsidRPr="004D0B0C">
        <w:rPr>
          <w:sz w:val="20"/>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41340806" w14:textId="77777777" w:rsidR="00030BDA" w:rsidRDefault="00030BDA" w:rsidP="00030BDA">
      <w:pPr>
        <w:autoSpaceDE w:val="0"/>
        <w:autoSpaceDN w:val="0"/>
        <w:adjustRightInd w:val="0"/>
        <w:jc w:val="right"/>
        <w:rPr>
          <w:sz w:val="20"/>
        </w:rPr>
      </w:pPr>
      <w:r w:rsidRPr="004D0B0C">
        <w:rPr>
          <w:sz w:val="20"/>
        </w:rPr>
        <w:t xml:space="preserve">…………………………………………..                                                                                                                                                                                   Imię i nazwisko </w:t>
      </w:r>
      <w:r w:rsidRPr="004D0B0C">
        <w:rPr>
          <w:b/>
          <w:sz w:val="20"/>
        </w:rPr>
        <w:t>czytelnie</w:t>
      </w:r>
      <w:r w:rsidRPr="004D0B0C">
        <w:rPr>
          <w:sz w:val="20"/>
        </w:rPr>
        <w:t xml:space="preserve"> + podpis</w:t>
      </w:r>
    </w:p>
    <w:p w14:paraId="04249657" w14:textId="77777777" w:rsidR="00030BDA" w:rsidRDefault="00030BDA" w:rsidP="00030BDA">
      <w:pPr>
        <w:autoSpaceDE w:val="0"/>
        <w:autoSpaceDN w:val="0"/>
        <w:adjustRightInd w:val="0"/>
        <w:jc w:val="right"/>
        <w:rPr>
          <w:sz w:val="20"/>
        </w:rPr>
      </w:pPr>
    </w:p>
    <w:p w14:paraId="0AA83803" w14:textId="77777777" w:rsidR="00030BDA" w:rsidRDefault="00030BDA" w:rsidP="00030BDA">
      <w:pPr>
        <w:autoSpaceDE w:val="0"/>
        <w:autoSpaceDN w:val="0"/>
        <w:adjustRightInd w:val="0"/>
        <w:jc w:val="right"/>
        <w:rPr>
          <w:sz w:val="20"/>
        </w:rPr>
      </w:pPr>
    </w:p>
    <w:p w14:paraId="72798B9A" w14:textId="77777777" w:rsidR="00030BDA" w:rsidRPr="00DD2895" w:rsidRDefault="00030BDA" w:rsidP="00030BDA">
      <w:pPr>
        <w:autoSpaceDE w:val="0"/>
        <w:autoSpaceDN w:val="0"/>
        <w:adjustRightInd w:val="0"/>
        <w:jc w:val="right"/>
        <w:rPr>
          <w:sz w:val="20"/>
        </w:rPr>
      </w:pPr>
    </w:p>
    <w:p w14:paraId="3BED7BD8" w14:textId="77777777" w:rsidR="00030BDA" w:rsidRPr="004D0B0C" w:rsidRDefault="00030BDA" w:rsidP="00030BDA">
      <w:pPr>
        <w:jc w:val="center"/>
        <w:rPr>
          <w:b/>
          <w:sz w:val="20"/>
        </w:rPr>
      </w:pPr>
    </w:p>
    <w:p w14:paraId="20B4F2B3" w14:textId="77777777" w:rsidR="00030BDA" w:rsidRPr="00C53504" w:rsidRDefault="00030BDA" w:rsidP="00030BDA">
      <w:pPr>
        <w:jc w:val="center"/>
        <w:rPr>
          <w:rFonts w:ascii="Arial" w:hAnsi="Arial" w:cs="Arial"/>
          <w:b/>
          <w:sz w:val="20"/>
        </w:rPr>
      </w:pPr>
      <w:r w:rsidRPr="00C53504">
        <w:rPr>
          <w:rFonts w:ascii="Arial" w:hAnsi="Arial" w:cs="Arial"/>
          <w:b/>
          <w:sz w:val="20"/>
        </w:rPr>
        <w:t xml:space="preserve">Skrócone wytyczne dla Wykonawców i Podwykonawców </w:t>
      </w:r>
    </w:p>
    <w:p w14:paraId="58CF7FB6" w14:textId="77777777" w:rsidR="00030BDA" w:rsidRPr="00C53504" w:rsidRDefault="00030BDA" w:rsidP="00030BDA">
      <w:pPr>
        <w:jc w:val="center"/>
        <w:rPr>
          <w:rFonts w:ascii="Arial" w:hAnsi="Arial" w:cs="Arial"/>
          <w:b/>
          <w:sz w:val="20"/>
        </w:rPr>
      </w:pPr>
    </w:p>
    <w:p w14:paraId="2B635C49" w14:textId="77777777" w:rsidR="00030BDA" w:rsidRPr="00C53504" w:rsidRDefault="00030BDA" w:rsidP="00030BDA">
      <w:pPr>
        <w:pStyle w:val="Akapitzlist"/>
        <w:numPr>
          <w:ilvl w:val="0"/>
          <w:numId w:val="95"/>
        </w:numPr>
        <w:jc w:val="both"/>
        <w:rPr>
          <w:rFonts w:ascii="Arial" w:hAnsi="Arial" w:cs="Arial"/>
          <w:sz w:val="20"/>
        </w:rPr>
      </w:pPr>
      <w:r w:rsidRPr="00C53504">
        <w:rPr>
          <w:rFonts w:ascii="Arial" w:hAnsi="Arial" w:cs="Arial"/>
          <w:sz w:val="20"/>
        </w:rPr>
        <w:t>Wszyscy pracownicy Wykonawcy i/lub Podwykonawcy wykonujący prace na rzecz ORLEN OIL, muszą odbyć udokumentowane szkolenie z zakresu BHP, prowadzone wg programu i przez osobę wyznaczoną przez ORLEN OIL.</w:t>
      </w:r>
    </w:p>
    <w:p w14:paraId="1DD816F7" w14:textId="77777777" w:rsidR="00030BDA" w:rsidRPr="00C53504" w:rsidRDefault="00030BDA" w:rsidP="00030BDA">
      <w:pPr>
        <w:pStyle w:val="Akapitzlist"/>
        <w:numPr>
          <w:ilvl w:val="0"/>
          <w:numId w:val="95"/>
        </w:numPr>
        <w:jc w:val="both"/>
        <w:rPr>
          <w:rFonts w:ascii="Arial" w:hAnsi="Arial" w:cs="Arial"/>
          <w:sz w:val="20"/>
        </w:rPr>
      </w:pPr>
      <w:r w:rsidRPr="00C53504">
        <w:rPr>
          <w:rFonts w:ascii="Arial" w:hAnsi="Arial" w:cs="Arial"/>
          <w:sz w:val="20"/>
        </w:rPr>
        <w:t>Wykonawcy i/lub Podwykonawcy ustalają termin szkolenia  z osobą z ORLEN OIL stosownie do lokalizacji,  która jest bezpośrednio odpowiedzialna za nadzór nad zleconymi pracami.</w:t>
      </w:r>
    </w:p>
    <w:p w14:paraId="05F5CF49" w14:textId="77777777" w:rsidR="00030BDA" w:rsidRPr="00C53504" w:rsidRDefault="00030BDA" w:rsidP="00030BDA">
      <w:pPr>
        <w:pStyle w:val="Akapitzlist"/>
        <w:numPr>
          <w:ilvl w:val="0"/>
          <w:numId w:val="95"/>
        </w:numPr>
        <w:autoSpaceDE w:val="0"/>
        <w:autoSpaceDN w:val="0"/>
        <w:adjustRightInd w:val="0"/>
        <w:jc w:val="both"/>
        <w:rPr>
          <w:rFonts w:ascii="Arial" w:hAnsi="Arial" w:cs="Arial"/>
          <w:sz w:val="20"/>
        </w:rPr>
      </w:pPr>
      <w:r w:rsidRPr="00C53504">
        <w:rPr>
          <w:rFonts w:ascii="Arial" w:hAnsi="Arial" w:cs="Arial"/>
          <w:sz w:val="20"/>
        </w:rPr>
        <w:t xml:space="preserve">Wykonawcy i/lub Podwykonawcy zgłaszają się na szkolenie z zakresu BHP z wypełnioną </w:t>
      </w:r>
      <w:r w:rsidRPr="00C53504">
        <w:rPr>
          <w:rFonts w:ascii="Arial" w:hAnsi="Arial" w:cs="Arial"/>
          <w:b/>
          <w:sz w:val="20"/>
        </w:rPr>
        <w:t xml:space="preserve">Kartą szkolenia </w:t>
      </w:r>
      <w:r w:rsidRPr="00C53504">
        <w:rPr>
          <w:rFonts w:ascii="Arial" w:hAnsi="Arial" w:cs="Arial"/>
          <w:b/>
          <w:bCs/>
          <w:iCs/>
          <w:sz w:val="20"/>
          <w:lang w:val="pl"/>
        </w:rPr>
        <w:t>z  zakresu BHP dla firm wykonujących prace</w:t>
      </w:r>
      <w:r w:rsidRPr="00C53504">
        <w:rPr>
          <w:rFonts w:ascii="Arial" w:hAnsi="Arial" w:cs="Arial"/>
          <w:b/>
          <w:sz w:val="20"/>
        </w:rPr>
        <w:t xml:space="preserve"> na terenie zamkniętym ORLEN OIL</w:t>
      </w:r>
      <w:r w:rsidRPr="00C53504">
        <w:rPr>
          <w:rFonts w:ascii="Arial" w:hAnsi="Arial" w:cs="Arial"/>
          <w:sz w:val="20"/>
        </w:rPr>
        <w:t>.</w:t>
      </w:r>
    </w:p>
    <w:p w14:paraId="421DD6EC" w14:textId="77777777" w:rsidR="00030BDA" w:rsidRPr="00C53504" w:rsidRDefault="00030BDA" w:rsidP="00030BDA">
      <w:pPr>
        <w:pStyle w:val="Akapitzlist"/>
        <w:numPr>
          <w:ilvl w:val="0"/>
          <w:numId w:val="95"/>
        </w:numPr>
        <w:jc w:val="both"/>
        <w:rPr>
          <w:rFonts w:ascii="Arial" w:hAnsi="Arial" w:cs="Arial"/>
          <w:sz w:val="20"/>
        </w:rPr>
      </w:pPr>
      <w:r w:rsidRPr="00C53504">
        <w:rPr>
          <w:rFonts w:ascii="Arial" w:hAnsi="Arial" w:cs="Arial"/>
          <w:sz w:val="20"/>
        </w:rPr>
        <w:t>Przed przystąpieniem do wykonywania prac wynikających z umowy Wykonawca i/lub Podwykonawca musi przygotować dokumentację z zakresu BHP:</w:t>
      </w:r>
    </w:p>
    <w:p w14:paraId="0DCAE671" w14:textId="77777777" w:rsidR="00030BDA" w:rsidRPr="00C53504" w:rsidRDefault="00030BDA" w:rsidP="00030BDA">
      <w:pPr>
        <w:numPr>
          <w:ilvl w:val="1"/>
          <w:numId w:val="95"/>
        </w:numPr>
        <w:ind w:left="993" w:hanging="284"/>
        <w:jc w:val="both"/>
        <w:rPr>
          <w:rFonts w:ascii="Arial" w:hAnsi="Arial" w:cs="Arial"/>
          <w:sz w:val="20"/>
        </w:rPr>
      </w:pPr>
      <w:r w:rsidRPr="00C53504">
        <w:rPr>
          <w:rFonts w:ascii="Arial" w:hAnsi="Arial" w:cs="Arial"/>
          <w:sz w:val="20"/>
        </w:rPr>
        <w:t>Aktualne szkolenia BHP wszystkich pracowników wykonujących prace na terenie ORLEN OIL: wstępne lub okresowe.</w:t>
      </w:r>
    </w:p>
    <w:p w14:paraId="3BF73433" w14:textId="77777777" w:rsidR="00030BDA" w:rsidRPr="00C53504" w:rsidRDefault="00030BDA" w:rsidP="00030BDA">
      <w:pPr>
        <w:numPr>
          <w:ilvl w:val="1"/>
          <w:numId w:val="95"/>
        </w:numPr>
        <w:ind w:left="993" w:hanging="284"/>
        <w:jc w:val="both"/>
        <w:rPr>
          <w:rFonts w:ascii="Arial" w:hAnsi="Arial" w:cs="Arial"/>
          <w:sz w:val="20"/>
        </w:rPr>
      </w:pPr>
      <w:r w:rsidRPr="00C53504">
        <w:rPr>
          <w:rFonts w:ascii="Arial" w:hAnsi="Arial" w:cs="Arial"/>
          <w:sz w:val="20"/>
        </w:rPr>
        <w:t>Oświadczenie Pracodawcy o posiadaniu przez pracowników delegowanych do wykonania usługi na terenie ORLEN OIL ważnych Zaświadczeń Lekarskich oraz braku przeciwskazań zdrowotnych do wykonywania prac z zakresu zleconej usługi.</w:t>
      </w:r>
    </w:p>
    <w:p w14:paraId="159A5661" w14:textId="77777777" w:rsidR="00030BDA" w:rsidRPr="00C53504" w:rsidRDefault="00030BDA" w:rsidP="00030BDA">
      <w:pPr>
        <w:numPr>
          <w:ilvl w:val="1"/>
          <w:numId w:val="95"/>
        </w:numPr>
        <w:ind w:left="993" w:hanging="284"/>
        <w:jc w:val="both"/>
        <w:rPr>
          <w:rFonts w:ascii="Arial" w:hAnsi="Arial" w:cs="Arial"/>
          <w:sz w:val="20"/>
        </w:rPr>
      </w:pPr>
      <w:r w:rsidRPr="00C53504">
        <w:rPr>
          <w:rFonts w:ascii="Arial" w:hAnsi="Arial" w:cs="Arial"/>
          <w:sz w:val="20"/>
        </w:rPr>
        <w:t>Potwierdzenia wymaganych kwalifikacji i uprawnień do wykonywania określonych robót specjalistycznych, obsługi sprzętu, kierowania pojazdami lub maszynami.</w:t>
      </w:r>
    </w:p>
    <w:p w14:paraId="5CF09683" w14:textId="77777777" w:rsidR="00030BDA" w:rsidRPr="00C53504" w:rsidRDefault="00030BDA" w:rsidP="00030BDA">
      <w:pPr>
        <w:numPr>
          <w:ilvl w:val="1"/>
          <w:numId w:val="95"/>
        </w:numPr>
        <w:ind w:left="993" w:hanging="284"/>
        <w:jc w:val="both"/>
        <w:rPr>
          <w:rFonts w:ascii="Arial" w:hAnsi="Arial" w:cs="Arial"/>
          <w:sz w:val="20"/>
        </w:rPr>
      </w:pPr>
      <w:r w:rsidRPr="00C53504">
        <w:rPr>
          <w:rFonts w:ascii="Arial" w:hAnsi="Arial" w:cs="Arial"/>
          <w:sz w:val="20"/>
        </w:rPr>
        <w:t>Instrukcję Bezpiecznego Wykonywania Robót (IBWR) dla prac remontowych i budowlanych lub Plan Bezpieczeństwa i Ochrony Zdrowia (BIOZ) dla prac wymagających pozwolenia na budowę.</w:t>
      </w:r>
    </w:p>
    <w:p w14:paraId="14CB002D" w14:textId="77777777" w:rsidR="00030BDA" w:rsidRPr="00C53504" w:rsidRDefault="00030BDA" w:rsidP="00030BDA">
      <w:pPr>
        <w:numPr>
          <w:ilvl w:val="0"/>
          <w:numId w:val="95"/>
        </w:numPr>
        <w:ind w:left="709" w:hanging="283"/>
        <w:jc w:val="both"/>
        <w:rPr>
          <w:rFonts w:ascii="Arial" w:hAnsi="Arial" w:cs="Arial"/>
          <w:sz w:val="20"/>
        </w:rPr>
      </w:pPr>
      <w:r w:rsidRPr="00C53504">
        <w:rPr>
          <w:rFonts w:ascii="Arial" w:hAnsi="Arial" w:cs="Arial"/>
          <w:b/>
          <w:sz w:val="20"/>
        </w:rPr>
        <w:t xml:space="preserve">IBWR </w:t>
      </w:r>
      <w:r w:rsidRPr="00C53504">
        <w:rPr>
          <w:rFonts w:ascii="Arial" w:hAnsi="Arial" w:cs="Arial"/>
          <w:bCs/>
          <w:sz w:val="20"/>
        </w:rPr>
        <w:t xml:space="preserve">musi zawierać: </w:t>
      </w:r>
    </w:p>
    <w:p w14:paraId="4AD276FE" w14:textId="77777777" w:rsidR="00030BDA" w:rsidRPr="00C53504" w:rsidRDefault="00030BDA" w:rsidP="00030BDA">
      <w:pPr>
        <w:numPr>
          <w:ilvl w:val="0"/>
          <w:numId w:val="96"/>
        </w:numPr>
        <w:ind w:left="993" w:hanging="284"/>
        <w:jc w:val="both"/>
        <w:rPr>
          <w:rFonts w:ascii="Arial" w:hAnsi="Arial" w:cs="Arial"/>
          <w:sz w:val="20"/>
        </w:rPr>
      </w:pPr>
      <w:r w:rsidRPr="00C53504">
        <w:rPr>
          <w:rFonts w:ascii="Arial" w:hAnsi="Arial" w:cs="Arial"/>
          <w:bCs/>
          <w:sz w:val="20"/>
        </w:rPr>
        <w:t>Szczegółowy opis każdej z wykonywanych robót np. prace montażowe, cięcie, spawanie, prace na wysokości, prace w wykopach itd.</w:t>
      </w:r>
      <w:r w:rsidRPr="00C53504">
        <w:rPr>
          <w:rFonts w:ascii="Arial" w:hAnsi="Arial" w:cs="Arial"/>
          <w:b/>
          <w:sz w:val="20"/>
        </w:rPr>
        <w:t xml:space="preserve">  </w:t>
      </w:r>
    </w:p>
    <w:p w14:paraId="072BD468" w14:textId="77777777" w:rsidR="00030BDA" w:rsidRPr="00C53504" w:rsidRDefault="00030BDA" w:rsidP="00030BDA">
      <w:pPr>
        <w:numPr>
          <w:ilvl w:val="0"/>
          <w:numId w:val="96"/>
        </w:numPr>
        <w:ind w:left="993" w:hanging="284"/>
        <w:jc w:val="both"/>
        <w:rPr>
          <w:rFonts w:ascii="Arial" w:hAnsi="Arial" w:cs="Arial"/>
          <w:sz w:val="20"/>
        </w:rPr>
      </w:pPr>
      <w:r w:rsidRPr="00C53504">
        <w:rPr>
          <w:rFonts w:ascii="Arial" w:hAnsi="Arial" w:cs="Arial"/>
          <w:bCs/>
          <w:sz w:val="20"/>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37803D00" w14:textId="77777777" w:rsidR="00030BDA" w:rsidRPr="00C53504" w:rsidRDefault="00030BDA" w:rsidP="00030BDA">
      <w:pPr>
        <w:numPr>
          <w:ilvl w:val="0"/>
          <w:numId w:val="97"/>
        </w:numPr>
        <w:ind w:left="993" w:hanging="567"/>
        <w:jc w:val="both"/>
        <w:rPr>
          <w:rFonts w:ascii="Arial" w:hAnsi="Arial" w:cs="Arial"/>
          <w:sz w:val="20"/>
        </w:rPr>
      </w:pPr>
      <w:r w:rsidRPr="00C53504">
        <w:rPr>
          <w:rFonts w:ascii="Arial" w:hAnsi="Arial" w:cs="Arial"/>
          <w:sz w:val="20"/>
        </w:rPr>
        <w:t>Pełny zakres wymagań dostępny w Załącznikach nr: 1, 1a, 2 (Standard BHP i Standard środowiskowy).</w:t>
      </w:r>
    </w:p>
    <w:p w14:paraId="4DB0EAB6" w14:textId="77777777" w:rsidR="00030BDA" w:rsidRPr="00C53504" w:rsidRDefault="00030BDA" w:rsidP="00030BDA">
      <w:pPr>
        <w:numPr>
          <w:ilvl w:val="0"/>
          <w:numId w:val="97"/>
        </w:numPr>
        <w:ind w:left="709" w:hanging="283"/>
        <w:jc w:val="both"/>
        <w:rPr>
          <w:rFonts w:ascii="Arial" w:hAnsi="Arial" w:cs="Arial"/>
          <w:color w:val="FF0000"/>
          <w:sz w:val="20"/>
        </w:rPr>
      </w:pPr>
      <w:r w:rsidRPr="00C53504">
        <w:rPr>
          <w:rFonts w:ascii="Arial" w:hAnsi="Arial" w:cs="Arial"/>
          <w:sz w:val="20"/>
        </w:rPr>
        <w:t xml:space="preserve">Skany dokumentacji określonej  w pkt 4 powyżej należy przesłać do akceptacji 3 dni robocze przed planowanym rozpoczęciem prac </w:t>
      </w:r>
      <w:r w:rsidRPr="00C53504">
        <w:rPr>
          <w:rFonts w:ascii="Arial" w:hAnsi="Arial" w:cs="Arial"/>
          <w:bCs/>
          <w:iCs/>
          <w:sz w:val="20"/>
          <w:lang w:val="pl"/>
        </w:rPr>
        <w:t xml:space="preserve">stosownie do lokalizacji: </w:t>
      </w:r>
    </w:p>
    <w:p w14:paraId="17292D6C" w14:textId="77777777" w:rsidR="00030BDA" w:rsidRPr="00C53504" w:rsidRDefault="00030BDA" w:rsidP="00030BDA">
      <w:pPr>
        <w:pStyle w:val="Akapitzlist"/>
        <w:numPr>
          <w:ilvl w:val="0"/>
          <w:numId w:val="109"/>
        </w:numPr>
        <w:jc w:val="both"/>
        <w:rPr>
          <w:rFonts w:ascii="Arial" w:hAnsi="Arial" w:cs="Arial"/>
          <w:b/>
          <w:bCs/>
          <w:iCs/>
          <w:sz w:val="20"/>
          <w:lang w:val="pl"/>
        </w:rPr>
      </w:pPr>
      <w:r w:rsidRPr="00C53504">
        <w:rPr>
          <w:rFonts w:ascii="Arial" w:hAnsi="Arial" w:cs="Arial"/>
          <w:b/>
          <w:bCs/>
          <w:iCs/>
          <w:sz w:val="20"/>
          <w:lang w:val="pl"/>
        </w:rPr>
        <w:t xml:space="preserve">Gdańsk : </w:t>
      </w:r>
      <w:r w:rsidRPr="00C53504">
        <w:rPr>
          <w:rStyle w:val="Hipercze"/>
          <w:rFonts w:ascii="Arial" w:eastAsia="Calibri" w:hAnsi="Arial" w:cs="Arial"/>
          <w:color w:val="0563C1"/>
          <w:sz w:val="20"/>
          <w:lang w:eastAsia="en-US"/>
        </w:rPr>
        <w:t>marcin.krasniewski@orlenoil.pl</w:t>
      </w:r>
    </w:p>
    <w:p w14:paraId="21C051E4" w14:textId="77777777" w:rsidR="00030BDA" w:rsidRPr="00C53504" w:rsidRDefault="00030BDA" w:rsidP="00030BDA">
      <w:pPr>
        <w:pStyle w:val="Akapitzlist"/>
        <w:numPr>
          <w:ilvl w:val="0"/>
          <w:numId w:val="109"/>
        </w:numPr>
        <w:jc w:val="both"/>
        <w:rPr>
          <w:rFonts w:ascii="Arial" w:hAnsi="Arial" w:cs="Arial"/>
          <w:b/>
          <w:bCs/>
          <w:iCs/>
          <w:sz w:val="20"/>
          <w:lang w:val="pl"/>
        </w:rPr>
      </w:pPr>
      <w:r w:rsidRPr="00C53504">
        <w:rPr>
          <w:rFonts w:ascii="Arial" w:hAnsi="Arial" w:cs="Arial"/>
          <w:b/>
          <w:bCs/>
          <w:iCs/>
          <w:sz w:val="20"/>
          <w:lang w:val="pl"/>
        </w:rPr>
        <w:t xml:space="preserve">Jedlicze: </w:t>
      </w:r>
      <w:r w:rsidRPr="00C53504">
        <w:rPr>
          <w:rStyle w:val="Hipercze"/>
          <w:rFonts w:ascii="Arial" w:eastAsia="Calibri" w:hAnsi="Arial" w:cs="Arial"/>
          <w:color w:val="0563C1"/>
          <w:sz w:val="20"/>
          <w:lang w:eastAsia="en-US"/>
        </w:rPr>
        <w:t>janusz.sztaba@orlenoil.pl</w:t>
      </w:r>
      <w:r w:rsidRPr="00C53504">
        <w:rPr>
          <w:rFonts w:ascii="Arial" w:hAnsi="Arial" w:cs="Arial"/>
          <w:b/>
          <w:bCs/>
          <w:iCs/>
          <w:sz w:val="20"/>
          <w:lang w:val="pl"/>
        </w:rPr>
        <w:t xml:space="preserve"> </w:t>
      </w:r>
    </w:p>
    <w:p w14:paraId="6A126082" w14:textId="77777777" w:rsidR="00030BDA" w:rsidRPr="00C53504" w:rsidRDefault="00030BDA" w:rsidP="00030BDA">
      <w:pPr>
        <w:pStyle w:val="Akapitzlist"/>
        <w:numPr>
          <w:ilvl w:val="0"/>
          <w:numId w:val="109"/>
        </w:numPr>
        <w:jc w:val="both"/>
        <w:rPr>
          <w:rFonts w:ascii="Arial" w:hAnsi="Arial" w:cs="Arial"/>
          <w:b/>
          <w:bCs/>
          <w:iCs/>
          <w:sz w:val="20"/>
          <w:lang w:val="pl"/>
        </w:rPr>
      </w:pPr>
      <w:r w:rsidRPr="00C53504">
        <w:rPr>
          <w:rFonts w:ascii="Arial" w:hAnsi="Arial" w:cs="Arial"/>
          <w:b/>
          <w:bCs/>
          <w:iCs/>
          <w:sz w:val="20"/>
          <w:lang w:val="pl"/>
        </w:rPr>
        <w:t xml:space="preserve">Trzebinia: </w:t>
      </w:r>
      <w:r w:rsidRPr="00C53504">
        <w:rPr>
          <w:rStyle w:val="Hipercze"/>
          <w:rFonts w:ascii="Arial" w:eastAsia="Calibri" w:hAnsi="Arial" w:cs="Arial"/>
          <w:color w:val="0563C1"/>
          <w:sz w:val="20"/>
          <w:lang w:eastAsia="en-US"/>
        </w:rPr>
        <w:t>pawel.zmudzki@orlenoil.pl</w:t>
      </w:r>
    </w:p>
    <w:p w14:paraId="5E0D3C68" w14:textId="77777777" w:rsidR="00030BDA" w:rsidRPr="00C53504" w:rsidRDefault="00030BDA" w:rsidP="00030BDA">
      <w:pPr>
        <w:pStyle w:val="Akapitzlist"/>
        <w:numPr>
          <w:ilvl w:val="0"/>
          <w:numId w:val="109"/>
        </w:numPr>
        <w:jc w:val="both"/>
        <w:rPr>
          <w:rFonts w:ascii="Arial" w:hAnsi="Arial" w:cs="Arial"/>
          <w:b/>
          <w:bCs/>
          <w:iCs/>
          <w:sz w:val="20"/>
          <w:lang w:val="pl"/>
        </w:rPr>
      </w:pPr>
      <w:r w:rsidRPr="00C53504">
        <w:rPr>
          <w:rFonts w:ascii="Arial" w:hAnsi="Arial" w:cs="Arial"/>
          <w:b/>
          <w:bCs/>
          <w:iCs/>
          <w:sz w:val="20"/>
          <w:lang w:val="pl"/>
        </w:rPr>
        <w:t xml:space="preserve">Kraków: </w:t>
      </w:r>
      <w:r w:rsidRPr="00C53504">
        <w:rPr>
          <w:rStyle w:val="Hipercze"/>
          <w:rFonts w:ascii="Arial" w:eastAsia="Calibri" w:hAnsi="Arial" w:cs="Arial"/>
          <w:color w:val="0563C1"/>
          <w:sz w:val="20"/>
          <w:lang w:eastAsia="en-US"/>
        </w:rPr>
        <w:t>filip.mossoczy@orlenoil.pl</w:t>
      </w:r>
    </w:p>
    <w:p w14:paraId="3CD3522D" w14:textId="77777777" w:rsidR="00030BDA" w:rsidRPr="00C53504" w:rsidRDefault="00030BDA" w:rsidP="00030BDA">
      <w:pPr>
        <w:pStyle w:val="Akapitzlist"/>
        <w:numPr>
          <w:ilvl w:val="0"/>
          <w:numId w:val="109"/>
        </w:numPr>
        <w:jc w:val="both"/>
        <w:rPr>
          <w:rFonts w:ascii="Arial" w:hAnsi="Arial" w:cs="Arial"/>
          <w:b/>
          <w:bCs/>
          <w:iCs/>
          <w:sz w:val="20"/>
          <w:lang w:val="pl"/>
        </w:rPr>
      </w:pPr>
      <w:r w:rsidRPr="00C53504">
        <w:rPr>
          <w:rFonts w:ascii="Arial" w:hAnsi="Arial" w:cs="Arial"/>
          <w:b/>
          <w:bCs/>
          <w:iCs/>
          <w:sz w:val="20"/>
          <w:lang w:val="pl"/>
        </w:rPr>
        <w:t xml:space="preserve">Czechowice- Dziedzice: </w:t>
      </w:r>
      <w:r w:rsidRPr="00C53504">
        <w:rPr>
          <w:rStyle w:val="Hipercze"/>
          <w:rFonts w:ascii="Arial" w:eastAsia="Calibri" w:hAnsi="Arial" w:cs="Arial"/>
          <w:color w:val="0563C1"/>
          <w:sz w:val="20"/>
          <w:lang w:eastAsia="en-US"/>
        </w:rPr>
        <w:t>pawel.zmudzki@orlenoil.pl</w:t>
      </w:r>
      <w:r w:rsidRPr="00C53504">
        <w:rPr>
          <w:rFonts w:ascii="Arial" w:hAnsi="Arial" w:cs="Arial"/>
          <w:b/>
          <w:bCs/>
          <w:iCs/>
          <w:sz w:val="20"/>
          <w:lang w:val="pl"/>
        </w:rPr>
        <w:t xml:space="preserve">, </w:t>
      </w:r>
      <w:r w:rsidRPr="00C53504">
        <w:rPr>
          <w:rStyle w:val="Hipercze"/>
          <w:rFonts w:ascii="Arial" w:eastAsia="Calibri" w:hAnsi="Arial" w:cs="Arial"/>
          <w:color w:val="0563C1"/>
          <w:sz w:val="20"/>
          <w:lang w:eastAsia="en-US"/>
        </w:rPr>
        <w:t>marcin.krasniewski@orlenoil.pl</w:t>
      </w:r>
    </w:p>
    <w:p w14:paraId="12044D82" w14:textId="77777777" w:rsidR="00030BDA" w:rsidRPr="00C53504" w:rsidRDefault="00030BDA" w:rsidP="00030BDA">
      <w:pPr>
        <w:ind w:left="720"/>
        <w:jc w:val="both"/>
        <w:rPr>
          <w:rFonts w:ascii="Arial" w:hAnsi="Arial" w:cs="Arial"/>
          <w:b/>
          <w:bCs/>
          <w:iCs/>
          <w:sz w:val="20"/>
          <w:lang w:val="pl"/>
        </w:rPr>
      </w:pPr>
      <w:r w:rsidRPr="00C53504">
        <w:rPr>
          <w:rFonts w:ascii="Arial" w:hAnsi="Arial" w:cs="Arial"/>
          <w:iCs/>
          <w:sz w:val="20"/>
          <w:lang w:val="pl"/>
        </w:rPr>
        <w:t xml:space="preserve">dodatkowo wysyłając do wiadomości informację </w:t>
      </w:r>
      <w:r w:rsidRPr="00C53504">
        <w:rPr>
          <w:rFonts w:ascii="Arial" w:hAnsi="Arial" w:cs="Arial"/>
          <w:b/>
          <w:bCs/>
          <w:iCs/>
          <w:sz w:val="20"/>
          <w:lang w:val="pl"/>
        </w:rPr>
        <w:t xml:space="preserve">na adres e-mail Zamawiającego usługę - </w:t>
      </w:r>
      <w:r w:rsidRPr="00C53504">
        <w:rPr>
          <w:rFonts w:ascii="Arial" w:hAnsi="Arial" w:cs="Arial"/>
          <w:b/>
          <w:bCs/>
          <w:iCs/>
          <w:sz w:val="20"/>
          <w:u w:val="single"/>
          <w:lang w:val="pl"/>
        </w:rPr>
        <w:t>pod rygorem wstrzymania realizacji prac</w:t>
      </w:r>
      <w:r w:rsidRPr="00C53504">
        <w:rPr>
          <w:rFonts w:ascii="Arial" w:hAnsi="Arial" w:cs="Arial"/>
          <w:b/>
          <w:bCs/>
          <w:iCs/>
          <w:sz w:val="20"/>
          <w:lang w:val="pl"/>
        </w:rPr>
        <w:t>.</w:t>
      </w:r>
    </w:p>
    <w:p w14:paraId="4A1E40CE" w14:textId="77777777" w:rsidR="00030BDA" w:rsidRPr="00C53504" w:rsidRDefault="00030BDA" w:rsidP="00030BDA">
      <w:pPr>
        <w:pStyle w:val="Akapitzlist"/>
        <w:numPr>
          <w:ilvl w:val="0"/>
          <w:numId w:val="97"/>
        </w:numPr>
        <w:ind w:left="709" w:hanging="283"/>
        <w:jc w:val="both"/>
        <w:rPr>
          <w:rFonts w:ascii="Arial" w:hAnsi="Arial" w:cs="Arial"/>
          <w:sz w:val="20"/>
        </w:rPr>
      </w:pPr>
      <w:r w:rsidRPr="00C53504">
        <w:rPr>
          <w:rFonts w:ascii="Arial" w:hAnsi="Arial" w:cs="Arial"/>
          <w:sz w:val="20"/>
        </w:rPr>
        <w:t xml:space="preserve">W przypadku realizacji szkolenia BHP w dniu przystąpienia do prac, pracownicy  zatrudnieni na stanowiskach robotniczych zobowiązani są przyjść na szkolenie BHP w kompletnym ubraniu roboczym. </w:t>
      </w:r>
    </w:p>
    <w:p w14:paraId="05A8EABE" w14:textId="77777777" w:rsidR="00030BDA" w:rsidRPr="00C53504" w:rsidRDefault="00030BDA" w:rsidP="00030BDA">
      <w:pPr>
        <w:numPr>
          <w:ilvl w:val="0"/>
          <w:numId w:val="97"/>
        </w:numPr>
        <w:ind w:left="709" w:hanging="283"/>
        <w:jc w:val="both"/>
        <w:rPr>
          <w:rFonts w:ascii="Arial" w:hAnsi="Arial" w:cs="Arial"/>
          <w:sz w:val="20"/>
        </w:rPr>
      </w:pPr>
      <w:r w:rsidRPr="00C53504">
        <w:rPr>
          <w:rFonts w:ascii="Arial" w:hAnsi="Arial" w:cs="Arial"/>
          <w:b/>
          <w:bCs/>
          <w:sz w:val="20"/>
        </w:rPr>
        <w:t>Program szkolenia dla Wykonawców i Podwykonawców wykonujących prace na terenie ORLEN OIL</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610"/>
        <w:gridCol w:w="966"/>
      </w:tblGrid>
      <w:tr w:rsidR="00030BDA" w:rsidRPr="00C53504" w14:paraId="0E98744E" w14:textId="77777777" w:rsidTr="000124B3">
        <w:trPr>
          <w:trHeight w:val="213"/>
          <w:jc w:val="center"/>
        </w:trPr>
        <w:tc>
          <w:tcPr>
            <w:tcW w:w="512" w:type="dxa"/>
            <w:vAlign w:val="center"/>
          </w:tcPr>
          <w:p w14:paraId="3C422E93" w14:textId="77777777" w:rsidR="00030BDA" w:rsidRPr="00C53504" w:rsidRDefault="00030BDA" w:rsidP="000124B3">
            <w:pPr>
              <w:rPr>
                <w:rFonts w:ascii="Arial" w:hAnsi="Arial" w:cs="Arial"/>
                <w:b/>
                <w:bCs/>
                <w:sz w:val="20"/>
              </w:rPr>
            </w:pPr>
            <w:r w:rsidRPr="00C53504">
              <w:rPr>
                <w:rFonts w:ascii="Arial" w:hAnsi="Arial" w:cs="Arial"/>
                <w:b/>
                <w:bCs/>
                <w:sz w:val="20"/>
              </w:rPr>
              <w:t>Lp.</w:t>
            </w:r>
          </w:p>
        </w:tc>
        <w:tc>
          <w:tcPr>
            <w:tcW w:w="7614" w:type="dxa"/>
            <w:vAlign w:val="center"/>
          </w:tcPr>
          <w:p w14:paraId="5201960B" w14:textId="77777777" w:rsidR="00030BDA" w:rsidRPr="00C53504" w:rsidRDefault="00030BDA" w:rsidP="000124B3">
            <w:pPr>
              <w:jc w:val="center"/>
              <w:rPr>
                <w:rFonts w:ascii="Arial" w:hAnsi="Arial" w:cs="Arial"/>
                <w:b/>
                <w:bCs/>
                <w:sz w:val="20"/>
              </w:rPr>
            </w:pPr>
            <w:r w:rsidRPr="00C53504">
              <w:rPr>
                <w:rFonts w:ascii="Arial" w:hAnsi="Arial" w:cs="Arial"/>
                <w:b/>
                <w:bCs/>
                <w:sz w:val="20"/>
              </w:rPr>
              <w:t>Tematyka</w:t>
            </w:r>
          </w:p>
        </w:tc>
        <w:tc>
          <w:tcPr>
            <w:tcW w:w="965" w:type="dxa"/>
            <w:vAlign w:val="center"/>
          </w:tcPr>
          <w:p w14:paraId="21E5F944" w14:textId="77777777" w:rsidR="00030BDA" w:rsidRPr="00C53504" w:rsidRDefault="00030BDA" w:rsidP="000124B3">
            <w:pPr>
              <w:jc w:val="center"/>
              <w:rPr>
                <w:rFonts w:ascii="Arial" w:hAnsi="Arial" w:cs="Arial"/>
                <w:b/>
                <w:bCs/>
                <w:sz w:val="20"/>
              </w:rPr>
            </w:pPr>
            <w:r w:rsidRPr="00C53504">
              <w:rPr>
                <w:rFonts w:ascii="Arial" w:hAnsi="Arial" w:cs="Arial"/>
                <w:b/>
                <w:bCs/>
                <w:sz w:val="20"/>
              </w:rPr>
              <w:t>Czas</w:t>
            </w:r>
          </w:p>
        </w:tc>
      </w:tr>
      <w:tr w:rsidR="00030BDA" w:rsidRPr="00C53504" w14:paraId="42C72AD4" w14:textId="77777777" w:rsidTr="000124B3">
        <w:trPr>
          <w:trHeight w:val="856"/>
          <w:jc w:val="center"/>
        </w:trPr>
        <w:tc>
          <w:tcPr>
            <w:tcW w:w="512" w:type="dxa"/>
            <w:vAlign w:val="center"/>
          </w:tcPr>
          <w:p w14:paraId="09B29C92" w14:textId="77777777" w:rsidR="00030BDA" w:rsidRPr="00C53504" w:rsidRDefault="00030BDA" w:rsidP="000124B3">
            <w:pPr>
              <w:rPr>
                <w:rFonts w:ascii="Arial" w:hAnsi="Arial" w:cs="Arial"/>
                <w:bCs/>
                <w:sz w:val="20"/>
              </w:rPr>
            </w:pPr>
            <w:r w:rsidRPr="00C53504">
              <w:rPr>
                <w:rFonts w:ascii="Arial" w:hAnsi="Arial" w:cs="Arial"/>
                <w:bCs/>
                <w:sz w:val="20"/>
              </w:rPr>
              <w:t>1</w:t>
            </w:r>
          </w:p>
        </w:tc>
        <w:tc>
          <w:tcPr>
            <w:tcW w:w="7614" w:type="dxa"/>
          </w:tcPr>
          <w:p w14:paraId="242D446A" w14:textId="77777777" w:rsidR="00030BDA" w:rsidRPr="00C53504" w:rsidRDefault="00030BDA" w:rsidP="000124B3">
            <w:pPr>
              <w:rPr>
                <w:rFonts w:ascii="Arial" w:hAnsi="Arial" w:cs="Arial"/>
                <w:bCs/>
                <w:sz w:val="20"/>
              </w:rPr>
            </w:pPr>
            <w:r w:rsidRPr="00C53504">
              <w:rPr>
                <w:rFonts w:ascii="Arial" w:hAnsi="Arial" w:cs="Arial"/>
                <w:bCs/>
                <w:sz w:val="20"/>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65" w:type="dxa"/>
            <w:vAlign w:val="center"/>
          </w:tcPr>
          <w:p w14:paraId="77A652E6" w14:textId="77777777" w:rsidR="00030BDA" w:rsidRPr="00C53504" w:rsidRDefault="00030BDA" w:rsidP="000124B3">
            <w:pPr>
              <w:jc w:val="center"/>
              <w:rPr>
                <w:rFonts w:ascii="Arial" w:hAnsi="Arial" w:cs="Arial"/>
                <w:bCs/>
                <w:sz w:val="20"/>
              </w:rPr>
            </w:pPr>
            <w:r w:rsidRPr="00C53504">
              <w:rPr>
                <w:rFonts w:ascii="Arial" w:hAnsi="Arial" w:cs="Arial"/>
                <w:bCs/>
                <w:sz w:val="20"/>
              </w:rPr>
              <w:t>20 min</w:t>
            </w:r>
          </w:p>
        </w:tc>
      </w:tr>
      <w:tr w:rsidR="00030BDA" w:rsidRPr="00C53504" w14:paraId="2AED33B8" w14:textId="77777777" w:rsidTr="000124B3">
        <w:trPr>
          <w:trHeight w:val="1291"/>
          <w:jc w:val="center"/>
        </w:trPr>
        <w:tc>
          <w:tcPr>
            <w:tcW w:w="512" w:type="dxa"/>
            <w:vAlign w:val="center"/>
          </w:tcPr>
          <w:p w14:paraId="6DC2E8CB" w14:textId="77777777" w:rsidR="00030BDA" w:rsidRPr="00C53504" w:rsidRDefault="00030BDA" w:rsidP="000124B3">
            <w:pPr>
              <w:rPr>
                <w:rFonts w:ascii="Arial" w:hAnsi="Arial" w:cs="Arial"/>
                <w:bCs/>
                <w:sz w:val="20"/>
              </w:rPr>
            </w:pPr>
            <w:r w:rsidRPr="00C53504">
              <w:rPr>
                <w:rFonts w:ascii="Arial" w:hAnsi="Arial" w:cs="Arial"/>
                <w:bCs/>
                <w:sz w:val="20"/>
              </w:rPr>
              <w:t>2</w:t>
            </w:r>
          </w:p>
        </w:tc>
        <w:tc>
          <w:tcPr>
            <w:tcW w:w="7614" w:type="dxa"/>
          </w:tcPr>
          <w:p w14:paraId="6969B585" w14:textId="77777777" w:rsidR="00030BDA" w:rsidRPr="00C53504" w:rsidRDefault="00030BDA" w:rsidP="000124B3">
            <w:pPr>
              <w:rPr>
                <w:rFonts w:ascii="Arial" w:hAnsi="Arial" w:cs="Arial"/>
                <w:bCs/>
                <w:sz w:val="20"/>
              </w:rPr>
            </w:pPr>
            <w:r w:rsidRPr="00C53504">
              <w:rPr>
                <w:rFonts w:ascii="Arial" w:hAnsi="Arial" w:cs="Arial"/>
                <w:bCs/>
                <w:sz w:val="20"/>
              </w:rPr>
              <w:t>Omówienie zasad bezpieczeństwa obowiązujących na terenie zakładu, w tym:</w:t>
            </w:r>
          </w:p>
          <w:p w14:paraId="1765A03C" w14:textId="77777777" w:rsidR="00030BDA" w:rsidRPr="00C53504" w:rsidRDefault="00030BDA" w:rsidP="00030BDA">
            <w:pPr>
              <w:numPr>
                <w:ilvl w:val="0"/>
                <w:numId w:val="94"/>
              </w:numPr>
              <w:rPr>
                <w:rFonts w:ascii="Arial" w:hAnsi="Arial" w:cs="Arial"/>
                <w:bCs/>
                <w:sz w:val="20"/>
              </w:rPr>
            </w:pPr>
            <w:r w:rsidRPr="00C53504">
              <w:rPr>
                <w:rFonts w:ascii="Arial" w:hAnsi="Arial" w:cs="Arial"/>
                <w:bCs/>
                <w:sz w:val="20"/>
              </w:rPr>
              <w:t>zasad wejścia na teren zakładu pracowników Wykonawcy / Podwykonawcy,</w:t>
            </w:r>
          </w:p>
          <w:p w14:paraId="30C0ED5F" w14:textId="77777777" w:rsidR="00030BDA" w:rsidRPr="00C53504" w:rsidRDefault="00030BDA" w:rsidP="00030BDA">
            <w:pPr>
              <w:numPr>
                <w:ilvl w:val="0"/>
                <w:numId w:val="94"/>
              </w:numPr>
              <w:rPr>
                <w:rFonts w:ascii="Arial" w:hAnsi="Arial" w:cs="Arial"/>
                <w:bCs/>
                <w:sz w:val="20"/>
              </w:rPr>
            </w:pPr>
            <w:r w:rsidRPr="00C53504">
              <w:rPr>
                <w:rFonts w:ascii="Arial" w:hAnsi="Arial" w:cs="Arial"/>
                <w:bCs/>
                <w:sz w:val="20"/>
              </w:rPr>
              <w:t>zasad poruszania się na terenie zakładu,</w:t>
            </w:r>
          </w:p>
          <w:p w14:paraId="745F2B9A" w14:textId="77777777" w:rsidR="00030BDA" w:rsidRPr="00C53504" w:rsidRDefault="00030BDA" w:rsidP="00030BDA">
            <w:pPr>
              <w:numPr>
                <w:ilvl w:val="0"/>
                <w:numId w:val="94"/>
              </w:numPr>
              <w:rPr>
                <w:rFonts w:ascii="Arial" w:hAnsi="Arial" w:cs="Arial"/>
                <w:bCs/>
                <w:sz w:val="20"/>
              </w:rPr>
            </w:pPr>
            <w:r w:rsidRPr="00C53504">
              <w:rPr>
                <w:rFonts w:ascii="Arial" w:hAnsi="Arial" w:cs="Arial"/>
                <w:bCs/>
                <w:sz w:val="20"/>
              </w:rPr>
              <w:t>zasad wnoszenia sprzętu i urządzeń na teren zakładu,</w:t>
            </w:r>
          </w:p>
          <w:p w14:paraId="0218A7D6" w14:textId="77777777" w:rsidR="00030BDA" w:rsidRPr="00C53504" w:rsidRDefault="00030BDA" w:rsidP="00030BDA">
            <w:pPr>
              <w:numPr>
                <w:ilvl w:val="0"/>
                <w:numId w:val="94"/>
              </w:numPr>
              <w:rPr>
                <w:rFonts w:ascii="Arial" w:hAnsi="Arial" w:cs="Arial"/>
                <w:bCs/>
                <w:sz w:val="20"/>
              </w:rPr>
            </w:pPr>
            <w:r w:rsidRPr="00C53504">
              <w:rPr>
                <w:rFonts w:ascii="Arial" w:hAnsi="Arial" w:cs="Arial"/>
                <w:bCs/>
                <w:sz w:val="20"/>
              </w:rPr>
              <w:t>zasad używania sprzętu ochrony indywidualnej,</w:t>
            </w:r>
          </w:p>
          <w:p w14:paraId="06EB7E02" w14:textId="77777777" w:rsidR="00030BDA" w:rsidRPr="00C53504" w:rsidRDefault="00030BDA" w:rsidP="00030BDA">
            <w:pPr>
              <w:numPr>
                <w:ilvl w:val="0"/>
                <w:numId w:val="94"/>
              </w:numPr>
              <w:rPr>
                <w:rFonts w:ascii="Arial" w:hAnsi="Arial" w:cs="Arial"/>
                <w:bCs/>
                <w:sz w:val="20"/>
              </w:rPr>
            </w:pPr>
            <w:r w:rsidRPr="00C53504">
              <w:rPr>
                <w:rFonts w:ascii="Arial" w:hAnsi="Arial" w:cs="Arial"/>
                <w:bCs/>
                <w:sz w:val="20"/>
              </w:rPr>
              <w:t>zachowania czystości i porządku na stanowisku i po zakończonej pracy.</w:t>
            </w:r>
          </w:p>
        </w:tc>
        <w:tc>
          <w:tcPr>
            <w:tcW w:w="965" w:type="dxa"/>
            <w:vAlign w:val="center"/>
          </w:tcPr>
          <w:p w14:paraId="134DCE3A" w14:textId="77777777" w:rsidR="00030BDA" w:rsidRPr="00C53504" w:rsidRDefault="00030BDA" w:rsidP="000124B3">
            <w:pPr>
              <w:jc w:val="center"/>
              <w:rPr>
                <w:rFonts w:ascii="Arial" w:hAnsi="Arial" w:cs="Arial"/>
                <w:bCs/>
                <w:sz w:val="20"/>
              </w:rPr>
            </w:pPr>
            <w:r w:rsidRPr="00C53504">
              <w:rPr>
                <w:rFonts w:ascii="Arial" w:hAnsi="Arial" w:cs="Arial"/>
                <w:bCs/>
                <w:sz w:val="20"/>
              </w:rPr>
              <w:t>20 min</w:t>
            </w:r>
          </w:p>
        </w:tc>
      </w:tr>
      <w:tr w:rsidR="00030BDA" w:rsidRPr="00C53504" w14:paraId="6A79BF74" w14:textId="77777777" w:rsidTr="000124B3">
        <w:trPr>
          <w:trHeight w:val="421"/>
          <w:jc w:val="center"/>
        </w:trPr>
        <w:tc>
          <w:tcPr>
            <w:tcW w:w="512" w:type="dxa"/>
            <w:vAlign w:val="center"/>
          </w:tcPr>
          <w:p w14:paraId="68E5EE53" w14:textId="77777777" w:rsidR="00030BDA" w:rsidRPr="00C53504" w:rsidRDefault="00030BDA" w:rsidP="000124B3">
            <w:pPr>
              <w:rPr>
                <w:rFonts w:ascii="Arial" w:hAnsi="Arial" w:cs="Arial"/>
                <w:bCs/>
                <w:sz w:val="20"/>
              </w:rPr>
            </w:pPr>
            <w:r w:rsidRPr="00C53504">
              <w:rPr>
                <w:rFonts w:ascii="Arial" w:hAnsi="Arial" w:cs="Arial"/>
                <w:bCs/>
                <w:sz w:val="20"/>
              </w:rPr>
              <w:t>3</w:t>
            </w:r>
          </w:p>
        </w:tc>
        <w:tc>
          <w:tcPr>
            <w:tcW w:w="7614" w:type="dxa"/>
          </w:tcPr>
          <w:p w14:paraId="57F4CB7E" w14:textId="77777777" w:rsidR="00030BDA" w:rsidRPr="00C53504" w:rsidRDefault="00030BDA" w:rsidP="000124B3">
            <w:pPr>
              <w:rPr>
                <w:rFonts w:ascii="Arial" w:hAnsi="Arial" w:cs="Arial"/>
                <w:bCs/>
                <w:sz w:val="20"/>
              </w:rPr>
            </w:pPr>
            <w:r w:rsidRPr="00C53504">
              <w:rPr>
                <w:rFonts w:ascii="Arial" w:hAnsi="Arial" w:cs="Arial"/>
                <w:bCs/>
                <w:sz w:val="20"/>
              </w:rPr>
              <w:t>Omówienie zasad postępowania w razie wypadku w czasie pracy i sytuacjach zagrożeń (pożaru, awarii lub innego miejscowego zagrożenia) w zakładzie.</w:t>
            </w:r>
          </w:p>
        </w:tc>
        <w:tc>
          <w:tcPr>
            <w:tcW w:w="965" w:type="dxa"/>
            <w:vAlign w:val="center"/>
          </w:tcPr>
          <w:p w14:paraId="652F8121" w14:textId="77777777" w:rsidR="00030BDA" w:rsidRPr="00C53504" w:rsidRDefault="00030BDA" w:rsidP="000124B3">
            <w:pPr>
              <w:jc w:val="center"/>
              <w:rPr>
                <w:rFonts w:ascii="Arial" w:hAnsi="Arial" w:cs="Arial"/>
                <w:bCs/>
                <w:sz w:val="20"/>
              </w:rPr>
            </w:pPr>
            <w:r w:rsidRPr="00C53504">
              <w:rPr>
                <w:rFonts w:ascii="Arial" w:hAnsi="Arial" w:cs="Arial"/>
                <w:bCs/>
                <w:sz w:val="20"/>
              </w:rPr>
              <w:t>20 min</w:t>
            </w:r>
          </w:p>
        </w:tc>
      </w:tr>
      <w:tr w:rsidR="00030BDA" w:rsidRPr="00C53504" w14:paraId="36D2815D" w14:textId="77777777" w:rsidTr="000124B3">
        <w:trPr>
          <w:trHeight w:val="210"/>
          <w:jc w:val="center"/>
        </w:trPr>
        <w:tc>
          <w:tcPr>
            <w:tcW w:w="512" w:type="dxa"/>
            <w:vAlign w:val="center"/>
          </w:tcPr>
          <w:p w14:paraId="5BB2B7A1" w14:textId="77777777" w:rsidR="00030BDA" w:rsidRPr="00C53504" w:rsidRDefault="00030BDA" w:rsidP="000124B3">
            <w:pPr>
              <w:rPr>
                <w:rFonts w:ascii="Arial" w:hAnsi="Arial" w:cs="Arial"/>
                <w:bCs/>
                <w:sz w:val="20"/>
              </w:rPr>
            </w:pPr>
            <w:r w:rsidRPr="00C53504">
              <w:rPr>
                <w:rFonts w:ascii="Arial" w:hAnsi="Arial" w:cs="Arial"/>
                <w:bCs/>
                <w:sz w:val="20"/>
              </w:rPr>
              <w:t>4</w:t>
            </w:r>
          </w:p>
        </w:tc>
        <w:tc>
          <w:tcPr>
            <w:tcW w:w="7614" w:type="dxa"/>
          </w:tcPr>
          <w:p w14:paraId="723B8A4E" w14:textId="77777777" w:rsidR="00030BDA" w:rsidRPr="00C53504" w:rsidRDefault="00030BDA" w:rsidP="000124B3">
            <w:pPr>
              <w:rPr>
                <w:rFonts w:ascii="Arial" w:hAnsi="Arial" w:cs="Arial"/>
                <w:bCs/>
                <w:sz w:val="20"/>
              </w:rPr>
            </w:pPr>
            <w:r w:rsidRPr="00C53504">
              <w:rPr>
                <w:rFonts w:ascii="Arial" w:hAnsi="Arial" w:cs="Arial"/>
                <w:bCs/>
                <w:sz w:val="20"/>
              </w:rPr>
              <w:t>Omówienie zasad ochrony przeciwpożarowej na terenie zakładu.</w:t>
            </w:r>
          </w:p>
        </w:tc>
        <w:tc>
          <w:tcPr>
            <w:tcW w:w="965" w:type="dxa"/>
            <w:vAlign w:val="center"/>
          </w:tcPr>
          <w:p w14:paraId="7135C4F9" w14:textId="77777777" w:rsidR="00030BDA" w:rsidRPr="00C53504" w:rsidRDefault="00030BDA" w:rsidP="000124B3">
            <w:pPr>
              <w:jc w:val="center"/>
              <w:rPr>
                <w:rFonts w:ascii="Arial" w:hAnsi="Arial" w:cs="Arial"/>
                <w:bCs/>
                <w:sz w:val="20"/>
              </w:rPr>
            </w:pPr>
            <w:r w:rsidRPr="00C53504">
              <w:rPr>
                <w:rFonts w:ascii="Arial" w:hAnsi="Arial" w:cs="Arial"/>
                <w:bCs/>
                <w:sz w:val="20"/>
              </w:rPr>
              <w:t>20 min</w:t>
            </w:r>
          </w:p>
        </w:tc>
      </w:tr>
      <w:tr w:rsidR="00030BDA" w:rsidRPr="00C53504" w14:paraId="609838F2" w14:textId="77777777" w:rsidTr="000124B3">
        <w:trPr>
          <w:trHeight w:val="421"/>
          <w:jc w:val="center"/>
        </w:trPr>
        <w:tc>
          <w:tcPr>
            <w:tcW w:w="512" w:type="dxa"/>
            <w:vAlign w:val="center"/>
          </w:tcPr>
          <w:p w14:paraId="44B99ED5" w14:textId="77777777" w:rsidR="00030BDA" w:rsidRPr="00C53504" w:rsidRDefault="00030BDA" w:rsidP="000124B3">
            <w:pPr>
              <w:rPr>
                <w:rFonts w:ascii="Arial" w:hAnsi="Arial" w:cs="Arial"/>
                <w:bCs/>
                <w:sz w:val="20"/>
              </w:rPr>
            </w:pPr>
            <w:r w:rsidRPr="00C53504">
              <w:rPr>
                <w:rFonts w:ascii="Arial" w:hAnsi="Arial" w:cs="Arial"/>
                <w:bCs/>
                <w:sz w:val="20"/>
              </w:rPr>
              <w:lastRenderedPageBreak/>
              <w:t>5</w:t>
            </w:r>
          </w:p>
        </w:tc>
        <w:tc>
          <w:tcPr>
            <w:tcW w:w="7614" w:type="dxa"/>
          </w:tcPr>
          <w:p w14:paraId="200F2740" w14:textId="77777777" w:rsidR="00030BDA" w:rsidRPr="00C53504" w:rsidRDefault="00030BDA" w:rsidP="000124B3">
            <w:pPr>
              <w:rPr>
                <w:rFonts w:ascii="Arial" w:hAnsi="Arial" w:cs="Arial"/>
                <w:bCs/>
                <w:sz w:val="20"/>
              </w:rPr>
            </w:pPr>
            <w:r w:rsidRPr="00C53504">
              <w:rPr>
                <w:rFonts w:ascii="Arial" w:hAnsi="Arial" w:cs="Arial"/>
                <w:bCs/>
                <w:sz w:val="20"/>
              </w:rPr>
              <w:t>Omówienie nakazów i zakazów obowiązujących na terenie zakładu.</w:t>
            </w:r>
          </w:p>
          <w:p w14:paraId="00617BE0" w14:textId="77777777" w:rsidR="00030BDA" w:rsidRPr="00C53504" w:rsidRDefault="00030BDA" w:rsidP="000124B3">
            <w:pPr>
              <w:rPr>
                <w:rFonts w:ascii="Arial" w:hAnsi="Arial" w:cs="Arial"/>
                <w:bCs/>
                <w:sz w:val="20"/>
              </w:rPr>
            </w:pPr>
            <w:r w:rsidRPr="00C53504">
              <w:rPr>
                <w:rFonts w:ascii="Arial" w:hAnsi="Arial" w:cs="Arial"/>
                <w:bCs/>
                <w:sz w:val="20"/>
              </w:rPr>
              <w:t>Odpowiedzialność za naruszenie przepisów lub zasad bezpieczeństwa i higieny pracy.</w:t>
            </w:r>
          </w:p>
        </w:tc>
        <w:tc>
          <w:tcPr>
            <w:tcW w:w="965" w:type="dxa"/>
            <w:vAlign w:val="center"/>
          </w:tcPr>
          <w:p w14:paraId="36D9E7A3" w14:textId="77777777" w:rsidR="00030BDA" w:rsidRPr="00C53504" w:rsidRDefault="00030BDA" w:rsidP="000124B3">
            <w:pPr>
              <w:jc w:val="center"/>
              <w:rPr>
                <w:rFonts w:ascii="Arial" w:hAnsi="Arial" w:cs="Arial"/>
                <w:bCs/>
                <w:sz w:val="20"/>
              </w:rPr>
            </w:pPr>
            <w:r w:rsidRPr="00C53504">
              <w:rPr>
                <w:rFonts w:ascii="Arial" w:hAnsi="Arial" w:cs="Arial"/>
                <w:bCs/>
                <w:sz w:val="20"/>
              </w:rPr>
              <w:t>20 min</w:t>
            </w:r>
          </w:p>
        </w:tc>
      </w:tr>
      <w:tr w:rsidR="00030BDA" w:rsidRPr="00C53504" w14:paraId="1FEA2648" w14:textId="77777777" w:rsidTr="000124B3">
        <w:trPr>
          <w:trHeight w:val="435"/>
          <w:jc w:val="center"/>
        </w:trPr>
        <w:tc>
          <w:tcPr>
            <w:tcW w:w="512" w:type="dxa"/>
            <w:vAlign w:val="center"/>
          </w:tcPr>
          <w:p w14:paraId="4ACD973F" w14:textId="77777777" w:rsidR="00030BDA" w:rsidRPr="00C53504" w:rsidRDefault="00030BDA" w:rsidP="000124B3">
            <w:pPr>
              <w:rPr>
                <w:rFonts w:ascii="Arial" w:hAnsi="Arial" w:cs="Arial"/>
                <w:bCs/>
                <w:sz w:val="20"/>
              </w:rPr>
            </w:pPr>
            <w:r w:rsidRPr="00C53504">
              <w:rPr>
                <w:rFonts w:ascii="Arial" w:hAnsi="Arial" w:cs="Arial"/>
                <w:bCs/>
                <w:sz w:val="20"/>
              </w:rPr>
              <w:t>6</w:t>
            </w:r>
          </w:p>
        </w:tc>
        <w:tc>
          <w:tcPr>
            <w:tcW w:w="7614" w:type="dxa"/>
          </w:tcPr>
          <w:p w14:paraId="4C3024FA" w14:textId="77777777" w:rsidR="00030BDA" w:rsidRPr="00C53504" w:rsidRDefault="00030BDA" w:rsidP="000124B3">
            <w:pPr>
              <w:rPr>
                <w:rFonts w:ascii="Arial" w:hAnsi="Arial" w:cs="Arial"/>
                <w:bCs/>
                <w:sz w:val="20"/>
              </w:rPr>
            </w:pPr>
            <w:r w:rsidRPr="00C53504">
              <w:rPr>
                <w:rFonts w:ascii="Arial" w:hAnsi="Arial" w:cs="Arial"/>
                <w:bCs/>
                <w:sz w:val="20"/>
              </w:rPr>
              <w:t>Omówienie wymagań dotyczących Zintegrowanego Systemu Zarządzania.</w:t>
            </w:r>
          </w:p>
          <w:p w14:paraId="6E076388" w14:textId="77777777" w:rsidR="00030BDA" w:rsidRPr="00C53504" w:rsidRDefault="00030BDA" w:rsidP="000124B3">
            <w:pPr>
              <w:rPr>
                <w:rFonts w:ascii="Arial" w:hAnsi="Arial" w:cs="Arial"/>
                <w:bCs/>
                <w:sz w:val="20"/>
              </w:rPr>
            </w:pPr>
            <w:r w:rsidRPr="00C53504">
              <w:rPr>
                <w:rFonts w:ascii="Arial" w:hAnsi="Arial" w:cs="Arial"/>
                <w:bCs/>
                <w:sz w:val="20"/>
              </w:rPr>
              <w:t>Wymagania środowiskowe.</w:t>
            </w:r>
          </w:p>
        </w:tc>
        <w:tc>
          <w:tcPr>
            <w:tcW w:w="965" w:type="dxa"/>
            <w:vAlign w:val="center"/>
          </w:tcPr>
          <w:p w14:paraId="2C825B02" w14:textId="77777777" w:rsidR="00030BDA" w:rsidRPr="00C53504" w:rsidRDefault="00030BDA" w:rsidP="000124B3">
            <w:pPr>
              <w:jc w:val="center"/>
              <w:rPr>
                <w:rFonts w:ascii="Arial" w:hAnsi="Arial" w:cs="Arial"/>
                <w:bCs/>
                <w:sz w:val="20"/>
              </w:rPr>
            </w:pPr>
            <w:r w:rsidRPr="00C53504">
              <w:rPr>
                <w:rFonts w:ascii="Arial" w:hAnsi="Arial" w:cs="Arial"/>
                <w:bCs/>
                <w:sz w:val="20"/>
              </w:rPr>
              <w:t>20 min</w:t>
            </w:r>
          </w:p>
        </w:tc>
      </w:tr>
      <w:tr w:rsidR="00030BDA" w:rsidRPr="00C53504" w14:paraId="3A574707" w14:textId="77777777" w:rsidTr="000124B3">
        <w:trPr>
          <w:trHeight w:val="192"/>
          <w:jc w:val="center"/>
        </w:trPr>
        <w:tc>
          <w:tcPr>
            <w:tcW w:w="9092" w:type="dxa"/>
            <w:gridSpan w:val="3"/>
            <w:vAlign w:val="center"/>
          </w:tcPr>
          <w:p w14:paraId="74CB67BA" w14:textId="77777777" w:rsidR="00030BDA" w:rsidRPr="00C53504" w:rsidRDefault="00030BDA" w:rsidP="000124B3">
            <w:pPr>
              <w:jc w:val="right"/>
              <w:rPr>
                <w:rFonts w:ascii="Arial" w:hAnsi="Arial" w:cs="Arial"/>
                <w:b/>
                <w:bCs/>
                <w:sz w:val="20"/>
              </w:rPr>
            </w:pPr>
            <w:r w:rsidRPr="00C53504">
              <w:rPr>
                <w:rFonts w:ascii="Arial" w:hAnsi="Arial" w:cs="Arial"/>
                <w:b/>
                <w:bCs/>
                <w:sz w:val="20"/>
              </w:rPr>
              <w:t>Razem: 2 godziny</w:t>
            </w:r>
          </w:p>
        </w:tc>
      </w:tr>
    </w:tbl>
    <w:p w14:paraId="414CA625" w14:textId="77777777" w:rsidR="00030BDA" w:rsidRPr="00C53504" w:rsidRDefault="00030BDA" w:rsidP="00030BDA">
      <w:pPr>
        <w:rPr>
          <w:rFonts w:ascii="Arial" w:eastAsiaTheme="minorHAnsi" w:hAnsi="Arial" w:cs="Arial"/>
          <w:sz w:val="20"/>
          <w:lang w:eastAsia="en-US"/>
        </w:rPr>
      </w:pPr>
    </w:p>
    <w:p w14:paraId="348EA1AC" w14:textId="77777777" w:rsidR="00030BDA" w:rsidRPr="004D0B0C" w:rsidRDefault="00030BDA" w:rsidP="00030BDA">
      <w:pPr>
        <w:keepNext/>
        <w:pageBreakBefore/>
        <w:numPr>
          <w:ilvl w:val="1"/>
          <w:numId w:val="0"/>
        </w:numPr>
        <w:tabs>
          <w:tab w:val="num" w:pos="0"/>
        </w:tabs>
        <w:spacing w:after="240"/>
        <w:jc w:val="center"/>
        <w:outlineLvl w:val="1"/>
        <w:rPr>
          <w:b/>
          <w:iCs/>
          <w:sz w:val="20"/>
        </w:rPr>
      </w:pPr>
      <w:bookmarkStart w:id="30" w:name="_Toc133305875"/>
      <w:r w:rsidRPr="004D0B0C">
        <w:rPr>
          <w:b/>
          <w:iCs/>
          <w:sz w:val="20"/>
        </w:rPr>
        <w:lastRenderedPageBreak/>
        <w:t xml:space="preserve">ZAŁĄCZNIK NR </w:t>
      </w:r>
      <w:r>
        <w:rPr>
          <w:b/>
          <w:iCs/>
          <w:sz w:val="20"/>
        </w:rPr>
        <w:t>6</w:t>
      </w:r>
      <w:r w:rsidRPr="004D0B0C">
        <w:rPr>
          <w:b/>
          <w:iCs/>
          <w:sz w:val="20"/>
        </w:rPr>
        <w:t>b-2</w:t>
      </w:r>
      <w:r w:rsidRPr="004D0B0C">
        <w:rPr>
          <w:b/>
          <w:iCs/>
          <w:sz w:val="20"/>
        </w:rPr>
        <w:br/>
        <w:t>Wzór zawiadomienia o zdarzeniu wypadkowym</w:t>
      </w:r>
      <w:bookmarkEnd w:id="30"/>
    </w:p>
    <w:p w14:paraId="5EDD2138" w14:textId="77777777" w:rsidR="00030BDA" w:rsidRPr="004D0B0C" w:rsidRDefault="00030BDA" w:rsidP="00030BDA">
      <w:pPr>
        <w:jc w:val="both"/>
        <w:rPr>
          <w:sz w:val="20"/>
        </w:rPr>
      </w:pPr>
    </w:p>
    <w:p w14:paraId="64504419" w14:textId="77777777" w:rsidR="00030BDA" w:rsidRPr="004D0B0C" w:rsidRDefault="00030BDA" w:rsidP="00030BDA">
      <w:pPr>
        <w:jc w:val="both"/>
        <w:rPr>
          <w:i/>
          <w:iCs/>
          <w:sz w:val="20"/>
        </w:rPr>
      </w:pPr>
      <w:r w:rsidRPr="004D0B0C">
        <w:rPr>
          <w:i/>
          <w:iCs/>
          <w:sz w:val="20"/>
        </w:rPr>
        <w:t xml:space="preserve">…………………………….………….                                                                                                                    …………………………..   </w:t>
      </w:r>
    </w:p>
    <w:p w14:paraId="76515C5A" w14:textId="77777777" w:rsidR="00030BDA" w:rsidRPr="004D0B0C" w:rsidRDefault="00030BDA" w:rsidP="00030BDA">
      <w:pPr>
        <w:rPr>
          <w:i/>
          <w:iCs/>
          <w:sz w:val="20"/>
        </w:rPr>
      </w:pPr>
      <w:r w:rsidRPr="004D0B0C">
        <w:rPr>
          <w:i/>
          <w:iCs/>
          <w:sz w:val="20"/>
        </w:rPr>
        <w:t xml:space="preserve">    nazwisko i imię Zgłaszającego                                                                                                                                                     miejscowość  i data</w:t>
      </w:r>
    </w:p>
    <w:p w14:paraId="2A50F0C4" w14:textId="77777777" w:rsidR="00030BDA" w:rsidRPr="004D0B0C" w:rsidRDefault="00030BDA" w:rsidP="00030BDA">
      <w:pPr>
        <w:rPr>
          <w:i/>
          <w:iCs/>
          <w:sz w:val="20"/>
        </w:rPr>
      </w:pPr>
      <w:r w:rsidRPr="004D0B0C">
        <w:rPr>
          <w:i/>
          <w:iCs/>
          <w:sz w:val="20"/>
        </w:rPr>
        <w:t xml:space="preserve">                                                                                            </w:t>
      </w:r>
    </w:p>
    <w:p w14:paraId="7E3163A5" w14:textId="77777777" w:rsidR="00030BDA" w:rsidRPr="004D0B0C" w:rsidRDefault="00030BDA" w:rsidP="00030BDA">
      <w:pPr>
        <w:jc w:val="both"/>
        <w:rPr>
          <w:i/>
          <w:iCs/>
          <w:sz w:val="20"/>
        </w:rPr>
      </w:pPr>
    </w:p>
    <w:p w14:paraId="47C8A5FB" w14:textId="77777777" w:rsidR="00030BDA" w:rsidRPr="004D0B0C" w:rsidRDefault="00030BDA" w:rsidP="00030BDA">
      <w:pPr>
        <w:jc w:val="both"/>
        <w:rPr>
          <w:i/>
          <w:iCs/>
          <w:sz w:val="20"/>
        </w:rPr>
      </w:pPr>
      <w:r w:rsidRPr="004D0B0C">
        <w:rPr>
          <w:i/>
          <w:iCs/>
          <w:sz w:val="20"/>
        </w:rPr>
        <w:t>………………………………..………….</w:t>
      </w:r>
    </w:p>
    <w:p w14:paraId="77945D88" w14:textId="77777777" w:rsidR="00030BDA" w:rsidRPr="004D0B0C" w:rsidRDefault="00030BDA" w:rsidP="00030BDA">
      <w:pPr>
        <w:jc w:val="both"/>
        <w:rPr>
          <w:i/>
          <w:iCs/>
          <w:sz w:val="20"/>
        </w:rPr>
      </w:pPr>
      <w:r w:rsidRPr="004D0B0C">
        <w:rPr>
          <w:i/>
          <w:iCs/>
          <w:sz w:val="20"/>
        </w:rPr>
        <w:t xml:space="preserve">          miejsce pracy</w:t>
      </w:r>
    </w:p>
    <w:p w14:paraId="11D511F6" w14:textId="77777777" w:rsidR="00030BDA" w:rsidRPr="004D0B0C" w:rsidRDefault="00030BDA" w:rsidP="00030BDA">
      <w:pPr>
        <w:jc w:val="both"/>
        <w:rPr>
          <w:i/>
          <w:iCs/>
          <w:sz w:val="20"/>
        </w:rPr>
      </w:pPr>
    </w:p>
    <w:p w14:paraId="361EBF0B" w14:textId="77777777" w:rsidR="00030BDA" w:rsidRPr="004D0B0C" w:rsidRDefault="00030BDA" w:rsidP="00030BDA">
      <w:pPr>
        <w:jc w:val="both"/>
        <w:rPr>
          <w:i/>
          <w:iCs/>
          <w:sz w:val="20"/>
        </w:rPr>
      </w:pPr>
    </w:p>
    <w:p w14:paraId="5493D712" w14:textId="77777777" w:rsidR="00030BDA" w:rsidRPr="004D0B0C" w:rsidRDefault="00030BDA" w:rsidP="00030BDA">
      <w:pPr>
        <w:jc w:val="both"/>
        <w:rPr>
          <w:i/>
          <w:iCs/>
          <w:sz w:val="20"/>
        </w:rPr>
      </w:pPr>
      <w:r w:rsidRPr="004D0B0C">
        <w:rPr>
          <w:i/>
          <w:iCs/>
          <w:sz w:val="20"/>
        </w:rPr>
        <w:t>………………………………..………….</w:t>
      </w:r>
    </w:p>
    <w:p w14:paraId="46AEB1B8" w14:textId="77777777" w:rsidR="00030BDA" w:rsidRPr="004D0B0C" w:rsidRDefault="00030BDA" w:rsidP="00030BDA">
      <w:pPr>
        <w:jc w:val="both"/>
        <w:rPr>
          <w:i/>
          <w:iCs/>
          <w:sz w:val="20"/>
        </w:rPr>
      </w:pPr>
      <w:r w:rsidRPr="004D0B0C">
        <w:rPr>
          <w:i/>
          <w:iCs/>
          <w:sz w:val="20"/>
        </w:rPr>
        <w:t xml:space="preserve">       stanowisko służbowe</w:t>
      </w:r>
    </w:p>
    <w:p w14:paraId="36E4B410" w14:textId="77777777" w:rsidR="00030BDA" w:rsidRPr="004D0B0C" w:rsidRDefault="00030BDA" w:rsidP="00030BDA">
      <w:pPr>
        <w:jc w:val="both"/>
        <w:rPr>
          <w:i/>
          <w:iCs/>
          <w:sz w:val="20"/>
        </w:rPr>
      </w:pPr>
    </w:p>
    <w:p w14:paraId="7EDCA9F1" w14:textId="77777777" w:rsidR="00030BDA" w:rsidRPr="004D0B0C" w:rsidRDefault="00030BDA" w:rsidP="00030BDA">
      <w:pPr>
        <w:jc w:val="both"/>
        <w:rPr>
          <w:sz w:val="20"/>
        </w:rPr>
      </w:pPr>
    </w:p>
    <w:p w14:paraId="72708479" w14:textId="77777777" w:rsidR="00030BDA" w:rsidRPr="004D0B0C" w:rsidRDefault="00030BDA" w:rsidP="00030BDA">
      <w:pPr>
        <w:jc w:val="both"/>
        <w:rPr>
          <w:sz w:val="20"/>
        </w:rPr>
      </w:pPr>
    </w:p>
    <w:p w14:paraId="619714F5" w14:textId="77777777" w:rsidR="00030BDA" w:rsidRPr="004D0B0C" w:rsidRDefault="00030BDA" w:rsidP="00030BDA">
      <w:pPr>
        <w:jc w:val="center"/>
        <w:rPr>
          <w:b/>
          <w:sz w:val="20"/>
        </w:rPr>
      </w:pPr>
      <w:r w:rsidRPr="004D0B0C">
        <w:rPr>
          <w:b/>
          <w:sz w:val="20"/>
        </w:rPr>
        <w:t>Zawiadomienie o zdarzeniu wypadkowym przy pracy Wykonawcy/Podwykonawcy</w:t>
      </w:r>
    </w:p>
    <w:p w14:paraId="7C0BF6B5" w14:textId="77777777" w:rsidR="00030BDA" w:rsidRPr="004D0B0C" w:rsidRDefault="00030BDA" w:rsidP="00030BDA">
      <w:pPr>
        <w:jc w:val="both"/>
        <w:rPr>
          <w:b/>
          <w:sz w:val="20"/>
        </w:rPr>
      </w:pPr>
    </w:p>
    <w:p w14:paraId="720479AF" w14:textId="77777777" w:rsidR="00030BDA" w:rsidRPr="004D0B0C" w:rsidRDefault="00030BDA" w:rsidP="00030BDA">
      <w:pPr>
        <w:jc w:val="both"/>
        <w:rPr>
          <w:b/>
          <w:sz w:val="20"/>
        </w:rPr>
      </w:pPr>
    </w:p>
    <w:p w14:paraId="30BD1933" w14:textId="77777777" w:rsidR="00030BDA" w:rsidRPr="004D0B0C" w:rsidRDefault="00030BDA" w:rsidP="00030BDA">
      <w:pPr>
        <w:numPr>
          <w:ilvl w:val="0"/>
          <w:numId w:val="52"/>
        </w:numPr>
        <w:spacing w:line="360" w:lineRule="auto"/>
        <w:ind w:left="714" w:hanging="357"/>
        <w:rPr>
          <w:sz w:val="20"/>
        </w:rPr>
      </w:pPr>
      <w:r w:rsidRPr="004D0B0C">
        <w:rPr>
          <w:sz w:val="20"/>
        </w:rPr>
        <w:t>Imię i nazwisko osoby poszkodowanej…………………….…………………………………………</w:t>
      </w:r>
    </w:p>
    <w:p w14:paraId="617C7F49" w14:textId="77777777" w:rsidR="00030BDA" w:rsidRPr="004D0B0C" w:rsidRDefault="00030BDA" w:rsidP="00030BDA">
      <w:pPr>
        <w:numPr>
          <w:ilvl w:val="0"/>
          <w:numId w:val="52"/>
        </w:numPr>
        <w:spacing w:line="360" w:lineRule="auto"/>
        <w:ind w:left="714" w:hanging="357"/>
        <w:rPr>
          <w:sz w:val="20"/>
        </w:rPr>
      </w:pPr>
      <w:r w:rsidRPr="004D0B0C">
        <w:rPr>
          <w:sz w:val="20"/>
        </w:rPr>
        <w:t>Nazwa Wykonawcy/Podwykonawcy ……..…………………………….……………………………………...………………..</w:t>
      </w:r>
    </w:p>
    <w:p w14:paraId="002BF17C" w14:textId="77777777" w:rsidR="00030BDA" w:rsidRPr="004D0B0C" w:rsidRDefault="00030BDA" w:rsidP="00030BDA">
      <w:pPr>
        <w:numPr>
          <w:ilvl w:val="0"/>
          <w:numId w:val="52"/>
        </w:numPr>
        <w:spacing w:line="360" w:lineRule="auto"/>
        <w:ind w:left="714" w:hanging="357"/>
        <w:rPr>
          <w:sz w:val="20"/>
        </w:rPr>
      </w:pPr>
      <w:r w:rsidRPr="004D0B0C">
        <w:rPr>
          <w:sz w:val="20"/>
        </w:rPr>
        <w:t>Data i godzina zdarzenia …………………………………………........………..……</w:t>
      </w:r>
    </w:p>
    <w:p w14:paraId="30DBCCFB" w14:textId="77777777" w:rsidR="00030BDA" w:rsidRPr="004D0B0C" w:rsidRDefault="00030BDA" w:rsidP="00030BDA">
      <w:pPr>
        <w:numPr>
          <w:ilvl w:val="0"/>
          <w:numId w:val="52"/>
        </w:numPr>
        <w:spacing w:line="360" w:lineRule="auto"/>
        <w:ind w:left="714" w:hanging="357"/>
        <w:rPr>
          <w:sz w:val="20"/>
        </w:rPr>
      </w:pPr>
      <w:r w:rsidRPr="004D0B0C">
        <w:rPr>
          <w:sz w:val="20"/>
        </w:rPr>
        <w:t>Miejsce zdarzenia ………………………………………………………..……………</w:t>
      </w:r>
    </w:p>
    <w:p w14:paraId="7B539618" w14:textId="77777777" w:rsidR="00030BDA" w:rsidRPr="004D0B0C" w:rsidRDefault="00030BDA" w:rsidP="00030BDA">
      <w:pPr>
        <w:numPr>
          <w:ilvl w:val="0"/>
          <w:numId w:val="52"/>
        </w:numPr>
        <w:spacing w:line="360" w:lineRule="auto"/>
        <w:ind w:left="714" w:hanging="357"/>
        <w:rPr>
          <w:sz w:val="20"/>
        </w:rPr>
      </w:pPr>
      <w:r w:rsidRPr="004D0B0C">
        <w:rPr>
          <w:sz w:val="20"/>
        </w:rPr>
        <w:t>Rodzaj zdarzenia:  wypadek przy pracy / zdarzenie potencjalnie wypadkowe</w:t>
      </w:r>
      <w:r w:rsidRPr="004D0B0C">
        <w:rPr>
          <w:rFonts w:eastAsia="Calibri"/>
          <w:b/>
          <w:sz w:val="20"/>
          <w:lang w:eastAsia="en-US"/>
        </w:rPr>
        <w:t>*</w:t>
      </w:r>
    </w:p>
    <w:p w14:paraId="50B207EF" w14:textId="77777777" w:rsidR="00030BDA" w:rsidRPr="004D0B0C" w:rsidRDefault="00030BDA" w:rsidP="00030BDA">
      <w:pPr>
        <w:numPr>
          <w:ilvl w:val="0"/>
          <w:numId w:val="52"/>
        </w:numPr>
        <w:spacing w:line="360" w:lineRule="auto"/>
        <w:ind w:left="714" w:hanging="357"/>
        <w:rPr>
          <w:sz w:val="20"/>
        </w:rPr>
      </w:pPr>
      <w:r w:rsidRPr="004D0B0C">
        <w:rPr>
          <w:sz w:val="20"/>
        </w:rPr>
        <w:t>Skutki zdarzenia ………………………………………………………………………</w:t>
      </w:r>
    </w:p>
    <w:p w14:paraId="58E74758" w14:textId="77777777" w:rsidR="00030BDA" w:rsidRPr="004D0B0C" w:rsidRDefault="00030BDA" w:rsidP="00030BDA">
      <w:pPr>
        <w:ind w:left="360"/>
        <w:rPr>
          <w:sz w:val="20"/>
        </w:rPr>
      </w:pPr>
      <w:r w:rsidRPr="004D0B0C">
        <w:rPr>
          <w:sz w:val="20"/>
        </w:rPr>
        <w:t>………………………………………………………………………………………………………………….</w:t>
      </w:r>
    </w:p>
    <w:p w14:paraId="3BA8EDE9" w14:textId="77777777" w:rsidR="00030BDA" w:rsidRPr="004D0B0C" w:rsidRDefault="00030BDA" w:rsidP="00030BDA">
      <w:pPr>
        <w:numPr>
          <w:ilvl w:val="0"/>
          <w:numId w:val="52"/>
        </w:numPr>
        <w:spacing w:line="360" w:lineRule="auto"/>
        <w:rPr>
          <w:sz w:val="20"/>
        </w:rPr>
      </w:pPr>
      <w:r w:rsidRPr="004D0B0C">
        <w:rPr>
          <w:sz w:val="20"/>
        </w:rPr>
        <w:t xml:space="preserve">Świadkowie zdarzenia </w:t>
      </w:r>
      <w:r w:rsidRPr="004D0B0C">
        <w:rPr>
          <w:i/>
          <w:sz w:val="20"/>
        </w:rPr>
        <w:t>(imię i nazwisko)</w:t>
      </w:r>
    </w:p>
    <w:p w14:paraId="5ABBCF8C" w14:textId="77777777" w:rsidR="00030BDA" w:rsidRPr="004D0B0C" w:rsidRDefault="00030BDA" w:rsidP="00030BDA">
      <w:pPr>
        <w:numPr>
          <w:ilvl w:val="0"/>
          <w:numId w:val="53"/>
        </w:numPr>
        <w:spacing w:line="360" w:lineRule="auto"/>
        <w:rPr>
          <w:sz w:val="20"/>
        </w:rPr>
      </w:pPr>
      <w:r w:rsidRPr="004D0B0C">
        <w:rPr>
          <w:sz w:val="20"/>
        </w:rPr>
        <w:t>……………………………………………………………………………………………………………..</w:t>
      </w:r>
    </w:p>
    <w:p w14:paraId="721607C5" w14:textId="77777777" w:rsidR="00030BDA" w:rsidRPr="004D0B0C" w:rsidRDefault="00030BDA" w:rsidP="00030BDA">
      <w:pPr>
        <w:spacing w:line="360" w:lineRule="auto"/>
        <w:ind w:left="360"/>
        <w:rPr>
          <w:sz w:val="20"/>
        </w:rPr>
      </w:pPr>
      <w:r w:rsidRPr="004D0B0C">
        <w:rPr>
          <w:sz w:val="20"/>
        </w:rPr>
        <w:t>b)  …………………………………………..…………………………………………….……………………</w:t>
      </w:r>
    </w:p>
    <w:p w14:paraId="52350F92" w14:textId="77777777" w:rsidR="00030BDA" w:rsidRPr="004D0B0C" w:rsidRDefault="00030BDA" w:rsidP="00030BDA">
      <w:pPr>
        <w:numPr>
          <w:ilvl w:val="0"/>
          <w:numId w:val="52"/>
        </w:numPr>
        <w:spacing w:line="360" w:lineRule="auto"/>
        <w:rPr>
          <w:sz w:val="20"/>
        </w:rPr>
      </w:pPr>
      <w:r w:rsidRPr="004D0B0C">
        <w:rPr>
          <w:sz w:val="20"/>
        </w:rPr>
        <w:t>Opis zdarzenia :</w:t>
      </w:r>
    </w:p>
    <w:p w14:paraId="58A32962" w14:textId="77777777" w:rsidR="00030BDA" w:rsidRPr="004D0B0C" w:rsidRDefault="00030BDA" w:rsidP="00030BDA">
      <w:pPr>
        <w:spacing w:line="360" w:lineRule="auto"/>
        <w:ind w:left="360"/>
        <w:rPr>
          <w:sz w:val="20"/>
        </w:rPr>
      </w:pPr>
      <w:r w:rsidRPr="004D0B0C">
        <w:rPr>
          <w:sz w:val="20"/>
        </w:rPr>
        <w:t>…………………………………………………………………………………………………...………………………………………………………………………………………………………………………………</w:t>
      </w:r>
    </w:p>
    <w:p w14:paraId="06776A2C" w14:textId="77777777" w:rsidR="00030BDA" w:rsidRPr="004D0B0C" w:rsidRDefault="00030BDA" w:rsidP="00030BDA">
      <w:pPr>
        <w:spacing w:line="360" w:lineRule="auto"/>
        <w:ind w:left="360"/>
        <w:rPr>
          <w:sz w:val="20"/>
        </w:rPr>
      </w:pPr>
      <w:r w:rsidRPr="004D0B0C">
        <w:rPr>
          <w:sz w:val="20"/>
        </w:rPr>
        <w:t>……………………………………………………………………………………………………………………………………………………………………………………………………………………………………</w:t>
      </w:r>
    </w:p>
    <w:p w14:paraId="2E30DE18" w14:textId="77777777" w:rsidR="00030BDA" w:rsidRPr="004D0B0C" w:rsidRDefault="00030BDA" w:rsidP="00030BDA">
      <w:pPr>
        <w:spacing w:line="360" w:lineRule="auto"/>
        <w:ind w:left="360"/>
        <w:rPr>
          <w:sz w:val="20"/>
        </w:rPr>
      </w:pPr>
      <w:r w:rsidRPr="004D0B0C">
        <w:rPr>
          <w:sz w:val="20"/>
        </w:rPr>
        <w:t>…………………………………………………………………………………………………...…………..…</w:t>
      </w:r>
    </w:p>
    <w:p w14:paraId="23C51CD5" w14:textId="77777777" w:rsidR="00030BDA" w:rsidRPr="004D0B0C" w:rsidRDefault="00030BDA" w:rsidP="00030BDA">
      <w:pPr>
        <w:spacing w:line="360" w:lineRule="auto"/>
        <w:ind w:left="360"/>
        <w:rPr>
          <w:sz w:val="20"/>
        </w:rPr>
      </w:pPr>
      <w:r w:rsidRPr="004D0B0C">
        <w:rPr>
          <w:sz w:val="20"/>
        </w:rPr>
        <w:t>………………………………………………………………………………………………………………….…………………………………...……………………………………………………………………………………………………………………………………………………..………………………………………</w:t>
      </w:r>
    </w:p>
    <w:p w14:paraId="5BEFD040" w14:textId="77777777" w:rsidR="00030BDA" w:rsidRPr="004D0B0C" w:rsidRDefault="00030BDA" w:rsidP="00030BDA">
      <w:pPr>
        <w:ind w:left="360"/>
        <w:jc w:val="both"/>
        <w:rPr>
          <w:sz w:val="20"/>
        </w:rPr>
      </w:pPr>
    </w:p>
    <w:p w14:paraId="1A14FBEC" w14:textId="77777777" w:rsidR="00030BDA" w:rsidRPr="004D0B0C" w:rsidRDefault="00030BDA" w:rsidP="00030BDA">
      <w:pPr>
        <w:ind w:left="360"/>
        <w:jc w:val="both"/>
        <w:rPr>
          <w:sz w:val="20"/>
        </w:rPr>
      </w:pPr>
      <w:r w:rsidRPr="004D0B0C">
        <w:rPr>
          <w:sz w:val="20"/>
        </w:rPr>
        <w:t>…….………………………………..</w:t>
      </w:r>
      <w:r w:rsidRPr="004D0B0C">
        <w:rPr>
          <w:sz w:val="20"/>
        </w:rPr>
        <w:tab/>
        <w:t xml:space="preserve">             </w:t>
      </w:r>
      <w:r w:rsidRPr="004D0B0C">
        <w:rPr>
          <w:sz w:val="20"/>
        </w:rPr>
        <w:tab/>
        <w:t xml:space="preserve">                                                     …..…………………….……………………..</w:t>
      </w:r>
    </w:p>
    <w:p w14:paraId="321149F4" w14:textId="77777777" w:rsidR="00030BDA" w:rsidRPr="004D0B0C" w:rsidRDefault="00030BDA" w:rsidP="00030BDA">
      <w:pPr>
        <w:ind w:left="357"/>
        <w:jc w:val="both"/>
        <w:rPr>
          <w:i/>
          <w:iCs/>
          <w:sz w:val="20"/>
        </w:rPr>
      </w:pPr>
      <w:r w:rsidRPr="004D0B0C">
        <w:rPr>
          <w:i/>
          <w:iCs/>
          <w:sz w:val="20"/>
        </w:rPr>
        <w:t>podpis Zgłaszającego</w:t>
      </w:r>
      <w:r w:rsidRPr="004D0B0C">
        <w:rPr>
          <w:i/>
          <w:iCs/>
          <w:sz w:val="20"/>
        </w:rPr>
        <w:tab/>
      </w:r>
      <w:r w:rsidRPr="004D0B0C">
        <w:rPr>
          <w:i/>
          <w:iCs/>
          <w:sz w:val="20"/>
        </w:rPr>
        <w:tab/>
      </w:r>
      <w:r w:rsidRPr="004D0B0C">
        <w:rPr>
          <w:i/>
          <w:iCs/>
          <w:sz w:val="20"/>
        </w:rPr>
        <w:tab/>
        <w:t xml:space="preserve">                                                          imię i nazwisko, podpis Wykonawcy/Podwykonawcy</w:t>
      </w:r>
    </w:p>
    <w:p w14:paraId="5C4ED87A" w14:textId="77777777" w:rsidR="00030BDA" w:rsidRPr="004D0B0C" w:rsidRDefault="00030BDA" w:rsidP="00030BDA">
      <w:pPr>
        <w:ind w:left="357"/>
        <w:jc w:val="right"/>
        <w:rPr>
          <w:i/>
          <w:iCs/>
          <w:sz w:val="20"/>
        </w:rPr>
      </w:pPr>
      <w:r w:rsidRPr="004D0B0C">
        <w:rPr>
          <w:i/>
          <w:iCs/>
          <w:sz w:val="20"/>
        </w:rPr>
        <w:t>(osoby reprezentującej)</w:t>
      </w:r>
    </w:p>
    <w:p w14:paraId="57D39B0F" w14:textId="77777777" w:rsidR="00030BDA" w:rsidRPr="004D0B0C" w:rsidRDefault="00030BDA" w:rsidP="00030BDA">
      <w:pPr>
        <w:ind w:left="357"/>
        <w:jc w:val="both"/>
        <w:rPr>
          <w:i/>
          <w:iCs/>
          <w:sz w:val="20"/>
        </w:rPr>
      </w:pPr>
      <w:r w:rsidRPr="004D0B0C">
        <w:rPr>
          <w:i/>
          <w:iCs/>
          <w:sz w:val="20"/>
        </w:rPr>
        <w:t xml:space="preserve">  </w:t>
      </w:r>
    </w:p>
    <w:p w14:paraId="6BF06703" w14:textId="77777777" w:rsidR="00030BDA" w:rsidRPr="004D0B0C" w:rsidRDefault="00030BDA" w:rsidP="00030BDA">
      <w:pPr>
        <w:spacing w:before="120"/>
        <w:jc w:val="both"/>
        <w:rPr>
          <w:rFonts w:eastAsia="Calibri"/>
          <w:iCs/>
          <w:sz w:val="20"/>
          <w:lang w:eastAsia="en-US"/>
        </w:rPr>
      </w:pPr>
      <w:r w:rsidRPr="004D0B0C">
        <w:rPr>
          <w:iCs/>
          <w:sz w:val="20"/>
        </w:rPr>
        <w:t xml:space="preserve">    </w:t>
      </w:r>
      <w:r w:rsidRPr="004D0B0C">
        <w:rPr>
          <w:rFonts w:eastAsia="Calibri"/>
          <w:iCs/>
          <w:sz w:val="20"/>
          <w:lang w:eastAsia="en-US"/>
        </w:rPr>
        <w:t>* niepotrzebne skreślić</w:t>
      </w:r>
    </w:p>
    <w:p w14:paraId="00ACD2C2" w14:textId="77777777" w:rsidR="00030BDA" w:rsidRPr="00C53504" w:rsidRDefault="00030BDA" w:rsidP="00030BDA">
      <w:pPr>
        <w:keepNext/>
        <w:pageBreakBefore/>
        <w:numPr>
          <w:ilvl w:val="1"/>
          <w:numId w:val="0"/>
        </w:numPr>
        <w:tabs>
          <w:tab w:val="num" w:pos="0"/>
        </w:tabs>
        <w:spacing w:after="240"/>
        <w:jc w:val="center"/>
        <w:outlineLvl w:val="1"/>
        <w:rPr>
          <w:rFonts w:ascii="Arial" w:hAnsi="Arial" w:cs="Arial"/>
          <w:b/>
          <w:iCs/>
          <w:sz w:val="20"/>
        </w:rPr>
      </w:pPr>
      <w:bookmarkStart w:id="31" w:name="_Toc133305876"/>
      <w:r w:rsidRPr="004D0B0C">
        <w:rPr>
          <w:b/>
          <w:iCs/>
          <w:sz w:val="20"/>
        </w:rPr>
        <w:lastRenderedPageBreak/>
        <w:t xml:space="preserve">ZAŁĄCZNIK NR </w:t>
      </w:r>
      <w:r>
        <w:rPr>
          <w:b/>
          <w:iCs/>
          <w:sz w:val="20"/>
        </w:rPr>
        <w:t>6</w:t>
      </w:r>
      <w:r w:rsidRPr="004D0B0C">
        <w:rPr>
          <w:b/>
          <w:iCs/>
          <w:sz w:val="20"/>
        </w:rPr>
        <w:t>c</w:t>
      </w:r>
      <w:r w:rsidRPr="004D0B0C">
        <w:rPr>
          <w:b/>
          <w:iCs/>
          <w:sz w:val="20"/>
        </w:rPr>
        <w:br/>
      </w:r>
      <w:r w:rsidRPr="00C53504">
        <w:rPr>
          <w:rFonts w:ascii="Arial" w:hAnsi="Arial" w:cs="Arial"/>
          <w:b/>
          <w:iCs/>
          <w:sz w:val="20"/>
        </w:rPr>
        <w:t>Standard środowiskowy dla Wykonawców i Podwykonawców</w:t>
      </w:r>
      <w:bookmarkEnd w:id="31"/>
    </w:p>
    <w:p w14:paraId="011E08EA" w14:textId="77777777" w:rsidR="00030BDA" w:rsidRPr="00C53504" w:rsidRDefault="00030BDA" w:rsidP="00030BDA">
      <w:pPr>
        <w:numPr>
          <w:ilvl w:val="0"/>
          <w:numId w:val="36"/>
        </w:numPr>
        <w:ind w:left="426" w:hanging="426"/>
        <w:contextualSpacing/>
        <w:jc w:val="both"/>
        <w:rPr>
          <w:rFonts w:ascii="Arial" w:hAnsi="Arial" w:cs="Arial"/>
          <w:b/>
          <w:sz w:val="20"/>
        </w:rPr>
      </w:pPr>
      <w:r w:rsidRPr="00C53504">
        <w:rPr>
          <w:rFonts w:ascii="Arial" w:hAnsi="Arial" w:cs="Arial"/>
          <w:b/>
          <w:sz w:val="20"/>
        </w:rPr>
        <w:t>INFORMACJE OGÓLNE</w:t>
      </w:r>
    </w:p>
    <w:p w14:paraId="7848A178" w14:textId="77777777" w:rsidR="00030BDA" w:rsidRPr="00C53504" w:rsidRDefault="00030BDA" w:rsidP="00030BDA">
      <w:pPr>
        <w:ind w:left="426"/>
        <w:contextualSpacing/>
        <w:jc w:val="both"/>
        <w:rPr>
          <w:rFonts w:ascii="Arial" w:hAnsi="Arial" w:cs="Arial"/>
          <w:bCs/>
          <w:sz w:val="20"/>
        </w:rPr>
      </w:pPr>
      <w:r w:rsidRPr="00C53504">
        <w:rPr>
          <w:rFonts w:ascii="Arial" w:eastAsia="Calibri" w:hAnsi="Arial" w:cs="Arial"/>
          <w:bCs/>
          <w:sz w:val="20"/>
          <w:lang w:eastAsia="en-US"/>
        </w:rPr>
        <w:t>ORLEN OIL Sp. z o.o. działa w ramach Grupy Kapitałowej ORLEN.</w:t>
      </w:r>
    </w:p>
    <w:p w14:paraId="1567613B" w14:textId="77777777" w:rsidR="00030BDA" w:rsidRPr="00C53504" w:rsidRDefault="00030BDA" w:rsidP="00030BDA">
      <w:pPr>
        <w:ind w:left="426"/>
        <w:jc w:val="both"/>
        <w:rPr>
          <w:rFonts w:ascii="Arial" w:eastAsia="Calibri" w:hAnsi="Arial" w:cs="Arial"/>
          <w:color w:val="000000"/>
          <w:sz w:val="20"/>
          <w:lang w:eastAsia="en-US"/>
        </w:rPr>
      </w:pPr>
      <w:r w:rsidRPr="00C53504">
        <w:rPr>
          <w:rFonts w:ascii="Arial" w:eastAsia="Calibri" w:hAnsi="Arial" w:cs="Arial"/>
          <w:color w:val="000000"/>
          <w:sz w:val="20"/>
          <w:lang w:eastAsia="en-US"/>
        </w:rPr>
        <w:t>ORLEN OIL utrzymuje system zarządzania środowiskowego według normy ISO 14001:2015</w:t>
      </w:r>
      <w:r w:rsidRPr="00C53504">
        <w:rPr>
          <w:rFonts w:ascii="Arial" w:eastAsia="Calibri" w:hAnsi="Arial" w:cs="Arial"/>
          <w:sz w:val="20"/>
          <w:lang w:eastAsia="en-US"/>
        </w:rPr>
        <w:t xml:space="preserve">. </w:t>
      </w:r>
      <w:r w:rsidRPr="00C53504">
        <w:rPr>
          <w:rFonts w:ascii="Arial" w:eastAsia="Calibri" w:hAnsi="Arial" w:cs="Arial"/>
          <w:color w:val="000000"/>
          <w:sz w:val="20"/>
          <w:lang w:eastAsia="en-US"/>
        </w:rPr>
        <w:t xml:space="preserve">Wymagania normy, co ma odzwierciedlenie w Polityce Zintegrowanego Systemu Zarządzania ORLEN OIL Sp. z o.o., zobowiązują firmę do ciągłego doskonalenia systemu, do ochrony środowiska w tym </w:t>
      </w:r>
      <w:r w:rsidRPr="00C53504">
        <w:rPr>
          <w:rFonts w:ascii="Arial" w:eastAsia="Calibri" w:hAnsi="Arial" w:cs="Arial"/>
          <w:sz w:val="20"/>
          <w:lang w:eastAsia="en-US"/>
        </w:rPr>
        <w:t xml:space="preserve">racjonalnego gospodarowania zasobami naturalnymi i zapobiegania zanieczyszczeniom środowiska oraz budowania świadomości ekologicznej wśród pracowników </w:t>
      </w:r>
      <w:r w:rsidRPr="00C53504">
        <w:rPr>
          <w:rFonts w:ascii="Arial" w:eastAsia="Calibri" w:hAnsi="Arial" w:cs="Arial"/>
          <w:sz w:val="20"/>
          <w:lang w:eastAsia="en-US"/>
        </w:rPr>
        <w:br/>
        <w:t>i kontrahentów</w:t>
      </w:r>
      <w:r w:rsidRPr="00C53504">
        <w:rPr>
          <w:rFonts w:ascii="Arial" w:eastAsia="Calibri" w:hAnsi="Arial" w:cs="Arial"/>
          <w:color w:val="000000"/>
          <w:sz w:val="20"/>
          <w:lang w:eastAsia="en-US"/>
        </w:rPr>
        <w:t xml:space="preserve"> oraz do zgodności z wymaganiami prawnymi i innymi do których Spółka się zobowiązała. </w:t>
      </w:r>
    </w:p>
    <w:p w14:paraId="3A09DD7D" w14:textId="77777777" w:rsidR="00030BDA" w:rsidRPr="00C53504" w:rsidRDefault="00030BDA" w:rsidP="00030BDA">
      <w:pPr>
        <w:tabs>
          <w:tab w:val="left" w:pos="284"/>
        </w:tabs>
        <w:ind w:left="426"/>
        <w:jc w:val="both"/>
        <w:rPr>
          <w:rFonts w:ascii="Arial" w:eastAsia="Calibri" w:hAnsi="Arial" w:cs="Arial"/>
          <w:color w:val="000000"/>
          <w:sz w:val="20"/>
          <w:lang w:eastAsia="en-US"/>
        </w:rPr>
      </w:pPr>
      <w:r w:rsidRPr="00C53504">
        <w:rPr>
          <w:rFonts w:ascii="Arial" w:eastAsia="Calibri" w:hAnsi="Arial" w:cs="Arial"/>
          <w:color w:val="000000"/>
          <w:sz w:val="2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2782E213" w14:textId="77777777" w:rsidR="00030BDA" w:rsidRPr="00C53504" w:rsidRDefault="00030BDA" w:rsidP="00030BDA">
      <w:pPr>
        <w:tabs>
          <w:tab w:val="left" w:pos="284"/>
        </w:tabs>
        <w:ind w:left="426"/>
        <w:jc w:val="both"/>
        <w:rPr>
          <w:rFonts w:ascii="Arial" w:eastAsia="Calibri" w:hAnsi="Arial" w:cs="Arial"/>
          <w:color w:val="000000"/>
          <w:sz w:val="20"/>
          <w:lang w:eastAsia="en-US"/>
        </w:rPr>
      </w:pPr>
      <w:r w:rsidRPr="00C53504">
        <w:rPr>
          <w:rFonts w:ascii="Arial" w:eastAsia="Calibri" w:hAnsi="Arial" w:cs="Arial"/>
          <w:color w:val="000000"/>
          <w:sz w:val="20"/>
          <w:lang w:eastAsia="en-US"/>
        </w:rPr>
        <w:t xml:space="preserve">Odpady w Spółce są segregowane, magazynowane i ewidencjonowane zgodnie z wymaganiami prawnymi. </w:t>
      </w:r>
    </w:p>
    <w:p w14:paraId="6327A853" w14:textId="77777777" w:rsidR="00030BDA" w:rsidRPr="00C53504" w:rsidRDefault="00030BDA" w:rsidP="00030BDA">
      <w:pPr>
        <w:ind w:left="425"/>
        <w:jc w:val="both"/>
        <w:rPr>
          <w:rFonts w:ascii="Arial" w:eastAsia="Calibri" w:hAnsi="Arial" w:cs="Arial"/>
          <w:sz w:val="20"/>
          <w:lang w:eastAsia="en-US"/>
        </w:rPr>
      </w:pPr>
      <w:r w:rsidRPr="00C53504">
        <w:rPr>
          <w:rFonts w:ascii="Arial" w:eastAsia="Calibri" w:hAnsi="Arial" w:cs="Arial"/>
          <w:sz w:val="20"/>
          <w:lang w:eastAsia="en-US"/>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0371658D" w14:textId="77777777" w:rsidR="00030BDA" w:rsidRPr="00C53504" w:rsidRDefault="00030BDA" w:rsidP="00030BDA">
      <w:pPr>
        <w:tabs>
          <w:tab w:val="left" w:pos="284"/>
        </w:tabs>
        <w:ind w:left="426"/>
        <w:jc w:val="both"/>
        <w:rPr>
          <w:rFonts w:ascii="Arial" w:eastAsia="Calibri" w:hAnsi="Arial" w:cs="Arial"/>
          <w:sz w:val="20"/>
          <w:lang w:eastAsia="en-US"/>
        </w:rPr>
      </w:pPr>
      <w:r w:rsidRPr="00C53504">
        <w:rPr>
          <w:rFonts w:ascii="Arial" w:eastAsia="Calibri" w:hAnsi="Arial" w:cs="Arial"/>
          <w:sz w:val="20"/>
          <w:lang w:eastAsia="en-US"/>
        </w:rPr>
        <w:t xml:space="preserve">Prowadzone są działania prewencyjne mające na celu ograniczanie narażenia na ryzyko fizyczne, chemiczne i ergonomiczne oraz zapobieganie awariom przemysłowym. </w:t>
      </w:r>
    </w:p>
    <w:p w14:paraId="30518D31" w14:textId="77777777" w:rsidR="00030BDA" w:rsidRPr="00C53504" w:rsidRDefault="00030BDA" w:rsidP="00030BDA">
      <w:pPr>
        <w:ind w:left="425"/>
        <w:jc w:val="both"/>
        <w:rPr>
          <w:rFonts w:ascii="Arial" w:eastAsia="Calibri" w:hAnsi="Arial" w:cs="Arial"/>
          <w:sz w:val="20"/>
          <w:lang w:eastAsia="en-US"/>
        </w:rPr>
      </w:pPr>
      <w:r w:rsidRPr="00C53504">
        <w:rPr>
          <w:rFonts w:ascii="Arial" w:eastAsia="Calibri" w:hAnsi="Arial" w:cs="Arial"/>
          <w:sz w:val="20"/>
          <w:lang w:eastAsia="en-US"/>
        </w:rPr>
        <w:t xml:space="preserve">System szkoleń i wspierania rozwoju zawodowego ma na celu doskonalenia kwalifikacji </w:t>
      </w:r>
      <w:r w:rsidRPr="00C53504">
        <w:rPr>
          <w:rFonts w:ascii="Arial" w:eastAsia="Calibri" w:hAnsi="Arial" w:cs="Arial"/>
          <w:sz w:val="20"/>
          <w:lang w:eastAsia="en-US"/>
        </w:rPr>
        <w:br/>
        <w:t>i świadomości pracowników oraz uwzględniania ich roli i zaangażowania w zakresie jakości, ochrony środowiska i na rzecz poprawy bezpieczeństwa i higieny pracy.</w:t>
      </w:r>
    </w:p>
    <w:p w14:paraId="43A268C4" w14:textId="77777777" w:rsidR="00030BDA" w:rsidRPr="00C53504" w:rsidRDefault="00030BDA" w:rsidP="00030BDA">
      <w:pPr>
        <w:tabs>
          <w:tab w:val="left" w:pos="284"/>
        </w:tabs>
        <w:ind w:left="426"/>
        <w:jc w:val="both"/>
        <w:rPr>
          <w:rFonts w:ascii="Arial" w:eastAsia="Calibri" w:hAnsi="Arial" w:cs="Arial"/>
          <w:sz w:val="20"/>
          <w:lang w:eastAsia="en-US"/>
        </w:rPr>
      </w:pPr>
    </w:p>
    <w:p w14:paraId="489A0A7C" w14:textId="77777777" w:rsidR="00030BDA" w:rsidRPr="00C53504" w:rsidRDefault="00030BDA" w:rsidP="00030BDA">
      <w:pPr>
        <w:numPr>
          <w:ilvl w:val="0"/>
          <w:numId w:val="36"/>
        </w:numPr>
        <w:ind w:left="426" w:hanging="426"/>
        <w:contextualSpacing/>
        <w:jc w:val="both"/>
        <w:rPr>
          <w:rFonts w:ascii="Arial" w:hAnsi="Arial" w:cs="Arial"/>
          <w:b/>
          <w:sz w:val="20"/>
        </w:rPr>
      </w:pPr>
      <w:r w:rsidRPr="00C53504">
        <w:rPr>
          <w:rFonts w:ascii="Arial" w:hAnsi="Arial" w:cs="Arial"/>
          <w:b/>
          <w:sz w:val="20"/>
        </w:rPr>
        <w:t>WYKONAWCY I PODWYKONAWCY</w:t>
      </w:r>
    </w:p>
    <w:p w14:paraId="5891045F"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hAnsi="Arial" w:cs="Arial"/>
          <w:sz w:val="20"/>
        </w:rPr>
        <w:t>Prace wykonywane przez Wykonawców/Podwykonawców na terenie ORLEN OIL mogą wpływać na środowisko naturalne m.in. poprzez:</w:t>
      </w:r>
    </w:p>
    <w:p w14:paraId="4E619BBC" w14:textId="77777777" w:rsidR="00030BDA" w:rsidRPr="00C53504" w:rsidRDefault="00030BDA" w:rsidP="00030BDA">
      <w:pPr>
        <w:numPr>
          <w:ilvl w:val="1"/>
          <w:numId w:val="35"/>
        </w:numPr>
        <w:tabs>
          <w:tab w:val="left" w:pos="567"/>
          <w:tab w:val="left" w:pos="1416"/>
        </w:tabs>
        <w:ind w:left="567" w:hanging="283"/>
        <w:jc w:val="both"/>
        <w:rPr>
          <w:rFonts w:ascii="Arial" w:hAnsi="Arial" w:cs="Arial"/>
          <w:sz w:val="20"/>
        </w:rPr>
      </w:pPr>
      <w:r w:rsidRPr="00C53504">
        <w:rPr>
          <w:rFonts w:ascii="Arial" w:hAnsi="Arial" w:cs="Arial"/>
          <w:sz w:val="20"/>
        </w:rPr>
        <w:t>wytwarzanie odpadów niebezpiecznych i innych niż niebezpieczne oraz ich czasowe przechowywanie na terenie ORLEN OIL;</w:t>
      </w:r>
    </w:p>
    <w:p w14:paraId="11A0525E" w14:textId="77777777" w:rsidR="00030BDA" w:rsidRPr="00C53504" w:rsidRDefault="00030BDA" w:rsidP="00030BDA">
      <w:pPr>
        <w:numPr>
          <w:ilvl w:val="1"/>
          <w:numId w:val="35"/>
        </w:numPr>
        <w:tabs>
          <w:tab w:val="left" w:pos="567"/>
          <w:tab w:val="left" w:pos="1426"/>
        </w:tabs>
        <w:ind w:left="567" w:hanging="283"/>
        <w:rPr>
          <w:rFonts w:ascii="Arial" w:hAnsi="Arial" w:cs="Arial"/>
          <w:sz w:val="20"/>
        </w:rPr>
      </w:pPr>
      <w:r w:rsidRPr="00C53504">
        <w:rPr>
          <w:rFonts w:ascii="Arial" w:hAnsi="Arial" w:cs="Arial"/>
          <w:sz w:val="20"/>
        </w:rPr>
        <w:t>emisję pyłów i gazów do powietrza;</w:t>
      </w:r>
    </w:p>
    <w:p w14:paraId="4E84962C" w14:textId="77777777" w:rsidR="00030BDA" w:rsidRPr="00C53504" w:rsidRDefault="00030BDA" w:rsidP="00030BDA">
      <w:pPr>
        <w:numPr>
          <w:ilvl w:val="1"/>
          <w:numId w:val="35"/>
        </w:numPr>
        <w:tabs>
          <w:tab w:val="left" w:pos="567"/>
          <w:tab w:val="left" w:pos="1426"/>
        </w:tabs>
        <w:ind w:left="567" w:hanging="283"/>
        <w:rPr>
          <w:rFonts w:ascii="Arial" w:hAnsi="Arial" w:cs="Arial"/>
          <w:sz w:val="20"/>
        </w:rPr>
      </w:pPr>
      <w:r w:rsidRPr="00C53504">
        <w:rPr>
          <w:rFonts w:ascii="Arial" w:hAnsi="Arial" w:cs="Arial"/>
          <w:sz w:val="20"/>
        </w:rPr>
        <w:t>wycieki substancji ropopochodnych do gruntu;</w:t>
      </w:r>
    </w:p>
    <w:p w14:paraId="4F81EE66" w14:textId="77777777" w:rsidR="00030BDA" w:rsidRPr="00C53504" w:rsidRDefault="00030BDA" w:rsidP="00030BDA">
      <w:pPr>
        <w:numPr>
          <w:ilvl w:val="1"/>
          <w:numId w:val="35"/>
        </w:numPr>
        <w:tabs>
          <w:tab w:val="left" w:pos="567"/>
          <w:tab w:val="left" w:pos="1426"/>
        </w:tabs>
        <w:ind w:left="567" w:hanging="283"/>
        <w:rPr>
          <w:rFonts w:ascii="Arial" w:hAnsi="Arial" w:cs="Arial"/>
          <w:sz w:val="20"/>
        </w:rPr>
      </w:pPr>
      <w:r w:rsidRPr="00C53504">
        <w:rPr>
          <w:rFonts w:ascii="Arial" w:hAnsi="Arial" w:cs="Arial"/>
          <w:sz w:val="20"/>
        </w:rPr>
        <w:t>emisję hałasu do środowiska;</w:t>
      </w:r>
    </w:p>
    <w:p w14:paraId="46A3A5C8" w14:textId="77777777" w:rsidR="00030BDA" w:rsidRPr="00C53504" w:rsidRDefault="00030BDA" w:rsidP="00030BDA">
      <w:pPr>
        <w:numPr>
          <w:ilvl w:val="1"/>
          <w:numId w:val="35"/>
        </w:numPr>
        <w:tabs>
          <w:tab w:val="left" w:pos="567"/>
          <w:tab w:val="left" w:pos="1411"/>
        </w:tabs>
        <w:ind w:left="567" w:hanging="283"/>
        <w:rPr>
          <w:rFonts w:ascii="Arial" w:hAnsi="Arial" w:cs="Arial"/>
          <w:sz w:val="20"/>
        </w:rPr>
      </w:pPr>
      <w:r w:rsidRPr="00C53504">
        <w:rPr>
          <w:rFonts w:ascii="Arial" w:hAnsi="Arial" w:cs="Arial"/>
          <w:sz w:val="20"/>
        </w:rPr>
        <w:t>zużycie mediów.</w:t>
      </w:r>
    </w:p>
    <w:p w14:paraId="0F1BC49F"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hAnsi="Arial" w:cs="Arial"/>
          <w:b/>
          <w:sz w:val="20"/>
        </w:rPr>
        <w:t>Wykonawca/Podwykonawca jest zobowiązany do prowadzenia działalności na terenie ORLEN OIL</w:t>
      </w:r>
      <w:r w:rsidRPr="00C53504">
        <w:rPr>
          <w:rFonts w:ascii="Arial" w:hAnsi="Arial" w:cs="Arial"/>
          <w:sz w:val="20"/>
        </w:rPr>
        <w:t xml:space="preserve"> </w:t>
      </w:r>
      <w:r w:rsidRPr="00C53504">
        <w:rPr>
          <w:rFonts w:ascii="Arial" w:hAnsi="Arial" w:cs="Arial"/>
          <w:b/>
          <w:sz w:val="20"/>
        </w:rPr>
        <w:t>spełniając obowiązujące w tym obszarze przepisy prawa</w:t>
      </w:r>
      <w:r w:rsidRPr="00C53504">
        <w:rPr>
          <w:rFonts w:ascii="Arial" w:hAnsi="Arial" w:cs="Arial"/>
          <w:sz w:val="20"/>
        </w:rPr>
        <w:t xml:space="preserve"> przy jednoczesnym zapewnieniu minimalizacji negatywnego wpływu na środowisko. Należy pamiętać, że na danym terenie mogą obowiązywać dodatkowe wymagania/regulacje Właściciela terenu.</w:t>
      </w:r>
    </w:p>
    <w:p w14:paraId="3752CEDF"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hAnsi="Arial" w:cs="Arial"/>
          <w:sz w:val="20"/>
        </w:rPr>
        <w:t>Wykonawca/Podwykonawca jest zobowiązany postępować podczas prac z  substancjami/mieszaninami niebezpiecznymi zgodnie z wytycznymi zapisanymi w Kartach Charakterystyki (jeśli dotyczy).</w:t>
      </w:r>
    </w:p>
    <w:p w14:paraId="7ED702F2"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hAnsi="Arial" w:cs="Arial"/>
          <w:sz w:val="20"/>
        </w:rPr>
        <w:t>Wykonawca/Podwykonawca musi posiadać w okresie realizacji umowy uregulowany stan formalno-prawny w zakresie gospodarki odpadami, zgodnie z obowiązującymi przepisami.</w:t>
      </w:r>
    </w:p>
    <w:p w14:paraId="1998F820"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hAnsi="Arial" w:cs="Arial"/>
          <w:sz w:val="20"/>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1C73A0FE"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hAnsi="Arial" w:cs="Arial"/>
          <w:sz w:val="20"/>
        </w:rPr>
        <w:t>W zakresie mediów energetycznych i wody wykorzystanie ich jest możliwe wyłącznie w porozumieniu i po uzgodnieniach z uprawnionymi przedstawicielami ORLEN OIL i zgodnie z postanowieniami umowy.</w:t>
      </w:r>
    </w:p>
    <w:p w14:paraId="1AF4010C"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hAnsi="Arial" w:cs="Arial"/>
          <w:sz w:val="20"/>
        </w:rPr>
        <w:t>W zakresie wytwarzania i odprowadzania ścieków obowiązuje zakaz wylewania cieczy do kanalizacji i zanieczyszczania gruntu substancjami chemicznymi, w szczególności olejami, smarami.</w:t>
      </w:r>
    </w:p>
    <w:p w14:paraId="1DD8FBDC"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hAnsi="Arial" w:cs="Arial"/>
          <w:sz w:val="20"/>
        </w:rPr>
        <w:t>O każdej sytuacji niebezpiecznej i/lub niekontrolowanej (awaryjnej) mogącej wpłynąć negatywnie na środowisko natychmiast należy poinformować pierwszego spotkanego pracownika ORLEN OIL lub osobę wskazaną do kontaktu.</w:t>
      </w:r>
    </w:p>
    <w:p w14:paraId="2842D9E0"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eastAsia="Calibri" w:hAnsi="Arial" w:cs="Arial"/>
          <w:color w:val="000000"/>
          <w:sz w:val="20"/>
          <w:lang w:eastAsia="en-US"/>
        </w:rPr>
        <w:lastRenderedPageBreak/>
        <w:t>Jeżeli Wykonawca zamierza korzystać z Podwykonawców (zgodnie z zapisami w umowie) zobowiązany jest przekazać Podwykonawcom zasady niniejszego Standardu.</w:t>
      </w:r>
    </w:p>
    <w:p w14:paraId="27AD2DA2" w14:textId="77777777" w:rsidR="00030BDA" w:rsidRPr="00C53504" w:rsidRDefault="00030BDA" w:rsidP="00030BDA">
      <w:pPr>
        <w:tabs>
          <w:tab w:val="left" w:pos="284"/>
        </w:tabs>
        <w:ind w:left="284" w:right="1"/>
        <w:jc w:val="both"/>
        <w:rPr>
          <w:rFonts w:ascii="Arial" w:hAnsi="Arial" w:cs="Arial"/>
          <w:sz w:val="20"/>
        </w:rPr>
      </w:pPr>
    </w:p>
    <w:p w14:paraId="39BC6FBA" w14:textId="77777777" w:rsidR="00030BDA" w:rsidRPr="00C53504" w:rsidRDefault="00030BDA" w:rsidP="00030BDA">
      <w:pPr>
        <w:tabs>
          <w:tab w:val="left" w:pos="9072"/>
        </w:tabs>
        <w:ind w:left="426" w:right="1" w:hanging="426"/>
        <w:jc w:val="both"/>
        <w:rPr>
          <w:rFonts w:ascii="Arial" w:hAnsi="Arial" w:cs="Arial"/>
          <w:b/>
          <w:sz w:val="20"/>
        </w:rPr>
      </w:pPr>
      <w:r w:rsidRPr="00C53504">
        <w:rPr>
          <w:rFonts w:ascii="Arial" w:hAnsi="Arial" w:cs="Arial"/>
          <w:b/>
          <w:sz w:val="20"/>
        </w:rPr>
        <w:t>III. INFORMACJE DODATKOWE</w:t>
      </w:r>
    </w:p>
    <w:p w14:paraId="0D16FE2D" w14:textId="77777777" w:rsidR="00030BDA" w:rsidRPr="00C53504" w:rsidRDefault="00030BDA" w:rsidP="00030BDA">
      <w:pPr>
        <w:tabs>
          <w:tab w:val="left" w:pos="9072"/>
        </w:tabs>
        <w:ind w:right="1"/>
        <w:jc w:val="both"/>
        <w:rPr>
          <w:rFonts w:ascii="Arial" w:hAnsi="Arial" w:cs="Arial"/>
          <w:bCs/>
          <w:sz w:val="20"/>
        </w:rPr>
      </w:pPr>
      <w:r w:rsidRPr="00C53504">
        <w:rPr>
          <w:rFonts w:ascii="Arial" w:hAnsi="Arial" w:cs="Arial"/>
          <w:bCs/>
          <w:sz w:val="20"/>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4621C263" w14:textId="77777777" w:rsidR="00030BDA" w:rsidRPr="00C53504" w:rsidRDefault="00030BDA" w:rsidP="00030BDA">
      <w:pPr>
        <w:keepNext/>
        <w:pageBreakBefore/>
        <w:numPr>
          <w:ilvl w:val="1"/>
          <w:numId w:val="0"/>
        </w:numPr>
        <w:tabs>
          <w:tab w:val="num" w:pos="0"/>
        </w:tabs>
        <w:spacing w:after="240"/>
        <w:jc w:val="center"/>
        <w:outlineLvl w:val="1"/>
        <w:rPr>
          <w:rFonts w:ascii="Arial" w:hAnsi="Arial" w:cs="Arial"/>
          <w:b/>
          <w:iCs/>
          <w:sz w:val="20"/>
        </w:rPr>
      </w:pPr>
      <w:bookmarkStart w:id="32" w:name="_Toc133305877"/>
      <w:r w:rsidRPr="004D0B0C">
        <w:rPr>
          <w:b/>
          <w:iCs/>
          <w:sz w:val="20"/>
        </w:rPr>
        <w:lastRenderedPageBreak/>
        <w:t xml:space="preserve">ZAŁĄCZNIK NR </w:t>
      </w:r>
      <w:r>
        <w:rPr>
          <w:b/>
          <w:iCs/>
          <w:sz w:val="20"/>
        </w:rPr>
        <w:t>6</w:t>
      </w:r>
      <w:r w:rsidRPr="004D0B0C">
        <w:rPr>
          <w:b/>
          <w:iCs/>
          <w:sz w:val="20"/>
        </w:rPr>
        <w:t>d</w:t>
      </w:r>
      <w:r w:rsidRPr="004D0B0C">
        <w:rPr>
          <w:b/>
          <w:iCs/>
          <w:sz w:val="20"/>
        </w:rPr>
        <w:br/>
      </w:r>
      <w:r w:rsidRPr="00C53504">
        <w:rPr>
          <w:rFonts w:ascii="Arial" w:hAnsi="Arial" w:cs="Arial"/>
          <w:b/>
          <w:iCs/>
          <w:sz w:val="20"/>
        </w:rPr>
        <w:t>Taryfikator kar pieniężnych za naruszenie zasad</w:t>
      </w:r>
      <w:r w:rsidRPr="00C53504">
        <w:rPr>
          <w:rFonts w:ascii="Arial" w:hAnsi="Arial" w:cs="Arial"/>
          <w:b/>
          <w:iCs/>
          <w:sz w:val="20"/>
        </w:rPr>
        <w:br/>
        <w:t>w zakresie BHP, ppoż. lub bezpieczeństwa procesowego</w:t>
      </w:r>
      <w:bookmarkEnd w:id="32"/>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030BDA" w:rsidRPr="00C53504" w14:paraId="724EF126"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82B3918" w14:textId="77777777" w:rsidR="00030BDA" w:rsidRPr="00C53504" w:rsidRDefault="00030BDA" w:rsidP="000124B3">
            <w:pPr>
              <w:ind w:left="142"/>
              <w:rPr>
                <w:rFonts w:ascii="Arial" w:eastAsia="Calibri" w:hAnsi="Arial" w:cs="Arial"/>
                <w:b/>
                <w:sz w:val="20"/>
              </w:rPr>
            </w:pPr>
            <w:r w:rsidRPr="00C53504">
              <w:rPr>
                <w:rFonts w:ascii="Arial" w:eastAsia="Calibri" w:hAnsi="Arial" w:cs="Arial"/>
                <w:b/>
                <w:sz w:val="20"/>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D39FB20" w14:textId="77777777" w:rsidR="00030BDA" w:rsidRPr="00C53504" w:rsidRDefault="00030BDA" w:rsidP="000124B3">
            <w:pPr>
              <w:tabs>
                <w:tab w:val="left" w:pos="422"/>
              </w:tabs>
              <w:ind w:left="422"/>
              <w:jc w:val="center"/>
              <w:rPr>
                <w:rFonts w:ascii="Arial" w:eastAsia="Calibri" w:hAnsi="Arial" w:cs="Arial"/>
                <w:b/>
                <w:sz w:val="20"/>
              </w:rPr>
            </w:pPr>
            <w:r w:rsidRPr="00C53504">
              <w:rPr>
                <w:rFonts w:ascii="Arial" w:eastAsia="Calibri" w:hAnsi="Arial" w:cs="Arial"/>
                <w:b/>
                <w:sz w:val="20"/>
              </w:rPr>
              <w:t xml:space="preserve">Nieprawidłowości w postępowaniu Wykonawcy/Podwykonawcy </w:t>
            </w:r>
          </w:p>
          <w:p w14:paraId="4463D750" w14:textId="77777777" w:rsidR="00030BDA" w:rsidRPr="00C53504" w:rsidRDefault="00030BDA" w:rsidP="000124B3">
            <w:pPr>
              <w:tabs>
                <w:tab w:val="left" w:pos="422"/>
              </w:tabs>
              <w:ind w:left="420"/>
              <w:jc w:val="center"/>
              <w:rPr>
                <w:rFonts w:ascii="Arial" w:eastAsia="Calibri" w:hAnsi="Arial" w:cs="Arial"/>
                <w:b/>
                <w:sz w:val="20"/>
              </w:rPr>
            </w:pPr>
            <w:r w:rsidRPr="00C53504">
              <w:rPr>
                <w:rFonts w:ascii="Arial" w:eastAsia="Calibri" w:hAnsi="Arial" w:cs="Arial"/>
                <w:b/>
                <w:sz w:val="20"/>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547E5FD"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Kwota kary pieniężnej  [zł]</w:t>
            </w:r>
          </w:p>
        </w:tc>
      </w:tr>
      <w:tr w:rsidR="00030BDA" w:rsidRPr="00C53504" w14:paraId="3A1D9FA7"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98641A1"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E909D06" w14:textId="77777777" w:rsidR="00030BDA" w:rsidRPr="00C53504" w:rsidRDefault="00030BDA" w:rsidP="00030BDA">
            <w:pPr>
              <w:numPr>
                <w:ilvl w:val="0"/>
                <w:numId w:val="47"/>
              </w:numPr>
              <w:tabs>
                <w:tab w:val="left" w:pos="274"/>
              </w:tabs>
              <w:ind w:left="274" w:hanging="274"/>
              <w:rPr>
                <w:rFonts w:ascii="Arial" w:eastAsia="Calibri" w:hAnsi="Arial" w:cs="Arial"/>
                <w:sz w:val="20"/>
              </w:rPr>
            </w:pPr>
            <w:r w:rsidRPr="00C53504">
              <w:rPr>
                <w:rFonts w:ascii="Arial" w:eastAsia="Calibri" w:hAnsi="Arial" w:cs="Arial"/>
                <w:sz w:val="20"/>
              </w:rPr>
              <w:t>Niedokonanie udokumentowanej oceny ryzyka zawodowego związanego z wykonywaną pracą.</w:t>
            </w:r>
          </w:p>
          <w:p w14:paraId="5CE4B95B" w14:textId="77777777" w:rsidR="00030BDA" w:rsidRPr="00C53504" w:rsidRDefault="00030BDA" w:rsidP="00030BDA">
            <w:pPr>
              <w:numPr>
                <w:ilvl w:val="0"/>
                <w:numId w:val="47"/>
              </w:numPr>
              <w:tabs>
                <w:tab w:val="left" w:pos="274"/>
              </w:tabs>
              <w:ind w:left="274" w:hanging="274"/>
              <w:rPr>
                <w:rFonts w:ascii="Arial" w:eastAsia="Calibri" w:hAnsi="Arial" w:cs="Arial"/>
                <w:sz w:val="20"/>
              </w:rPr>
            </w:pPr>
            <w:r w:rsidRPr="00C53504">
              <w:rPr>
                <w:rFonts w:ascii="Arial" w:eastAsia="Calibri" w:hAnsi="Arial" w:cs="Arial"/>
                <w:sz w:val="20"/>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DA7D184"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200 - 400</w:t>
            </w:r>
          </w:p>
        </w:tc>
      </w:tr>
      <w:tr w:rsidR="00030BDA" w:rsidRPr="00C53504" w14:paraId="1126D975"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D829652"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5CD9AA9"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BB31B30"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3000</w:t>
            </w:r>
          </w:p>
        </w:tc>
      </w:tr>
      <w:tr w:rsidR="00030BDA" w:rsidRPr="00C53504" w14:paraId="0D802CA3"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A7108E4"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D6ECCD2" w14:textId="77777777" w:rsidR="00030BDA" w:rsidRPr="00C53504" w:rsidRDefault="00030BDA" w:rsidP="00030BDA">
            <w:pPr>
              <w:numPr>
                <w:ilvl w:val="0"/>
                <w:numId w:val="48"/>
              </w:numPr>
              <w:tabs>
                <w:tab w:val="left" w:pos="274"/>
              </w:tabs>
              <w:ind w:left="274" w:hanging="274"/>
              <w:rPr>
                <w:rFonts w:ascii="Arial" w:eastAsia="Calibri" w:hAnsi="Arial" w:cs="Arial"/>
                <w:sz w:val="20"/>
              </w:rPr>
            </w:pPr>
            <w:r w:rsidRPr="00C53504">
              <w:rPr>
                <w:rFonts w:ascii="Arial" w:eastAsia="Calibri" w:hAnsi="Arial" w:cs="Arial"/>
                <w:sz w:val="20"/>
              </w:rPr>
              <w:t>Używanie telefonu komórkowego w miejscu oznakowanym zakazem jego używania.</w:t>
            </w:r>
          </w:p>
          <w:p w14:paraId="1EB484C2" w14:textId="77777777" w:rsidR="00030BDA" w:rsidRPr="00C53504" w:rsidRDefault="00030BDA" w:rsidP="00030BDA">
            <w:pPr>
              <w:numPr>
                <w:ilvl w:val="0"/>
                <w:numId w:val="48"/>
              </w:numPr>
              <w:tabs>
                <w:tab w:val="left" w:pos="274"/>
              </w:tabs>
              <w:ind w:left="274" w:hanging="274"/>
              <w:rPr>
                <w:rFonts w:ascii="Arial" w:eastAsia="Calibri" w:hAnsi="Arial" w:cs="Arial"/>
                <w:sz w:val="20"/>
              </w:rPr>
            </w:pPr>
            <w:r w:rsidRPr="00C53504">
              <w:rPr>
                <w:rFonts w:ascii="Arial" w:eastAsia="Calibri" w:hAnsi="Arial" w:cs="Arial"/>
                <w:sz w:val="20"/>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E55D2AF"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w:t>
            </w:r>
          </w:p>
        </w:tc>
      </w:tr>
      <w:tr w:rsidR="00030BDA" w:rsidRPr="00C53504" w14:paraId="4B8FA30C"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3D3160"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B9BE048" w14:textId="77777777" w:rsidR="00030BDA" w:rsidRPr="00C53504" w:rsidRDefault="00030BDA" w:rsidP="00030BDA">
            <w:pPr>
              <w:numPr>
                <w:ilvl w:val="0"/>
                <w:numId w:val="37"/>
              </w:numPr>
              <w:tabs>
                <w:tab w:val="left" w:pos="274"/>
              </w:tabs>
              <w:ind w:left="274" w:hanging="274"/>
              <w:rPr>
                <w:rFonts w:ascii="Arial" w:eastAsia="Calibri" w:hAnsi="Arial" w:cs="Arial"/>
                <w:sz w:val="20"/>
              </w:rPr>
            </w:pPr>
            <w:r w:rsidRPr="00C53504">
              <w:rPr>
                <w:rFonts w:ascii="Arial" w:eastAsia="Calibri" w:hAnsi="Arial" w:cs="Arial"/>
                <w:sz w:val="20"/>
              </w:rPr>
              <w:t>Prowadzenie robót niezgodnie z umową, wymaganiami wewnętrznymi ORLEN OIL poleceniami Służby BHP lub osób sprawujących nadzór.</w:t>
            </w:r>
          </w:p>
          <w:p w14:paraId="75F7EAAB" w14:textId="77777777" w:rsidR="00030BDA" w:rsidRPr="00C53504" w:rsidRDefault="00030BDA" w:rsidP="00030BDA">
            <w:pPr>
              <w:numPr>
                <w:ilvl w:val="0"/>
                <w:numId w:val="37"/>
              </w:numPr>
              <w:tabs>
                <w:tab w:val="left" w:pos="274"/>
              </w:tabs>
              <w:ind w:left="274" w:hanging="274"/>
              <w:rPr>
                <w:rFonts w:ascii="Arial" w:eastAsia="Calibri" w:hAnsi="Arial" w:cs="Arial"/>
                <w:sz w:val="20"/>
              </w:rPr>
            </w:pPr>
            <w:r w:rsidRPr="00C53504">
              <w:rPr>
                <w:rFonts w:ascii="Arial" w:eastAsia="Calibri" w:hAnsi="Arial" w:cs="Arial"/>
                <w:sz w:val="20"/>
              </w:rPr>
              <w:t>Przebywanie osoby nieuprawnionej w miejscu niedozwolonym, samowolne wejście na teren instalacji produkcyjnych/magazynowych, parku zbiorników.</w:t>
            </w:r>
          </w:p>
          <w:p w14:paraId="42F28B05" w14:textId="77777777" w:rsidR="00030BDA" w:rsidRPr="00C53504" w:rsidRDefault="00030BDA" w:rsidP="00030BDA">
            <w:pPr>
              <w:numPr>
                <w:ilvl w:val="0"/>
                <w:numId w:val="37"/>
              </w:numPr>
              <w:tabs>
                <w:tab w:val="left" w:pos="274"/>
              </w:tabs>
              <w:ind w:left="274" w:hanging="274"/>
              <w:rPr>
                <w:rFonts w:ascii="Arial" w:eastAsia="Calibri" w:hAnsi="Arial" w:cs="Arial"/>
                <w:sz w:val="20"/>
              </w:rPr>
            </w:pPr>
            <w:r w:rsidRPr="00C53504">
              <w:rPr>
                <w:rFonts w:ascii="Arial" w:eastAsia="Calibri" w:hAnsi="Arial" w:cs="Arial"/>
                <w:sz w:val="20"/>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DCC240B" w14:textId="77777777" w:rsidR="00030BDA" w:rsidRPr="00C53504" w:rsidRDefault="00030BDA" w:rsidP="000124B3">
            <w:pPr>
              <w:jc w:val="center"/>
              <w:rPr>
                <w:rFonts w:ascii="Arial" w:eastAsia="Calibri" w:hAnsi="Arial" w:cs="Arial"/>
                <w:b/>
                <w:sz w:val="20"/>
                <w:lang w:eastAsia="en-US"/>
              </w:rPr>
            </w:pPr>
            <w:r w:rsidRPr="00C53504">
              <w:rPr>
                <w:rFonts w:ascii="Arial" w:eastAsia="Calibri" w:hAnsi="Arial" w:cs="Arial"/>
                <w:b/>
                <w:sz w:val="20"/>
                <w:lang w:eastAsia="en-US"/>
              </w:rPr>
              <w:t>800 - 1200</w:t>
            </w:r>
          </w:p>
        </w:tc>
      </w:tr>
      <w:tr w:rsidR="00030BDA" w:rsidRPr="00C53504" w14:paraId="07EDF7AA"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06ED04F"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63A5572" w14:textId="77777777" w:rsidR="00030BDA" w:rsidRPr="00C53504" w:rsidRDefault="00030BDA" w:rsidP="00030BDA">
            <w:pPr>
              <w:numPr>
                <w:ilvl w:val="0"/>
                <w:numId w:val="38"/>
              </w:numPr>
              <w:tabs>
                <w:tab w:val="left" w:pos="274"/>
              </w:tabs>
              <w:ind w:left="274" w:hanging="274"/>
              <w:rPr>
                <w:rFonts w:ascii="Arial" w:eastAsia="Calibri" w:hAnsi="Arial" w:cs="Arial"/>
                <w:sz w:val="20"/>
              </w:rPr>
            </w:pPr>
            <w:r w:rsidRPr="00C53504">
              <w:rPr>
                <w:rFonts w:ascii="Arial" w:eastAsia="Calibri" w:hAnsi="Arial" w:cs="Arial"/>
                <w:sz w:val="20"/>
              </w:rPr>
              <w:t>Nieużywanie przez pracowników kasków, okularów ochronnych oraz innych wymaganych środków ochrony indywidualnej (np. środków ochrony słuchu, środków chroniących przed upadkiem z wysokości).</w:t>
            </w:r>
          </w:p>
          <w:p w14:paraId="56ECBBB9" w14:textId="77777777" w:rsidR="00030BDA" w:rsidRPr="00C53504" w:rsidRDefault="00030BDA" w:rsidP="00030BDA">
            <w:pPr>
              <w:numPr>
                <w:ilvl w:val="0"/>
                <w:numId w:val="38"/>
              </w:numPr>
              <w:tabs>
                <w:tab w:val="left" w:pos="274"/>
              </w:tabs>
              <w:ind w:left="274" w:hanging="274"/>
              <w:rPr>
                <w:rFonts w:ascii="Arial" w:eastAsia="Calibri" w:hAnsi="Arial" w:cs="Arial"/>
                <w:sz w:val="20"/>
              </w:rPr>
            </w:pPr>
            <w:r w:rsidRPr="00C53504">
              <w:rPr>
                <w:rFonts w:ascii="Arial" w:eastAsia="Calibri" w:hAnsi="Arial" w:cs="Arial"/>
                <w:sz w:val="20"/>
              </w:rPr>
              <w:t>Używanie przez pracownika środków ochrony indywidualnej niespełniających wymagań oceny zgodności.</w:t>
            </w:r>
          </w:p>
          <w:p w14:paraId="52EA82B8" w14:textId="77777777" w:rsidR="00030BDA" w:rsidRPr="00C53504" w:rsidRDefault="00030BDA" w:rsidP="00030BDA">
            <w:pPr>
              <w:numPr>
                <w:ilvl w:val="0"/>
                <w:numId w:val="38"/>
              </w:numPr>
              <w:tabs>
                <w:tab w:val="left" w:pos="274"/>
              </w:tabs>
              <w:ind w:left="274" w:hanging="274"/>
              <w:rPr>
                <w:rFonts w:ascii="Arial" w:eastAsia="Calibri" w:hAnsi="Arial" w:cs="Arial"/>
                <w:sz w:val="20"/>
              </w:rPr>
            </w:pPr>
            <w:r w:rsidRPr="00C53504">
              <w:rPr>
                <w:rFonts w:ascii="Arial" w:eastAsia="Calibri" w:hAnsi="Arial" w:cs="Arial"/>
                <w:sz w:val="20"/>
              </w:rPr>
              <w:t>Niestosowanie właściwej odzieży i obuwia roboczego/ochronnego.</w:t>
            </w:r>
          </w:p>
          <w:p w14:paraId="09A5B6DF" w14:textId="77777777" w:rsidR="00030BDA" w:rsidRPr="00C53504" w:rsidRDefault="00030BDA" w:rsidP="00030BDA">
            <w:pPr>
              <w:numPr>
                <w:ilvl w:val="0"/>
                <w:numId w:val="38"/>
              </w:numPr>
              <w:tabs>
                <w:tab w:val="left" w:pos="274"/>
              </w:tabs>
              <w:ind w:left="274" w:hanging="274"/>
              <w:rPr>
                <w:rFonts w:ascii="Arial" w:eastAsia="Calibri" w:hAnsi="Arial" w:cs="Arial"/>
                <w:sz w:val="20"/>
              </w:rPr>
            </w:pPr>
            <w:r w:rsidRPr="00C53504">
              <w:rPr>
                <w:rFonts w:ascii="Arial" w:eastAsia="Calibri" w:hAnsi="Arial" w:cs="Arial"/>
                <w:sz w:val="20"/>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5653D50" w14:textId="77777777" w:rsidR="00030BDA" w:rsidRPr="00C53504" w:rsidRDefault="00030BDA" w:rsidP="000124B3">
            <w:pPr>
              <w:jc w:val="center"/>
              <w:rPr>
                <w:rFonts w:ascii="Arial" w:eastAsia="Calibri" w:hAnsi="Arial" w:cs="Arial"/>
                <w:b/>
                <w:sz w:val="20"/>
                <w:lang w:eastAsia="en-US"/>
              </w:rPr>
            </w:pPr>
            <w:r w:rsidRPr="00C53504">
              <w:rPr>
                <w:rFonts w:ascii="Arial" w:eastAsia="Calibri" w:hAnsi="Arial" w:cs="Arial"/>
                <w:b/>
                <w:sz w:val="20"/>
                <w:lang w:eastAsia="en-US"/>
              </w:rPr>
              <w:t>200 - 1200</w:t>
            </w:r>
          </w:p>
        </w:tc>
      </w:tr>
      <w:tr w:rsidR="00030BDA" w:rsidRPr="00C53504" w14:paraId="761524D0"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F42E0D1"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3B78445" w14:textId="77777777" w:rsidR="00030BDA" w:rsidRPr="00C53504" w:rsidRDefault="00030BDA" w:rsidP="00030BDA">
            <w:pPr>
              <w:numPr>
                <w:ilvl w:val="0"/>
                <w:numId w:val="39"/>
              </w:numPr>
              <w:tabs>
                <w:tab w:val="left" w:pos="274"/>
              </w:tabs>
              <w:ind w:left="274" w:hanging="274"/>
              <w:rPr>
                <w:rFonts w:ascii="Arial" w:eastAsia="Calibri" w:hAnsi="Arial" w:cs="Arial"/>
                <w:sz w:val="20"/>
              </w:rPr>
            </w:pPr>
            <w:r w:rsidRPr="00C53504">
              <w:rPr>
                <w:rFonts w:ascii="Arial" w:eastAsia="Calibri" w:hAnsi="Arial" w:cs="Arial"/>
                <w:sz w:val="20"/>
              </w:rPr>
              <w:t>Niestosowanie się kierującego pojazdem do przepisów prawa o ruchu drogowym na terenie ORLEN OIL lub wyznaczonej trasy przejazdu.</w:t>
            </w:r>
          </w:p>
          <w:p w14:paraId="425A3CCF" w14:textId="77777777" w:rsidR="00030BDA" w:rsidRPr="00C53504" w:rsidRDefault="00030BDA" w:rsidP="00030BDA">
            <w:pPr>
              <w:numPr>
                <w:ilvl w:val="0"/>
                <w:numId w:val="39"/>
              </w:numPr>
              <w:tabs>
                <w:tab w:val="left" w:pos="274"/>
              </w:tabs>
              <w:ind w:left="274" w:hanging="274"/>
              <w:rPr>
                <w:rFonts w:ascii="Arial" w:eastAsia="Calibri" w:hAnsi="Arial" w:cs="Arial"/>
                <w:sz w:val="20"/>
              </w:rPr>
            </w:pPr>
            <w:r w:rsidRPr="00C53504">
              <w:rPr>
                <w:rFonts w:ascii="Arial" w:eastAsia="Calibri" w:hAnsi="Arial" w:cs="Arial"/>
                <w:sz w:val="20"/>
              </w:rPr>
              <w:t>Parkowanie pojazdu w miejscu do tego niewyznaczonym.</w:t>
            </w:r>
          </w:p>
          <w:p w14:paraId="1ADBA0B3" w14:textId="77777777" w:rsidR="00030BDA" w:rsidRPr="00C53504" w:rsidRDefault="00030BDA" w:rsidP="00030BDA">
            <w:pPr>
              <w:numPr>
                <w:ilvl w:val="0"/>
                <w:numId w:val="39"/>
              </w:numPr>
              <w:tabs>
                <w:tab w:val="left" w:pos="274"/>
              </w:tabs>
              <w:ind w:left="274" w:hanging="274"/>
              <w:rPr>
                <w:rFonts w:ascii="Arial" w:eastAsia="Calibri" w:hAnsi="Arial" w:cs="Arial"/>
                <w:sz w:val="20"/>
              </w:rPr>
            </w:pPr>
            <w:r w:rsidRPr="00C53504">
              <w:rPr>
                <w:rFonts w:ascii="Arial" w:eastAsia="Calibri" w:hAnsi="Arial" w:cs="Arial"/>
                <w:sz w:val="20"/>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6B0C226"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100 - 500</w:t>
            </w:r>
          </w:p>
        </w:tc>
      </w:tr>
      <w:tr w:rsidR="00030BDA" w:rsidRPr="00C53504" w14:paraId="02DB9204"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43226E4"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30ABEE3" w14:textId="77777777" w:rsidR="00030BDA" w:rsidRPr="00C53504" w:rsidRDefault="00030BDA" w:rsidP="00030BDA">
            <w:pPr>
              <w:numPr>
                <w:ilvl w:val="0"/>
                <w:numId w:val="40"/>
              </w:numPr>
              <w:tabs>
                <w:tab w:val="left" w:pos="274"/>
              </w:tabs>
              <w:ind w:left="274" w:hanging="274"/>
              <w:rPr>
                <w:rFonts w:ascii="Arial" w:eastAsia="Calibri" w:hAnsi="Arial" w:cs="Arial"/>
                <w:sz w:val="20"/>
              </w:rPr>
            </w:pPr>
            <w:r w:rsidRPr="00C53504">
              <w:rPr>
                <w:rFonts w:ascii="Arial" w:eastAsia="Calibri" w:hAnsi="Arial" w:cs="Arial"/>
                <w:sz w:val="20"/>
              </w:rPr>
              <w:t>Niezapewnienie na terenie prowadzonych prac należytego ładu i porządku.</w:t>
            </w:r>
          </w:p>
          <w:p w14:paraId="3E49DDEF" w14:textId="77777777" w:rsidR="00030BDA" w:rsidRPr="00C53504" w:rsidRDefault="00030BDA" w:rsidP="00030BDA">
            <w:pPr>
              <w:numPr>
                <w:ilvl w:val="0"/>
                <w:numId w:val="40"/>
              </w:numPr>
              <w:tabs>
                <w:tab w:val="left" w:pos="274"/>
              </w:tabs>
              <w:ind w:left="274" w:hanging="274"/>
              <w:rPr>
                <w:rFonts w:ascii="Arial" w:eastAsia="Calibri" w:hAnsi="Arial" w:cs="Arial"/>
                <w:sz w:val="20"/>
              </w:rPr>
            </w:pPr>
            <w:r w:rsidRPr="00C53504">
              <w:rPr>
                <w:rFonts w:ascii="Arial" w:eastAsia="Calibri" w:hAnsi="Arial" w:cs="Arial"/>
                <w:sz w:val="20"/>
              </w:rPr>
              <w:t>Nieprzestrzeganie przepisów BHP, ppoż. przy magazynowaniu i składowaniu materiałów i urządzeń.</w:t>
            </w:r>
          </w:p>
          <w:p w14:paraId="32D40100" w14:textId="77777777" w:rsidR="00030BDA" w:rsidRPr="00C53504" w:rsidRDefault="00030BDA" w:rsidP="00030BDA">
            <w:pPr>
              <w:numPr>
                <w:ilvl w:val="0"/>
                <w:numId w:val="40"/>
              </w:numPr>
              <w:tabs>
                <w:tab w:val="left" w:pos="274"/>
              </w:tabs>
              <w:ind w:left="274" w:hanging="274"/>
              <w:rPr>
                <w:rFonts w:ascii="Arial" w:eastAsia="Calibri" w:hAnsi="Arial" w:cs="Arial"/>
                <w:sz w:val="20"/>
              </w:rPr>
            </w:pPr>
            <w:r w:rsidRPr="00C53504">
              <w:rPr>
                <w:rFonts w:ascii="Arial" w:eastAsia="Calibri" w:hAnsi="Arial" w:cs="Arial"/>
                <w:sz w:val="20"/>
              </w:rPr>
              <w:t>Brak wygrodzenia stref niebezpiecznych.</w:t>
            </w:r>
          </w:p>
          <w:p w14:paraId="0A373B6A" w14:textId="77777777" w:rsidR="00030BDA" w:rsidRPr="00C53504" w:rsidRDefault="00030BDA" w:rsidP="00030BDA">
            <w:pPr>
              <w:numPr>
                <w:ilvl w:val="0"/>
                <w:numId w:val="40"/>
              </w:numPr>
              <w:tabs>
                <w:tab w:val="left" w:pos="274"/>
              </w:tabs>
              <w:ind w:left="274" w:hanging="274"/>
              <w:rPr>
                <w:rFonts w:ascii="Arial" w:eastAsia="Calibri" w:hAnsi="Arial" w:cs="Arial"/>
                <w:sz w:val="20"/>
              </w:rPr>
            </w:pPr>
            <w:r w:rsidRPr="00C53504">
              <w:rPr>
                <w:rFonts w:ascii="Arial" w:eastAsia="Calibri" w:hAnsi="Arial" w:cs="Arial"/>
                <w:sz w:val="20"/>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3EEFFE4"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100 - 1200</w:t>
            </w:r>
          </w:p>
        </w:tc>
      </w:tr>
      <w:tr w:rsidR="00030BDA" w:rsidRPr="00C53504" w14:paraId="3BA92CD4"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C7D622B"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12BE6BD" w14:textId="77777777" w:rsidR="00030BDA" w:rsidRPr="00C53504" w:rsidRDefault="00030BDA" w:rsidP="00030BDA">
            <w:pPr>
              <w:numPr>
                <w:ilvl w:val="0"/>
                <w:numId w:val="41"/>
              </w:numPr>
              <w:tabs>
                <w:tab w:val="left" w:pos="274"/>
              </w:tabs>
              <w:ind w:left="274" w:hanging="274"/>
              <w:rPr>
                <w:rFonts w:ascii="Arial" w:eastAsia="Calibri" w:hAnsi="Arial" w:cs="Arial"/>
                <w:sz w:val="20"/>
              </w:rPr>
            </w:pPr>
            <w:r w:rsidRPr="00C53504">
              <w:rPr>
                <w:rFonts w:ascii="Arial" w:eastAsia="Calibri" w:hAnsi="Arial" w:cs="Arial"/>
                <w:sz w:val="20"/>
              </w:rPr>
              <w:t>Używanie maszyny, urządzenia lub narzędzia niespełniającego wymagań oceny zgodności.</w:t>
            </w:r>
          </w:p>
          <w:p w14:paraId="7C3FA657" w14:textId="77777777" w:rsidR="00030BDA" w:rsidRPr="00C53504" w:rsidRDefault="00030BDA" w:rsidP="00030BDA">
            <w:pPr>
              <w:numPr>
                <w:ilvl w:val="0"/>
                <w:numId w:val="41"/>
              </w:numPr>
              <w:tabs>
                <w:tab w:val="left" w:pos="274"/>
              </w:tabs>
              <w:ind w:left="274" w:hanging="274"/>
              <w:rPr>
                <w:rFonts w:ascii="Arial" w:eastAsia="Calibri" w:hAnsi="Arial" w:cs="Arial"/>
                <w:sz w:val="20"/>
              </w:rPr>
            </w:pPr>
            <w:r w:rsidRPr="00C53504">
              <w:rPr>
                <w:rFonts w:ascii="Arial" w:eastAsia="Calibri" w:hAnsi="Arial" w:cs="Arial"/>
                <w:sz w:val="20"/>
              </w:rPr>
              <w:t>Używanie maszyny, urządzenia lub narzędzia nieposiadającego aktualnego przeglądu technicznego lub nieposiadającego oznaczenia przeglądu</w:t>
            </w:r>
          </w:p>
          <w:p w14:paraId="30DD54F6" w14:textId="77777777" w:rsidR="00030BDA" w:rsidRPr="00C53504" w:rsidRDefault="00030BDA" w:rsidP="00030BDA">
            <w:pPr>
              <w:numPr>
                <w:ilvl w:val="0"/>
                <w:numId w:val="41"/>
              </w:numPr>
              <w:tabs>
                <w:tab w:val="left" w:pos="274"/>
              </w:tabs>
              <w:ind w:left="274" w:hanging="274"/>
              <w:rPr>
                <w:rFonts w:ascii="Arial" w:eastAsia="Calibri" w:hAnsi="Arial" w:cs="Arial"/>
                <w:sz w:val="20"/>
              </w:rPr>
            </w:pPr>
            <w:r w:rsidRPr="00C53504">
              <w:rPr>
                <w:rFonts w:ascii="Arial" w:eastAsia="Calibri" w:hAnsi="Arial" w:cs="Arial"/>
                <w:sz w:val="20"/>
              </w:rPr>
              <w:t>Używanie niesprawnej maszyny, urządzenia i narzędzia.</w:t>
            </w:r>
          </w:p>
          <w:p w14:paraId="361136DC" w14:textId="77777777" w:rsidR="00030BDA" w:rsidRPr="00C53504" w:rsidRDefault="00030BDA" w:rsidP="00030BDA">
            <w:pPr>
              <w:numPr>
                <w:ilvl w:val="0"/>
                <w:numId w:val="41"/>
              </w:numPr>
              <w:tabs>
                <w:tab w:val="left" w:pos="274"/>
              </w:tabs>
              <w:ind w:left="274" w:hanging="274"/>
              <w:rPr>
                <w:rFonts w:ascii="Arial" w:eastAsia="Calibri" w:hAnsi="Arial" w:cs="Arial"/>
                <w:sz w:val="20"/>
              </w:rPr>
            </w:pPr>
            <w:r w:rsidRPr="00C53504">
              <w:rPr>
                <w:rFonts w:ascii="Arial" w:eastAsia="Calibri" w:hAnsi="Arial" w:cs="Arial"/>
                <w:sz w:val="20"/>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D72796D"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100 - 1200</w:t>
            </w:r>
          </w:p>
        </w:tc>
      </w:tr>
      <w:tr w:rsidR="00030BDA" w:rsidRPr="00C53504" w14:paraId="7436A87B"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4299FDF"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BE72C91" w14:textId="77777777" w:rsidR="00030BDA" w:rsidRPr="00C53504" w:rsidRDefault="00030BDA" w:rsidP="00030BDA">
            <w:pPr>
              <w:numPr>
                <w:ilvl w:val="0"/>
                <w:numId w:val="42"/>
              </w:numPr>
              <w:tabs>
                <w:tab w:val="left" w:pos="274"/>
              </w:tabs>
              <w:ind w:left="274" w:hanging="274"/>
              <w:rPr>
                <w:rFonts w:ascii="Arial" w:eastAsia="Calibri" w:hAnsi="Arial" w:cs="Arial"/>
                <w:sz w:val="20"/>
              </w:rPr>
            </w:pPr>
            <w:r w:rsidRPr="00C53504">
              <w:rPr>
                <w:rFonts w:ascii="Arial" w:eastAsia="Calibri" w:hAnsi="Arial" w:cs="Arial"/>
                <w:sz w:val="20"/>
              </w:rPr>
              <w:t>Brak podręcznego sprzętu gaśniczego lub umiejscowienie go w sposób uniemożliwiający szybkie użycie.</w:t>
            </w:r>
          </w:p>
          <w:p w14:paraId="5EA5887F" w14:textId="77777777" w:rsidR="00030BDA" w:rsidRPr="00C53504" w:rsidRDefault="00030BDA" w:rsidP="00030BDA">
            <w:pPr>
              <w:numPr>
                <w:ilvl w:val="0"/>
                <w:numId w:val="42"/>
              </w:numPr>
              <w:tabs>
                <w:tab w:val="left" w:pos="274"/>
              </w:tabs>
              <w:ind w:left="274" w:hanging="274"/>
              <w:rPr>
                <w:rFonts w:ascii="Arial" w:eastAsia="Calibri" w:hAnsi="Arial" w:cs="Arial"/>
                <w:sz w:val="20"/>
              </w:rPr>
            </w:pPr>
            <w:r w:rsidRPr="00C53504">
              <w:rPr>
                <w:rFonts w:ascii="Arial" w:eastAsia="Calibri" w:hAnsi="Arial" w:cs="Arial"/>
                <w:sz w:val="20"/>
              </w:rPr>
              <w:t>Używanie podręcznego sprzętu gaśniczego z nieważnym terminem legalizacji.</w:t>
            </w:r>
          </w:p>
          <w:p w14:paraId="0F725777" w14:textId="77777777" w:rsidR="00030BDA" w:rsidRPr="00C53504" w:rsidRDefault="00030BDA" w:rsidP="00030BDA">
            <w:pPr>
              <w:numPr>
                <w:ilvl w:val="0"/>
                <w:numId w:val="42"/>
              </w:numPr>
              <w:tabs>
                <w:tab w:val="left" w:pos="274"/>
              </w:tabs>
              <w:ind w:left="274" w:hanging="274"/>
              <w:rPr>
                <w:rFonts w:ascii="Arial" w:eastAsia="Calibri" w:hAnsi="Arial" w:cs="Arial"/>
                <w:sz w:val="20"/>
              </w:rPr>
            </w:pPr>
            <w:r w:rsidRPr="00C53504">
              <w:rPr>
                <w:rFonts w:ascii="Arial" w:eastAsia="Calibri" w:hAnsi="Arial" w:cs="Arial"/>
                <w:sz w:val="20"/>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0923637"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100 - 300</w:t>
            </w:r>
          </w:p>
        </w:tc>
      </w:tr>
      <w:tr w:rsidR="00030BDA" w:rsidRPr="00C53504" w14:paraId="29ACC864"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FEA61FA"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DBDB839" w14:textId="77777777" w:rsidR="00030BDA" w:rsidRPr="00C53504" w:rsidRDefault="00030BDA" w:rsidP="00030BDA">
            <w:pPr>
              <w:numPr>
                <w:ilvl w:val="0"/>
                <w:numId w:val="43"/>
              </w:numPr>
              <w:tabs>
                <w:tab w:val="left" w:pos="274"/>
              </w:tabs>
              <w:ind w:left="274" w:hanging="284"/>
              <w:rPr>
                <w:rFonts w:ascii="Arial" w:eastAsia="Calibri" w:hAnsi="Arial" w:cs="Arial"/>
                <w:sz w:val="20"/>
              </w:rPr>
            </w:pPr>
            <w:r w:rsidRPr="00C53504">
              <w:rPr>
                <w:rFonts w:ascii="Arial" w:eastAsia="Calibri" w:hAnsi="Arial" w:cs="Arial"/>
                <w:sz w:val="20"/>
              </w:rPr>
              <w:t>Montaż i eksploatacja rusztowania niezgodnie z dokumentacją producenta lub projektem indywidualnym.</w:t>
            </w:r>
          </w:p>
          <w:p w14:paraId="425114AF" w14:textId="77777777" w:rsidR="00030BDA" w:rsidRPr="00C53504" w:rsidRDefault="00030BDA" w:rsidP="00030BDA">
            <w:pPr>
              <w:numPr>
                <w:ilvl w:val="0"/>
                <w:numId w:val="43"/>
              </w:numPr>
              <w:tabs>
                <w:tab w:val="left" w:pos="274"/>
              </w:tabs>
              <w:ind w:left="274" w:hanging="284"/>
              <w:rPr>
                <w:rFonts w:ascii="Arial" w:eastAsia="Calibri" w:hAnsi="Arial" w:cs="Arial"/>
                <w:sz w:val="20"/>
              </w:rPr>
            </w:pPr>
            <w:r w:rsidRPr="00C53504">
              <w:rPr>
                <w:rFonts w:ascii="Arial" w:eastAsia="Calibri" w:hAnsi="Arial" w:cs="Arial"/>
                <w:sz w:val="20"/>
              </w:rPr>
              <w:t>Montaż lub demontaż rusztowania przez pracownika nieposiadającego wymaganych do tych prac uprawnień.</w:t>
            </w:r>
          </w:p>
          <w:p w14:paraId="3B935D55" w14:textId="77777777" w:rsidR="00030BDA" w:rsidRPr="00C53504" w:rsidRDefault="00030BDA" w:rsidP="00030BDA">
            <w:pPr>
              <w:numPr>
                <w:ilvl w:val="0"/>
                <w:numId w:val="43"/>
              </w:numPr>
              <w:tabs>
                <w:tab w:val="left" w:pos="274"/>
              </w:tabs>
              <w:ind w:left="274" w:hanging="284"/>
              <w:rPr>
                <w:rFonts w:ascii="Arial" w:eastAsia="Calibri" w:hAnsi="Arial" w:cs="Arial"/>
                <w:sz w:val="20"/>
              </w:rPr>
            </w:pPr>
            <w:r w:rsidRPr="00C53504">
              <w:rPr>
                <w:rFonts w:ascii="Arial" w:eastAsia="Calibri" w:hAnsi="Arial" w:cs="Arial"/>
                <w:sz w:val="20"/>
              </w:rPr>
              <w:t>Używanie rusztowania bez odbioru technicznego lub przeglądu dekadowego. Odbiór techniczny rusztowania przez osobą nieuprawnioną.</w:t>
            </w:r>
          </w:p>
          <w:p w14:paraId="1F7064F7" w14:textId="77777777" w:rsidR="00030BDA" w:rsidRPr="00C53504" w:rsidRDefault="00030BDA" w:rsidP="00030BDA">
            <w:pPr>
              <w:numPr>
                <w:ilvl w:val="0"/>
                <w:numId w:val="43"/>
              </w:numPr>
              <w:tabs>
                <w:tab w:val="left" w:pos="274"/>
              </w:tabs>
              <w:ind w:left="274" w:hanging="284"/>
              <w:rPr>
                <w:rFonts w:ascii="Arial" w:eastAsia="Calibri" w:hAnsi="Arial" w:cs="Arial"/>
                <w:sz w:val="20"/>
              </w:rPr>
            </w:pPr>
            <w:r w:rsidRPr="00C53504">
              <w:rPr>
                <w:rFonts w:ascii="Arial" w:eastAsia="Calibri" w:hAnsi="Arial" w:cs="Arial"/>
                <w:sz w:val="20"/>
              </w:rPr>
              <w:lastRenderedPageBreak/>
              <w:t>Brak wpisu odbioru rusztowania do dziennika budowy lub sporządzenia protokołu odbioru technicznego rusztowania.</w:t>
            </w:r>
          </w:p>
          <w:p w14:paraId="35DE1E77" w14:textId="77777777" w:rsidR="00030BDA" w:rsidRPr="00C53504" w:rsidRDefault="00030BDA" w:rsidP="00030BDA">
            <w:pPr>
              <w:numPr>
                <w:ilvl w:val="0"/>
                <w:numId w:val="43"/>
              </w:numPr>
              <w:tabs>
                <w:tab w:val="left" w:pos="274"/>
              </w:tabs>
              <w:ind w:left="274" w:hanging="284"/>
              <w:rPr>
                <w:rFonts w:ascii="Arial" w:eastAsia="Calibri" w:hAnsi="Arial" w:cs="Arial"/>
                <w:sz w:val="20"/>
              </w:rPr>
            </w:pPr>
            <w:r w:rsidRPr="00C53504">
              <w:rPr>
                <w:rFonts w:ascii="Arial" w:eastAsia="Calibri" w:hAnsi="Arial" w:cs="Arial"/>
                <w:sz w:val="20"/>
              </w:rPr>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54380B1"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lastRenderedPageBreak/>
              <w:t>200 - 1200</w:t>
            </w:r>
          </w:p>
        </w:tc>
      </w:tr>
      <w:tr w:rsidR="00030BDA" w:rsidRPr="00C53504" w14:paraId="75FB181D"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4905FBF"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1B5FDCD"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DD66C08"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400 - 800</w:t>
            </w:r>
          </w:p>
        </w:tc>
      </w:tr>
      <w:tr w:rsidR="00030BDA" w:rsidRPr="00C53504" w14:paraId="0CA3F70C"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CD90CFE"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DD43ADF"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1E36B9C"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200 - 800</w:t>
            </w:r>
          </w:p>
        </w:tc>
      </w:tr>
      <w:tr w:rsidR="00030BDA" w:rsidRPr="00C53504" w14:paraId="7A16091D"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4943C2"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5AB91D04"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A9B1234"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400 - 1000</w:t>
            </w:r>
          </w:p>
        </w:tc>
      </w:tr>
      <w:tr w:rsidR="00030BDA" w:rsidRPr="00C53504" w14:paraId="0B473165"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A688E87"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830A796"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Nieprawidłowości przy stosowaniu urządzeń transportu bliskiego, w szczególności:</w:t>
            </w:r>
          </w:p>
          <w:p w14:paraId="5D99F776" w14:textId="77777777" w:rsidR="00030BDA" w:rsidRPr="00C53504" w:rsidRDefault="00030BDA" w:rsidP="00030BDA">
            <w:pPr>
              <w:numPr>
                <w:ilvl w:val="0"/>
                <w:numId w:val="49"/>
              </w:numPr>
              <w:tabs>
                <w:tab w:val="left" w:pos="558"/>
              </w:tabs>
              <w:ind w:left="558" w:hanging="283"/>
              <w:rPr>
                <w:rFonts w:ascii="Arial" w:eastAsia="Calibri" w:hAnsi="Arial" w:cs="Arial"/>
                <w:sz w:val="20"/>
              </w:rPr>
            </w:pPr>
            <w:r w:rsidRPr="00C53504">
              <w:rPr>
                <w:rFonts w:ascii="Arial" w:eastAsia="Calibri" w:hAnsi="Arial" w:cs="Arial"/>
                <w:sz w:val="20"/>
              </w:rPr>
              <w:t>niewydawanie poleceń przez hakowego operatorowi żurawia,</w:t>
            </w:r>
          </w:p>
          <w:p w14:paraId="76B75F20" w14:textId="77777777" w:rsidR="00030BDA" w:rsidRPr="00C53504" w:rsidRDefault="00030BDA" w:rsidP="00030BDA">
            <w:pPr>
              <w:numPr>
                <w:ilvl w:val="0"/>
                <w:numId w:val="49"/>
              </w:numPr>
              <w:tabs>
                <w:tab w:val="left" w:pos="558"/>
              </w:tabs>
              <w:ind w:left="558" w:hanging="283"/>
              <w:rPr>
                <w:rFonts w:ascii="Arial" w:eastAsia="Calibri" w:hAnsi="Arial" w:cs="Arial"/>
                <w:sz w:val="20"/>
              </w:rPr>
            </w:pPr>
            <w:r w:rsidRPr="00C53504">
              <w:rPr>
                <w:rFonts w:ascii="Arial" w:eastAsia="Calibri" w:hAnsi="Arial" w:cs="Arial"/>
                <w:sz w:val="20"/>
              </w:rPr>
              <w:t>rozpoczynanie przez operatora żurawia operacji transportowej ładunku bez polecenia hakowego lub bez używania sygnału dźwiękowego,</w:t>
            </w:r>
          </w:p>
          <w:p w14:paraId="73C95917" w14:textId="77777777" w:rsidR="00030BDA" w:rsidRPr="00C53504" w:rsidRDefault="00030BDA" w:rsidP="00030BDA">
            <w:pPr>
              <w:numPr>
                <w:ilvl w:val="0"/>
                <w:numId w:val="49"/>
              </w:numPr>
              <w:tabs>
                <w:tab w:val="left" w:pos="558"/>
              </w:tabs>
              <w:ind w:left="558" w:hanging="283"/>
              <w:rPr>
                <w:rFonts w:ascii="Arial" w:eastAsia="Calibri" w:hAnsi="Arial" w:cs="Arial"/>
                <w:sz w:val="20"/>
              </w:rPr>
            </w:pPr>
            <w:r w:rsidRPr="00C53504">
              <w:rPr>
                <w:rFonts w:ascii="Arial" w:eastAsia="Calibri" w:hAnsi="Arial" w:cs="Arial"/>
                <w:sz w:val="20"/>
              </w:rPr>
              <w:t>niestosowanie lin kierunkowych do prowadzenia ładunków,</w:t>
            </w:r>
          </w:p>
          <w:p w14:paraId="0E6BBAF9" w14:textId="77777777" w:rsidR="00030BDA" w:rsidRPr="00C53504" w:rsidRDefault="00030BDA" w:rsidP="00030BDA">
            <w:pPr>
              <w:numPr>
                <w:ilvl w:val="0"/>
                <w:numId w:val="49"/>
              </w:numPr>
              <w:tabs>
                <w:tab w:val="left" w:pos="558"/>
              </w:tabs>
              <w:ind w:left="558" w:hanging="283"/>
              <w:rPr>
                <w:rFonts w:ascii="Arial" w:eastAsia="Calibri" w:hAnsi="Arial" w:cs="Arial"/>
                <w:sz w:val="20"/>
              </w:rPr>
            </w:pPr>
            <w:r w:rsidRPr="00C53504">
              <w:rPr>
                <w:rFonts w:ascii="Arial" w:eastAsia="Calibri" w:hAnsi="Arial" w:cs="Arial"/>
                <w:sz w:val="20"/>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5F0A06C"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300 - 500</w:t>
            </w:r>
          </w:p>
        </w:tc>
      </w:tr>
      <w:tr w:rsidR="00030BDA" w:rsidRPr="00C53504" w14:paraId="4A90DE2B"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53EA138"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EBBBDA9"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367A77A"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200 - 400</w:t>
            </w:r>
          </w:p>
        </w:tc>
      </w:tr>
      <w:tr w:rsidR="00030BDA" w:rsidRPr="00C53504" w14:paraId="35564502"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2A7F236"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003CC3E" w14:textId="77777777" w:rsidR="00030BDA" w:rsidRPr="00C53504" w:rsidRDefault="00030BDA" w:rsidP="000124B3">
            <w:pPr>
              <w:tabs>
                <w:tab w:val="left" w:pos="363"/>
              </w:tabs>
              <w:ind w:left="274"/>
              <w:rPr>
                <w:rFonts w:ascii="Arial" w:eastAsia="Calibri" w:hAnsi="Arial" w:cs="Arial"/>
                <w:sz w:val="20"/>
              </w:rPr>
            </w:pPr>
            <w:r w:rsidRPr="00C53504">
              <w:rPr>
                <w:rFonts w:ascii="Arial" w:eastAsia="Calibri" w:hAnsi="Arial" w:cs="Arial"/>
                <w:sz w:val="20"/>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CBF636D"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400 - 1200</w:t>
            </w:r>
          </w:p>
        </w:tc>
      </w:tr>
      <w:tr w:rsidR="00030BDA" w:rsidRPr="00C53504" w14:paraId="41BA085A"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9A23398"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EA22E33"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Niedopełnienie obowiązku:</w:t>
            </w:r>
          </w:p>
          <w:p w14:paraId="5ED34E84" w14:textId="77777777" w:rsidR="00030BDA" w:rsidRPr="00C53504" w:rsidRDefault="00030BDA" w:rsidP="00030BDA">
            <w:pPr>
              <w:numPr>
                <w:ilvl w:val="0"/>
                <w:numId w:val="50"/>
              </w:numPr>
              <w:tabs>
                <w:tab w:val="left" w:pos="558"/>
              </w:tabs>
              <w:ind w:left="558" w:hanging="283"/>
              <w:rPr>
                <w:rFonts w:ascii="Arial" w:eastAsia="Calibri" w:hAnsi="Arial" w:cs="Arial"/>
                <w:sz w:val="20"/>
              </w:rPr>
            </w:pPr>
            <w:r w:rsidRPr="00C53504">
              <w:rPr>
                <w:rFonts w:ascii="Arial" w:eastAsia="Calibri" w:hAnsi="Arial" w:cs="Arial"/>
                <w:bCs/>
                <w:sz w:val="20"/>
              </w:rPr>
              <w:t>podjęcia</w:t>
            </w:r>
            <w:r w:rsidRPr="00C53504">
              <w:rPr>
                <w:rFonts w:ascii="Arial" w:eastAsia="Calibri" w:hAnsi="Arial" w:cs="Arial"/>
                <w:sz w:val="20"/>
              </w:rPr>
              <w:t xml:space="preserve"> skutecznych działań po zaistnieniu wypadku przy pracy, awarii, pożaru lub innego miejscowego zagrożenia</w:t>
            </w:r>
          </w:p>
          <w:p w14:paraId="6B77FEAF" w14:textId="77777777" w:rsidR="00030BDA" w:rsidRPr="00C53504" w:rsidRDefault="00030BDA" w:rsidP="00030BDA">
            <w:pPr>
              <w:numPr>
                <w:ilvl w:val="0"/>
                <w:numId w:val="50"/>
              </w:numPr>
              <w:tabs>
                <w:tab w:val="left" w:pos="558"/>
              </w:tabs>
              <w:ind w:left="558" w:hanging="283"/>
              <w:rPr>
                <w:rFonts w:ascii="Arial" w:eastAsia="Calibri" w:hAnsi="Arial" w:cs="Arial"/>
                <w:sz w:val="20"/>
              </w:rPr>
            </w:pPr>
            <w:r w:rsidRPr="00C53504">
              <w:rPr>
                <w:rFonts w:ascii="Arial" w:eastAsia="Calibri" w:hAnsi="Arial" w:cs="Arial"/>
                <w:sz w:val="20"/>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5726C84"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200 - 500</w:t>
            </w:r>
          </w:p>
        </w:tc>
      </w:tr>
      <w:tr w:rsidR="00030BDA" w:rsidRPr="00C53504" w14:paraId="29CEA82B"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8DF3D0A"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7356207" w14:textId="77777777" w:rsidR="00030BDA" w:rsidRPr="00C53504" w:rsidRDefault="00030BDA" w:rsidP="00030BDA">
            <w:pPr>
              <w:numPr>
                <w:ilvl w:val="0"/>
                <w:numId w:val="44"/>
              </w:numPr>
              <w:tabs>
                <w:tab w:val="left" w:pos="274"/>
              </w:tabs>
              <w:ind w:left="274" w:hanging="284"/>
              <w:rPr>
                <w:rFonts w:ascii="Arial" w:eastAsia="Calibri" w:hAnsi="Arial" w:cs="Arial"/>
                <w:sz w:val="20"/>
              </w:rPr>
            </w:pPr>
            <w:r w:rsidRPr="00C53504">
              <w:rPr>
                <w:rFonts w:ascii="Arial" w:eastAsia="Calibri" w:hAnsi="Arial" w:cs="Arial"/>
                <w:sz w:val="20"/>
              </w:rPr>
              <w:t>Dopuszczenie do pracy pracownika nieposiadającego aktualnego szkolenia okresowego BHP lub uprawnień koniecznych do realizacji zadania</w:t>
            </w:r>
          </w:p>
          <w:p w14:paraId="65FE85A0" w14:textId="77777777" w:rsidR="00030BDA" w:rsidRPr="00C53504" w:rsidRDefault="00030BDA" w:rsidP="00030BDA">
            <w:pPr>
              <w:numPr>
                <w:ilvl w:val="0"/>
                <w:numId w:val="44"/>
              </w:numPr>
              <w:tabs>
                <w:tab w:val="left" w:pos="274"/>
              </w:tabs>
              <w:ind w:left="274" w:hanging="284"/>
              <w:rPr>
                <w:rFonts w:ascii="Arial" w:eastAsia="Calibri" w:hAnsi="Arial" w:cs="Arial"/>
                <w:sz w:val="20"/>
              </w:rPr>
            </w:pPr>
            <w:r w:rsidRPr="00C53504">
              <w:rPr>
                <w:rFonts w:ascii="Arial" w:eastAsia="Calibri" w:hAnsi="Arial" w:cs="Arial"/>
                <w:sz w:val="20"/>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0593838"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400</w:t>
            </w:r>
          </w:p>
        </w:tc>
      </w:tr>
      <w:tr w:rsidR="00030BDA" w:rsidRPr="00C53504" w14:paraId="0DE5E737"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8163BC8"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8005069" w14:textId="77777777" w:rsidR="00030BDA" w:rsidRPr="00C53504" w:rsidRDefault="00030BDA" w:rsidP="00030BDA">
            <w:pPr>
              <w:numPr>
                <w:ilvl w:val="0"/>
                <w:numId w:val="45"/>
              </w:numPr>
              <w:tabs>
                <w:tab w:val="left" w:pos="274"/>
              </w:tabs>
              <w:ind w:left="274" w:hanging="284"/>
              <w:rPr>
                <w:rFonts w:ascii="Arial" w:eastAsia="Calibri" w:hAnsi="Arial" w:cs="Arial"/>
                <w:sz w:val="20"/>
              </w:rPr>
            </w:pPr>
            <w:r w:rsidRPr="00C53504">
              <w:rPr>
                <w:rFonts w:ascii="Arial" w:eastAsia="Calibri" w:hAnsi="Arial" w:cs="Arial"/>
                <w:sz w:val="20"/>
              </w:rPr>
              <w:t>Zastawianie dróg, wyjść ewakuacyjnych, dostępu do podręcznego sprzętu gaśniczego</w:t>
            </w:r>
          </w:p>
          <w:p w14:paraId="0F197D3A" w14:textId="77777777" w:rsidR="00030BDA" w:rsidRPr="00C53504" w:rsidRDefault="00030BDA" w:rsidP="00030BDA">
            <w:pPr>
              <w:numPr>
                <w:ilvl w:val="0"/>
                <w:numId w:val="45"/>
              </w:numPr>
              <w:tabs>
                <w:tab w:val="left" w:pos="274"/>
              </w:tabs>
              <w:ind w:left="274" w:hanging="284"/>
              <w:rPr>
                <w:rFonts w:ascii="Arial" w:eastAsia="Calibri" w:hAnsi="Arial" w:cs="Arial"/>
                <w:sz w:val="20"/>
              </w:rPr>
            </w:pPr>
            <w:r w:rsidRPr="00C53504">
              <w:rPr>
                <w:rFonts w:ascii="Arial" w:eastAsia="Calibri" w:hAnsi="Arial" w:cs="Arial"/>
                <w:sz w:val="20"/>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FE5CC92"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200 - 400</w:t>
            </w:r>
          </w:p>
        </w:tc>
      </w:tr>
      <w:tr w:rsidR="00030BDA" w:rsidRPr="00C53504" w14:paraId="59F418E9"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7E3EB38"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0DC38CB4" w14:textId="77777777" w:rsidR="00030BDA" w:rsidRPr="00C53504" w:rsidRDefault="00030BDA" w:rsidP="00030BDA">
            <w:pPr>
              <w:numPr>
                <w:ilvl w:val="0"/>
                <w:numId w:val="92"/>
              </w:numPr>
              <w:ind w:left="283" w:hanging="283"/>
              <w:rPr>
                <w:rFonts w:ascii="Arial" w:eastAsia="Calibri" w:hAnsi="Arial" w:cs="Arial"/>
                <w:sz w:val="20"/>
              </w:rPr>
            </w:pPr>
            <w:r w:rsidRPr="00C53504">
              <w:rPr>
                <w:rFonts w:ascii="Arial" w:eastAsia="Calibri" w:hAnsi="Arial" w:cs="Arial"/>
                <w:sz w:val="20"/>
              </w:rPr>
              <w:t>Używanie otwartego ognia  na terenie ORLEN OIL</w:t>
            </w:r>
          </w:p>
          <w:p w14:paraId="21F98233" w14:textId="77777777" w:rsidR="00030BDA" w:rsidRPr="00C53504" w:rsidRDefault="00030BDA" w:rsidP="00030BDA">
            <w:pPr>
              <w:numPr>
                <w:ilvl w:val="0"/>
                <w:numId w:val="92"/>
              </w:numPr>
              <w:ind w:left="283" w:hanging="283"/>
              <w:rPr>
                <w:rFonts w:ascii="Arial" w:eastAsia="Calibri" w:hAnsi="Arial" w:cs="Arial"/>
                <w:sz w:val="20"/>
              </w:rPr>
            </w:pPr>
            <w:r w:rsidRPr="00C53504">
              <w:rPr>
                <w:rFonts w:ascii="Arial" w:eastAsia="Calibri" w:hAnsi="Arial" w:cs="Arial"/>
                <w:sz w:val="20"/>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C04A9D4"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3 000</w:t>
            </w:r>
          </w:p>
        </w:tc>
      </w:tr>
      <w:tr w:rsidR="00030BDA" w:rsidRPr="00C53504" w14:paraId="0931CB77"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46C75E5"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FF37E19" w14:textId="77777777" w:rsidR="00030BDA" w:rsidRPr="00C53504" w:rsidRDefault="00030BDA" w:rsidP="00030BDA">
            <w:pPr>
              <w:numPr>
                <w:ilvl w:val="0"/>
                <w:numId w:val="46"/>
              </w:numPr>
              <w:tabs>
                <w:tab w:val="left" w:pos="274"/>
              </w:tabs>
              <w:ind w:left="786" w:hanging="360"/>
              <w:rPr>
                <w:rFonts w:ascii="Arial" w:eastAsia="Calibri" w:hAnsi="Arial" w:cs="Arial"/>
                <w:sz w:val="20"/>
              </w:rPr>
            </w:pPr>
            <w:r w:rsidRPr="00C53504">
              <w:rPr>
                <w:rFonts w:ascii="Arial" w:eastAsia="Calibri" w:hAnsi="Arial" w:cs="Arial"/>
                <w:sz w:val="20"/>
              </w:rPr>
              <w:t>Utrudnianie upoważnionym Służbom  BHP  i innym upoważnionym osobom z ORLEN OIL prowadzenia kontroli bezpieczeństwa i higieny pracy, bezpieczeństwa pożarowego i procesowego, ochrony środowiska</w:t>
            </w:r>
          </w:p>
          <w:p w14:paraId="4B396FDB" w14:textId="77777777" w:rsidR="00030BDA" w:rsidRPr="00C53504" w:rsidRDefault="00030BDA" w:rsidP="00030BDA">
            <w:pPr>
              <w:numPr>
                <w:ilvl w:val="0"/>
                <w:numId w:val="46"/>
              </w:numPr>
              <w:tabs>
                <w:tab w:val="left" w:pos="274"/>
              </w:tabs>
              <w:ind w:left="786" w:hanging="360"/>
              <w:rPr>
                <w:rFonts w:ascii="Arial" w:eastAsia="Calibri" w:hAnsi="Arial" w:cs="Arial"/>
                <w:sz w:val="20"/>
              </w:rPr>
            </w:pPr>
            <w:r w:rsidRPr="00C53504">
              <w:rPr>
                <w:rFonts w:ascii="Arial" w:eastAsia="Calibri" w:hAnsi="Arial" w:cs="Arial"/>
                <w:sz w:val="20"/>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584F82D"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200 - 400</w:t>
            </w:r>
          </w:p>
        </w:tc>
      </w:tr>
      <w:tr w:rsidR="00030BDA" w:rsidRPr="00C53504" w14:paraId="466A2AB3"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657441C"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CDCC2A2" w14:textId="77777777" w:rsidR="00030BDA" w:rsidRPr="00C53504" w:rsidRDefault="00030BDA" w:rsidP="00030BDA">
            <w:pPr>
              <w:numPr>
                <w:ilvl w:val="0"/>
                <w:numId w:val="51"/>
              </w:numPr>
              <w:tabs>
                <w:tab w:val="left" w:pos="274"/>
              </w:tabs>
              <w:ind w:left="274" w:hanging="274"/>
              <w:rPr>
                <w:rFonts w:ascii="Arial" w:eastAsia="Calibri" w:hAnsi="Arial" w:cs="Arial"/>
                <w:sz w:val="20"/>
              </w:rPr>
            </w:pPr>
            <w:r w:rsidRPr="00C53504">
              <w:rPr>
                <w:rFonts w:ascii="Arial" w:eastAsia="Calibri" w:hAnsi="Arial" w:cs="Arial"/>
                <w:sz w:val="20"/>
              </w:rPr>
              <w:t>Nieumieszczenie w umowach z Podwykonawcami zapisów dotyczących bezpiecznego prowadzenia prac i wymagań określonych w Standardzie BHP i Standardzie Środowiskowym oraz niniejszym Taryfikatorze.</w:t>
            </w:r>
          </w:p>
          <w:p w14:paraId="6C23A03C" w14:textId="77777777" w:rsidR="00030BDA" w:rsidRPr="00C53504" w:rsidRDefault="00030BDA" w:rsidP="00030BDA">
            <w:pPr>
              <w:numPr>
                <w:ilvl w:val="0"/>
                <w:numId w:val="51"/>
              </w:numPr>
              <w:tabs>
                <w:tab w:val="left" w:pos="274"/>
              </w:tabs>
              <w:ind w:left="274" w:hanging="274"/>
              <w:rPr>
                <w:rFonts w:ascii="Arial" w:eastAsia="Calibri" w:hAnsi="Arial" w:cs="Arial"/>
                <w:sz w:val="20"/>
              </w:rPr>
            </w:pPr>
            <w:r w:rsidRPr="00C53504">
              <w:rPr>
                <w:rFonts w:ascii="Arial" w:eastAsia="Calibri" w:hAnsi="Arial" w:cs="Arial"/>
                <w:sz w:val="20"/>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DC7007B"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200 - 400</w:t>
            </w:r>
          </w:p>
        </w:tc>
      </w:tr>
      <w:tr w:rsidR="00030BDA" w:rsidRPr="00C53504" w14:paraId="75FB791B"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1F501D2"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5F53CB99"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CB6A598"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500 - 1000</w:t>
            </w:r>
          </w:p>
        </w:tc>
      </w:tr>
      <w:tr w:rsidR="00030BDA" w:rsidRPr="00C53504" w14:paraId="2AE8D9F6"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B61E630"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5C89024" w14:textId="77777777" w:rsidR="00030BDA" w:rsidRPr="00C53504" w:rsidRDefault="00030BDA" w:rsidP="000124B3">
            <w:pPr>
              <w:ind w:left="267"/>
              <w:jc w:val="both"/>
              <w:rPr>
                <w:rFonts w:ascii="Arial" w:hAnsi="Arial" w:cs="Arial"/>
                <w:sz w:val="20"/>
              </w:rPr>
            </w:pPr>
            <w:r w:rsidRPr="00C53504">
              <w:rPr>
                <w:rFonts w:ascii="Arial" w:eastAsia="Calibri" w:hAnsi="Arial" w:cs="Arial"/>
                <w:sz w:val="20"/>
                <w:lang w:eastAsia="en-US"/>
              </w:rPr>
              <w:t xml:space="preserve">Nieprzedstawienie ilości roboczogodzin </w:t>
            </w:r>
            <w:r w:rsidRPr="00C53504">
              <w:rPr>
                <w:rFonts w:ascii="Arial" w:hAnsi="Arial" w:cs="Arial"/>
                <w:sz w:val="20"/>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A4E5A3D"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w:t>
            </w:r>
          </w:p>
        </w:tc>
      </w:tr>
      <w:tr w:rsidR="00030BDA" w:rsidRPr="00C53504" w14:paraId="4A3F6D8A"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1FE7953"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A813F84"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B6E870B"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1200</w:t>
            </w:r>
          </w:p>
        </w:tc>
      </w:tr>
      <w:tr w:rsidR="00030BDA" w:rsidRPr="00C53504" w14:paraId="052D8FE0"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E5A17FA"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156D1A5"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AB5A2A6"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200 - 2000</w:t>
            </w:r>
          </w:p>
        </w:tc>
      </w:tr>
    </w:tbl>
    <w:p w14:paraId="3FF5487C" w14:textId="77777777" w:rsidR="00030BDA" w:rsidRPr="00C53504" w:rsidRDefault="00030BDA" w:rsidP="00030BDA">
      <w:pPr>
        <w:spacing w:after="160" w:line="259" w:lineRule="auto"/>
        <w:rPr>
          <w:rFonts w:ascii="Arial" w:eastAsiaTheme="minorHAnsi" w:hAnsi="Arial" w:cs="Arial"/>
          <w:sz w:val="20"/>
          <w:lang w:eastAsia="en-US"/>
        </w:rPr>
      </w:pPr>
    </w:p>
    <w:p w14:paraId="3FEA9B28" w14:textId="77777777" w:rsidR="00030BDA" w:rsidRPr="00C53504" w:rsidRDefault="00030BDA" w:rsidP="00030BDA">
      <w:pPr>
        <w:jc w:val="both"/>
        <w:rPr>
          <w:rFonts w:ascii="Arial" w:hAnsi="Arial" w:cs="Arial"/>
          <w:sz w:val="20"/>
        </w:rPr>
      </w:pPr>
      <w:r w:rsidRPr="00C53504">
        <w:rPr>
          <w:rFonts w:ascii="Arial" w:eastAsiaTheme="minorHAnsi" w:hAnsi="Arial" w:cs="Arial"/>
          <w:b/>
          <w:sz w:val="20"/>
          <w:lang w:eastAsia="en-US"/>
        </w:rPr>
        <w:t>Taryfikator kar pieniężnych może ulec zmianie</w:t>
      </w:r>
      <w:bookmarkEnd w:id="25"/>
    </w:p>
    <w:p w14:paraId="264F2CC4" w14:textId="77777777" w:rsidR="00030BDA" w:rsidRPr="00C53504" w:rsidRDefault="00030BDA" w:rsidP="00030BDA">
      <w:pPr>
        <w:jc w:val="right"/>
        <w:rPr>
          <w:rFonts w:ascii="Arial" w:hAnsi="Arial" w:cs="Arial"/>
          <w:sz w:val="20"/>
        </w:rPr>
      </w:pPr>
      <w:r w:rsidRPr="00C53504">
        <w:rPr>
          <w:rFonts w:ascii="Arial" w:hAnsi="Arial" w:cs="Arial"/>
          <w:sz w:val="20"/>
        </w:rPr>
        <w:t>………………………………</w:t>
      </w:r>
    </w:p>
    <w:p w14:paraId="46752FDF" w14:textId="77777777" w:rsidR="00030BDA" w:rsidRPr="00C53504" w:rsidRDefault="00030BDA" w:rsidP="00030BDA">
      <w:pPr>
        <w:jc w:val="right"/>
        <w:rPr>
          <w:rFonts w:ascii="Arial" w:hAnsi="Arial" w:cs="Arial"/>
          <w:i/>
          <w:iCs/>
          <w:sz w:val="20"/>
        </w:rPr>
      </w:pPr>
      <w:r w:rsidRPr="00C53504">
        <w:rPr>
          <w:rFonts w:ascii="Arial" w:hAnsi="Arial" w:cs="Arial"/>
          <w:i/>
          <w:iCs/>
          <w:sz w:val="20"/>
        </w:rPr>
        <w:t>miejscowość, data</w:t>
      </w:r>
      <w:r w:rsidRPr="00C53504">
        <w:rPr>
          <w:rFonts w:ascii="Arial" w:hAnsi="Arial" w:cs="Arial"/>
          <w:i/>
          <w:iCs/>
          <w:sz w:val="20"/>
        </w:rPr>
        <w:tab/>
      </w:r>
    </w:p>
    <w:p w14:paraId="18BA6198" w14:textId="77777777" w:rsidR="00030BDA" w:rsidRPr="00C53504" w:rsidRDefault="00030BDA" w:rsidP="00030BDA">
      <w:pPr>
        <w:tabs>
          <w:tab w:val="left" w:pos="3309"/>
        </w:tabs>
        <w:jc w:val="center"/>
        <w:rPr>
          <w:rFonts w:ascii="Arial" w:hAnsi="Arial" w:cs="Arial"/>
          <w:b/>
          <w:sz w:val="20"/>
        </w:rPr>
      </w:pPr>
    </w:p>
    <w:p w14:paraId="413EC70E" w14:textId="77777777" w:rsidR="00030BDA" w:rsidRPr="00C53504" w:rsidRDefault="00030BDA" w:rsidP="00030BDA">
      <w:pPr>
        <w:tabs>
          <w:tab w:val="left" w:pos="3309"/>
        </w:tabs>
        <w:jc w:val="center"/>
        <w:rPr>
          <w:rFonts w:ascii="Arial" w:hAnsi="Arial" w:cs="Arial"/>
          <w:b/>
          <w:sz w:val="20"/>
        </w:rPr>
      </w:pPr>
    </w:p>
    <w:p w14:paraId="20673ED4" w14:textId="77777777" w:rsidR="00030BDA" w:rsidRPr="00C53504" w:rsidRDefault="00030BDA" w:rsidP="00030BDA">
      <w:pPr>
        <w:tabs>
          <w:tab w:val="left" w:pos="3309"/>
        </w:tabs>
        <w:jc w:val="center"/>
        <w:rPr>
          <w:rFonts w:ascii="Arial" w:hAnsi="Arial" w:cs="Arial"/>
          <w:b/>
          <w:sz w:val="20"/>
        </w:rPr>
      </w:pPr>
    </w:p>
    <w:p w14:paraId="33E1FD38" w14:textId="77777777" w:rsidR="00030BDA" w:rsidRPr="00C53504" w:rsidRDefault="00030BDA" w:rsidP="00030BDA">
      <w:pPr>
        <w:tabs>
          <w:tab w:val="left" w:pos="3309"/>
        </w:tabs>
        <w:jc w:val="center"/>
        <w:rPr>
          <w:rFonts w:ascii="Arial" w:hAnsi="Arial" w:cs="Arial"/>
          <w:b/>
          <w:sz w:val="20"/>
        </w:rPr>
      </w:pPr>
    </w:p>
    <w:p w14:paraId="7FBC1BA4" w14:textId="77777777" w:rsidR="00030BDA" w:rsidRPr="00C53504" w:rsidRDefault="00030BDA" w:rsidP="00030BDA">
      <w:pPr>
        <w:tabs>
          <w:tab w:val="left" w:pos="3309"/>
        </w:tabs>
        <w:jc w:val="center"/>
        <w:rPr>
          <w:rFonts w:ascii="Arial" w:hAnsi="Arial" w:cs="Arial"/>
          <w:b/>
          <w:sz w:val="20"/>
        </w:rPr>
      </w:pPr>
    </w:p>
    <w:p w14:paraId="6E7D5BA9" w14:textId="77777777" w:rsidR="00030BDA" w:rsidRPr="00C53504" w:rsidRDefault="00030BDA" w:rsidP="00030BDA">
      <w:pPr>
        <w:tabs>
          <w:tab w:val="left" w:pos="3309"/>
        </w:tabs>
        <w:jc w:val="center"/>
        <w:rPr>
          <w:rFonts w:ascii="Arial" w:hAnsi="Arial" w:cs="Arial"/>
          <w:b/>
          <w:sz w:val="20"/>
        </w:rPr>
      </w:pPr>
    </w:p>
    <w:p w14:paraId="5A32509D" w14:textId="77777777" w:rsidR="00030BDA" w:rsidRDefault="00030BDA" w:rsidP="00030BDA">
      <w:pPr>
        <w:tabs>
          <w:tab w:val="left" w:pos="3309"/>
        </w:tabs>
        <w:rPr>
          <w:b/>
          <w:sz w:val="20"/>
        </w:rPr>
      </w:pPr>
    </w:p>
    <w:p w14:paraId="574B785E" w14:textId="77777777" w:rsidR="00030BDA" w:rsidRPr="00D85A32" w:rsidRDefault="00030BDA" w:rsidP="00030BDA">
      <w:pPr>
        <w:pStyle w:val="Nagwek2"/>
        <w:pageBreakBefore/>
        <w:numPr>
          <w:ilvl w:val="1"/>
          <w:numId w:val="0"/>
        </w:numPr>
        <w:tabs>
          <w:tab w:val="clear" w:pos="5760"/>
          <w:tab w:val="num" w:pos="0"/>
        </w:tabs>
        <w:suppressAutoHyphens/>
        <w:spacing w:after="240"/>
        <w:rPr>
          <w:rFonts w:ascii="Arial" w:hAnsi="Arial" w:cs="Arial"/>
          <w:b/>
          <w:sz w:val="20"/>
          <w:szCs w:val="20"/>
        </w:rPr>
      </w:pPr>
      <w:r>
        <w:rPr>
          <w:szCs w:val="20"/>
        </w:rPr>
        <w:lastRenderedPageBreak/>
        <w:t xml:space="preserve">                                                               </w:t>
      </w:r>
      <w:r w:rsidRPr="002A7FB9">
        <w:rPr>
          <w:szCs w:val="20"/>
        </w:rPr>
        <w:t xml:space="preserve">          </w:t>
      </w:r>
      <w:r w:rsidRPr="002A7FB9">
        <w:rPr>
          <w:b/>
          <w:sz w:val="20"/>
          <w:szCs w:val="20"/>
        </w:rPr>
        <w:t xml:space="preserve">Załącznik nr </w:t>
      </w:r>
      <w:r>
        <w:rPr>
          <w:b/>
          <w:sz w:val="20"/>
          <w:szCs w:val="20"/>
        </w:rPr>
        <w:t>7</w:t>
      </w:r>
      <w:r w:rsidRPr="002A7FB9">
        <w:rPr>
          <w:b/>
          <w:sz w:val="20"/>
          <w:szCs w:val="20"/>
        </w:rPr>
        <w:br/>
      </w:r>
      <w:r w:rsidRPr="00D85A32">
        <w:rPr>
          <w:rFonts w:ascii="Arial" w:hAnsi="Arial" w:cs="Arial"/>
          <w:b/>
          <w:sz w:val="20"/>
          <w:szCs w:val="20"/>
        </w:rPr>
        <w:t xml:space="preserve">                                        Porozumienie w sprawie przesyłania faktur w formie elektronicznej</w:t>
      </w:r>
    </w:p>
    <w:p w14:paraId="0555861E" w14:textId="77777777" w:rsidR="00030BDA" w:rsidRPr="00D85A32" w:rsidRDefault="00030BDA" w:rsidP="00030BDA">
      <w:pPr>
        <w:autoSpaceDE w:val="0"/>
        <w:autoSpaceDN w:val="0"/>
        <w:adjustRightInd w:val="0"/>
        <w:jc w:val="right"/>
        <w:rPr>
          <w:rFonts w:ascii="Arial" w:hAnsi="Arial" w:cs="Arial"/>
          <w:color w:val="000000"/>
          <w:sz w:val="20"/>
        </w:rPr>
      </w:pPr>
      <w:r w:rsidRPr="00D85A32">
        <w:rPr>
          <w:rFonts w:ascii="Arial" w:hAnsi="Arial" w:cs="Arial"/>
          <w:color w:val="000000"/>
          <w:sz w:val="20"/>
        </w:rPr>
        <w:t>……………………………..                                                                                                                                                                                     miejscowość i data</w:t>
      </w:r>
    </w:p>
    <w:p w14:paraId="3D06E9D1" w14:textId="77777777" w:rsidR="00030BDA" w:rsidRPr="00D85A32" w:rsidRDefault="00030BDA" w:rsidP="00030BDA">
      <w:pPr>
        <w:autoSpaceDE w:val="0"/>
        <w:autoSpaceDN w:val="0"/>
        <w:adjustRightInd w:val="0"/>
        <w:rPr>
          <w:rFonts w:ascii="Arial" w:hAnsi="Arial" w:cs="Arial"/>
          <w:b/>
          <w:bCs/>
          <w:color w:val="000000"/>
          <w:sz w:val="20"/>
        </w:rPr>
      </w:pPr>
    </w:p>
    <w:p w14:paraId="4D44C440" w14:textId="77777777" w:rsidR="00030BDA" w:rsidRPr="00D85A32" w:rsidRDefault="00030BDA" w:rsidP="00030BDA">
      <w:pPr>
        <w:autoSpaceDE w:val="0"/>
        <w:autoSpaceDN w:val="0"/>
        <w:adjustRightInd w:val="0"/>
        <w:rPr>
          <w:rFonts w:ascii="Arial" w:hAnsi="Arial" w:cs="Arial"/>
          <w:b/>
          <w:bCs/>
          <w:color w:val="000000"/>
          <w:sz w:val="20"/>
        </w:rPr>
      </w:pPr>
    </w:p>
    <w:p w14:paraId="6229B678" w14:textId="77777777" w:rsidR="00030BDA" w:rsidRPr="00D85A32" w:rsidRDefault="00030BDA" w:rsidP="00030BDA">
      <w:pPr>
        <w:autoSpaceDE w:val="0"/>
        <w:autoSpaceDN w:val="0"/>
        <w:adjustRightInd w:val="0"/>
        <w:rPr>
          <w:rFonts w:ascii="Arial" w:hAnsi="Arial" w:cs="Arial"/>
          <w:color w:val="000000"/>
          <w:sz w:val="20"/>
        </w:rPr>
      </w:pPr>
      <w:r w:rsidRPr="00D85A32">
        <w:rPr>
          <w:rFonts w:ascii="Arial" w:hAnsi="Arial" w:cs="Arial"/>
          <w:b/>
          <w:bCs/>
          <w:color w:val="000000"/>
          <w:sz w:val="20"/>
        </w:rPr>
        <w:t>Odbiorca</w:t>
      </w:r>
      <w:r w:rsidRPr="00D85A32">
        <w:rPr>
          <w:rFonts w:ascii="Arial" w:hAnsi="Arial" w:cs="Arial"/>
          <w:color w:val="000000"/>
          <w:sz w:val="20"/>
        </w:rPr>
        <w:t>:</w:t>
      </w:r>
    </w:p>
    <w:p w14:paraId="754A1705" w14:textId="77777777" w:rsidR="00030BDA" w:rsidRPr="00D85A32" w:rsidRDefault="00030BDA" w:rsidP="00030BDA">
      <w:pPr>
        <w:autoSpaceDE w:val="0"/>
        <w:autoSpaceDN w:val="0"/>
        <w:adjustRightInd w:val="0"/>
        <w:jc w:val="both"/>
        <w:rPr>
          <w:rFonts w:ascii="Arial" w:hAnsi="Arial" w:cs="Arial"/>
          <w:color w:val="000000"/>
          <w:sz w:val="20"/>
        </w:rPr>
      </w:pPr>
      <w:r w:rsidRPr="00D85A32">
        <w:rPr>
          <w:rFonts w:ascii="Arial" w:hAnsi="Arial" w:cs="Arial"/>
          <w:b/>
          <w:color w:val="000000"/>
          <w:sz w:val="20"/>
        </w:rPr>
        <w:t>ORLEN OIL Sp. z o.o.</w:t>
      </w:r>
      <w:r w:rsidRPr="00D85A32">
        <w:rPr>
          <w:rFonts w:ascii="Arial" w:hAnsi="Arial" w:cs="Arial"/>
          <w:color w:val="000000"/>
          <w:sz w:val="20"/>
        </w:rPr>
        <w:t xml:space="preserve"> z siedzibą w Gdańsku, adres: ul. Elbląska 135, 80-718 Gdańsk, wpisaną do Rejestru Przedsiębiorców Krajowego Rejestru Sądowego prowadzonego przez Sąd Rejonowy Gdańsk – Północ w Gdańsku, VII Wydział Gospodarczy Krajowego Rejestru Sądowego pod numerem KRS 0000102722, NIP: 675-11-90-702, BDO 000026343, kapitał zakładowy: 342 365 000,00 zł</w:t>
      </w:r>
    </w:p>
    <w:p w14:paraId="36621D91" w14:textId="77777777" w:rsidR="00030BDA" w:rsidRPr="00D85A32" w:rsidRDefault="00030BDA" w:rsidP="00030BDA">
      <w:pPr>
        <w:autoSpaceDE w:val="0"/>
        <w:autoSpaceDN w:val="0"/>
        <w:adjustRightInd w:val="0"/>
        <w:rPr>
          <w:rFonts w:ascii="Arial" w:hAnsi="Arial" w:cs="Arial"/>
          <w:b/>
          <w:bCs/>
          <w:color w:val="000000"/>
          <w:sz w:val="20"/>
        </w:rPr>
      </w:pPr>
    </w:p>
    <w:p w14:paraId="6D151C2A" w14:textId="77777777" w:rsidR="00030BDA" w:rsidRPr="00D85A32" w:rsidRDefault="00030BDA" w:rsidP="00030BDA">
      <w:pPr>
        <w:autoSpaceDE w:val="0"/>
        <w:autoSpaceDN w:val="0"/>
        <w:adjustRightInd w:val="0"/>
        <w:rPr>
          <w:rFonts w:ascii="Arial" w:hAnsi="Arial" w:cs="Arial"/>
          <w:color w:val="000000"/>
          <w:sz w:val="20"/>
        </w:rPr>
      </w:pPr>
      <w:r w:rsidRPr="00D85A32">
        <w:rPr>
          <w:rFonts w:ascii="Arial" w:hAnsi="Arial" w:cs="Arial"/>
          <w:b/>
          <w:bCs/>
          <w:color w:val="000000"/>
          <w:sz w:val="20"/>
        </w:rPr>
        <w:t>Wystawca</w:t>
      </w:r>
      <w:r w:rsidRPr="00D85A32">
        <w:rPr>
          <w:rFonts w:ascii="Arial" w:hAnsi="Arial" w:cs="Arial"/>
          <w:color w:val="000000"/>
          <w:sz w:val="20"/>
        </w:rPr>
        <w:t>:</w:t>
      </w:r>
    </w:p>
    <w:p w14:paraId="5DE664F4" w14:textId="77777777" w:rsidR="00030BDA" w:rsidRPr="00D85A32" w:rsidRDefault="00030BDA" w:rsidP="00030BDA">
      <w:pPr>
        <w:autoSpaceDE w:val="0"/>
        <w:autoSpaceDN w:val="0"/>
        <w:adjustRightInd w:val="0"/>
        <w:rPr>
          <w:rFonts w:ascii="Arial" w:hAnsi="Arial" w:cs="Arial"/>
          <w:color w:val="000000"/>
          <w:sz w:val="20"/>
        </w:rPr>
      </w:pPr>
      <w:r w:rsidRPr="00D85A32">
        <w:rPr>
          <w:rFonts w:ascii="Arial" w:hAnsi="Arial" w:cs="Arial"/>
          <w:color w:val="000000"/>
          <w:sz w:val="20"/>
        </w:rPr>
        <w:t>…………………………………………………………………....</w:t>
      </w:r>
    </w:p>
    <w:p w14:paraId="6ABBBB7B" w14:textId="77777777" w:rsidR="00030BDA" w:rsidRPr="00D85A32" w:rsidRDefault="00030BDA" w:rsidP="00030BDA">
      <w:pPr>
        <w:autoSpaceDE w:val="0"/>
        <w:autoSpaceDN w:val="0"/>
        <w:adjustRightInd w:val="0"/>
        <w:rPr>
          <w:rFonts w:ascii="Arial" w:hAnsi="Arial" w:cs="Arial"/>
          <w:color w:val="000000"/>
          <w:sz w:val="20"/>
        </w:rPr>
      </w:pPr>
      <w:r w:rsidRPr="00D85A32">
        <w:rPr>
          <w:rFonts w:ascii="Arial" w:hAnsi="Arial" w:cs="Arial"/>
          <w:color w:val="000000"/>
          <w:sz w:val="20"/>
        </w:rPr>
        <w:t>……………………………………………………………………</w:t>
      </w:r>
    </w:p>
    <w:p w14:paraId="3F144B87" w14:textId="77777777" w:rsidR="00030BDA" w:rsidRPr="00D85A32" w:rsidRDefault="00030BDA" w:rsidP="00030BDA">
      <w:pPr>
        <w:autoSpaceDE w:val="0"/>
        <w:autoSpaceDN w:val="0"/>
        <w:adjustRightInd w:val="0"/>
        <w:rPr>
          <w:rFonts w:ascii="Arial" w:hAnsi="Arial" w:cs="Arial"/>
          <w:color w:val="000000"/>
          <w:sz w:val="20"/>
        </w:rPr>
      </w:pPr>
      <w:r w:rsidRPr="00D85A32">
        <w:rPr>
          <w:rFonts w:ascii="Arial" w:hAnsi="Arial" w:cs="Arial"/>
          <w:color w:val="000000"/>
          <w:sz w:val="20"/>
        </w:rPr>
        <w:t>NIP:…………………</w:t>
      </w:r>
    </w:p>
    <w:p w14:paraId="08A25ED3" w14:textId="77777777" w:rsidR="00030BDA" w:rsidRPr="00D85A32" w:rsidRDefault="00030BDA" w:rsidP="00030BDA">
      <w:pPr>
        <w:autoSpaceDE w:val="0"/>
        <w:autoSpaceDN w:val="0"/>
        <w:adjustRightInd w:val="0"/>
        <w:rPr>
          <w:rFonts w:ascii="Arial" w:hAnsi="Arial" w:cs="Arial"/>
          <w:color w:val="000000"/>
          <w:sz w:val="20"/>
        </w:rPr>
      </w:pPr>
    </w:p>
    <w:p w14:paraId="581C83E4" w14:textId="77777777" w:rsidR="00030BDA" w:rsidRPr="00D85A32" w:rsidRDefault="00030BDA" w:rsidP="00030BDA">
      <w:pPr>
        <w:pStyle w:val="Teksttreci20"/>
        <w:widowControl w:val="0"/>
        <w:numPr>
          <w:ilvl w:val="0"/>
          <w:numId w:val="105"/>
        </w:numPr>
        <w:shd w:val="clear" w:color="auto" w:fill="auto"/>
        <w:tabs>
          <w:tab w:val="left" w:pos="721"/>
        </w:tabs>
        <w:spacing w:before="0" w:line="240" w:lineRule="auto"/>
        <w:ind w:left="720" w:hanging="340"/>
        <w:rPr>
          <w:rFonts w:ascii="Arial" w:hAnsi="Arial" w:cs="Arial"/>
          <w:sz w:val="20"/>
          <w:szCs w:val="20"/>
        </w:rPr>
      </w:pPr>
      <w:r w:rsidRPr="00D85A32">
        <w:rPr>
          <w:rFonts w:ascii="Arial" w:hAnsi="Arial" w:cs="Arial"/>
          <w:color w:val="000000"/>
          <w:sz w:val="20"/>
          <w:szCs w:val="20"/>
        </w:rPr>
        <w:t xml:space="preserve">Działając na podstawie Ustawy z 11 marca 2004 r. o podatku od towarów i usług (j.t. Dz. U. z 2024 r. poz. 361 z </w:t>
      </w:r>
      <w:proofErr w:type="spellStart"/>
      <w:r w:rsidRPr="00D85A32">
        <w:rPr>
          <w:rFonts w:ascii="Arial" w:hAnsi="Arial" w:cs="Arial"/>
          <w:color w:val="000000"/>
          <w:sz w:val="20"/>
          <w:szCs w:val="20"/>
        </w:rPr>
        <w:t>późn</w:t>
      </w:r>
      <w:proofErr w:type="spellEnd"/>
      <w:r w:rsidRPr="00D85A32">
        <w:rPr>
          <w:rFonts w:ascii="Arial" w:hAnsi="Arial" w:cs="Arial"/>
          <w:color w:val="000000"/>
          <w:sz w:val="20"/>
          <w:szCs w:val="20"/>
        </w:rPr>
        <w:t xml:space="preserve">. zm.) Odbiorca akceptuje przesyłanie mu przez Wystawcę faktur </w:t>
      </w:r>
      <w:r w:rsidRPr="00D85A32">
        <w:rPr>
          <w:rFonts w:ascii="Arial" w:hAnsi="Arial" w:cs="Arial"/>
          <w:color w:val="000000"/>
          <w:sz w:val="20"/>
          <w:szCs w:val="20"/>
        </w:rPr>
        <w:br/>
        <w:t>w formie elektronicznej z chwilą podpisania Porozumienia przez ORLEN OIL Sp. z o.o.</w:t>
      </w:r>
    </w:p>
    <w:p w14:paraId="58FCA75B" w14:textId="77777777" w:rsidR="00030BDA" w:rsidRPr="00D85A32" w:rsidRDefault="00030BDA" w:rsidP="00030BDA">
      <w:pPr>
        <w:pStyle w:val="Teksttreci20"/>
        <w:widowControl w:val="0"/>
        <w:numPr>
          <w:ilvl w:val="0"/>
          <w:numId w:val="105"/>
        </w:numPr>
        <w:shd w:val="clear" w:color="auto" w:fill="auto"/>
        <w:tabs>
          <w:tab w:val="left" w:pos="721"/>
        </w:tabs>
        <w:spacing w:before="0" w:line="240" w:lineRule="auto"/>
        <w:ind w:left="720" w:hanging="340"/>
        <w:rPr>
          <w:rFonts w:ascii="Arial" w:hAnsi="Arial" w:cs="Arial"/>
          <w:sz w:val="20"/>
          <w:szCs w:val="20"/>
        </w:rPr>
      </w:pPr>
      <w:r w:rsidRPr="00D85A32">
        <w:rPr>
          <w:rFonts w:ascii="Arial" w:hAnsi="Arial" w:cs="Arial"/>
          <w:color w:val="000000"/>
          <w:sz w:val="20"/>
          <w:szCs w:val="20"/>
        </w:rPr>
        <w:t>E-faktury, e-faktury korekta, duplikaty e-faktur, e-noty księgowe będą przesyłane pocztą elektroniczną w postaci plików PDF z poniższego/</w:t>
      </w:r>
      <w:proofErr w:type="spellStart"/>
      <w:r w:rsidRPr="00D85A32">
        <w:rPr>
          <w:rFonts w:ascii="Arial" w:hAnsi="Arial" w:cs="Arial"/>
          <w:color w:val="000000"/>
          <w:sz w:val="20"/>
          <w:szCs w:val="20"/>
        </w:rPr>
        <w:t>ych</w:t>
      </w:r>
      <w:proofErr w:type="spellEnd"/>
      <w:r w:rsidRPr="00D85A32">
        <w:rPr>
          <w:rFonts w:ascii="Arial" w:hAnsi="Arial" w:cs="Arial"/>
          <w:color w:val="000000"/>
          <w:sz w:val="20"/>
          <w:szCs w:val="20"/>
        </w:rPr>
        <w:t xml:space="preserve"> adresu/adresów Wystawcy: </w:t>
      </w:r>
      <w:r w:rsidRPr="00D85A32">
        <w:rPr>
          <w:rFonts w:ascii="Arial" w:hAnsi="Arial" w:cs="Arial"/>
          <w:color w:val="000000"/>
          <w:sz w:val="20"/>
          <w:szCs w:val="20"/>
          <w:u w:val="single"/>
        </w:rPr>
        <w:t xml:space="preserve">zgodnie </w:t>
      </w:r>
      <w:r w:rsidRPr="00D85A32">
        <w:rPr>
          <w:rFonts w:ascii="Arial" w:hAnsi="Arial" w:cs="Arial"/>
          <w:color w:val="000000"/>
          <w:sz w:val="20"/>
          <w:szCs w:val="20"/>
          <w:u w:val="single"/>
        </w:rPr>
        <w:br/>
        <w:t>z warunkami zawartymi w Instrukcji przesyłania faktur w formie elektronicznej do ORLEN OIL Sp. z o.o., będącej załącznikiem do niniejszego Porozumienia</w:t>
      </w:r>
      <w:r w:rsidRPr="00D85A32">
        <w:rPr>
          <w:rFonts w:ascii="Arial" w:hAnsi="Arial" w:cs="Arial"/>
          <w:color w:val="000000"/>
          <w:sz w:val="20"/>
          <w:szCs w:val="20"/>
        </w:rPr>
        <w:t>.</w:t>
      </w:r>
    </w:p>
    <w:p w14:paraId="6FAD2C9E" w14:textId="77777777" w:rsidR="00030BDA" w:rsidRPr="00D85A32" w:rsidRDefault="00030BDA" w:rsidP="00030BDA">
      <w:pPr>
        <w:pStyle w:val="Teksttreci20"/>
        <w:widowControl w:val="0"/>
        <w:numPr>
          <w:ilvl w:val="0"/>
          <w:numId w:val="105"/>
        </w:numPr>
        <w:shd w:val="clear" w:color="auto" w:fill="auto"/>
        <w:tabs>
          <w:tab w:val="left" w:pos="721"/>
        </w:tabs>
        <w:spacing w:before="0" w:line="240" w:lineRule="auto"/>
        <w:ind w:left="720" w:hanging="340"/>
        <w:rPr>
          <w:rFonts w:ascii="Arial" w:hAnsi="Arial" w:cs="Arial"/>
          <w:sz w:val="20"/>
          <w:szCs w:val="20"/>
        </w:rPr>
      </w:pPr>
      <w:r w:rsidRPr="00D85A32">
        <w:rPr>
          <w:rFonts w:ascii="Arial" w:hAnsi="Arial" w:cs="Arial"/>
          <w:color w:val="000000"/>
          <w:sz w:val="20"/>
          <w:szCs w:val="20"/>
        </w:rPr>
        <w:t>Adresem właściwym do przesyłania Odbiorcy dokumentów wymienionych w pkt. 2 niniejszego Porozumienia będzie:</w:t>
      </w:r>
    </w:p>
    <w:p w14:paraId="61958C14" w14:textId="77777777" w:rsidR="00030BDA" w:rsidRPr="00D85A32" w:rsidRDefault="00030BDA" w:rsidP="00030BDA">
      <w:pPr>
        <w:pStyle w:val="Teksttreci20"/>
        <w:ind w:firstLine="0"/>
        <w:jc w:val="center"/>
        <w:rPr>
          <w:rFonts w:ascii="Arial" w:hAnsi="Arial" w:cs="Arial"/>
          <w:sz w:val="20"/>
          <w:szCs w:val="20"/>
        </w:rPr>
      </w:pPr>
      <w:hyperlink r:id="rId20" w:history="1">
        <w:r w:rsidRPr="00D85A32">
          <w:rPr>
            <w:rFonts w:ascii="Arial" w:hAnsi="Arial" w:cs="Arial"/>
            <w:b/>
            <w:bCs/>
            <w:color w:val="508CD6"/>
            <w:sz w:val="20"/>
            <w:szCs w:val="20"/>
          </w:rPr>
          <w:t>efaktura.ooil@orlen.pl</w:t>
        </w:r>
      </w:hyperlink>
    </w:p>
    <w:p w14:paraId="412BBDA6" w14:textId="77777777" w:rsidR="00030BDA" w:rsidRPr="00D85A32" w:rsidRDefault="00030BDA" w:rsidP="00030BDA">
      <w:pPr>
        <w:pStyle w:val="Teksttreci20"/>
        <w:widowControl w:val="0"/>
        <w:numPr>
          <w:ilvl w:val="0"/>
          <w:numId w:val="105"/>
        </w:numPr>
        <w:shd w:val="clear" w:color="auto" w:fill="auto"/>
        <w:tabs>
          <w:tab w:val="left" w:pos="721"/>
        </w:tabs>
        <w:spacing w:before="0" w:line="240" w:lineRule="auto"/>
        <w:ind w:left="720" w:hanging="340"/>
        <w:rPr>
          <w:rFonts w:ascii="Arial" w:hAnsi="Arial" w:cs="Arial"/>
          <w:sz w:val="20"/>
          <w:szCs w:val="20"/>
        </w:rPr>
      </w:pPr>
      <w:r w:rsidRPr="00D85A32">
        <w:rPr>
          <w:rFonts w:ascii="Arial" w:hAnsi="Arial" w:cs="Arial"/>
          <w:color w:val="000000"/>
          <w:sz w:val="20"/>
          <w:szCs w:val="20"/>
        </w:rPr>
        <w:t>Adresem właściwym dla potwierdzenia Wystawcy odbioru dokumentów wymienionych w pkt. 2 niniejszego Porozumienia będzie:</w:t>
      </w:r>
    </w:p>
    <w:p w14:paraId="46174FBD" w14:textId="77777777" w:rsidR="00030BDA" w:rsidRPr="00D85A32" w:rsidRDefault="00030BDA" w:rsidP="00030BDA">
      <w:pPr>
        <w:pStyle w:val="Teksttreci20"/>
        <w:tabs>
          <w:tab w:val="left" w:leader="dot" w:pos="1757"/>
          <w:tab w:val="left" w:leader="dot" w:pos="3739"/>
        </w:tabs>
        <w:ind w:firstLine="0"/>
        <w:jc w:val="center"/>
        <w:rPr>
          <w:rFonts w:ascii="Arial" w:hAnsi="Arial" w:cs="Arial"/>
          <w:sz w:val="20"/>
          <w:szCs w:val="20"/>
        </w:rPr>
      </w:pPr>
      <w:r w:rsidRPr="00D85A32">
        <w:rPr>
          <w:rFonts w:ascii="Arial" w:hAnsi="Arial" w:cs="Arial"/>
          <w:color w:val="000000"/>
          <w:sz w:val="20"/>
          <w:szCs w:val="20"/>
        </w:rPr>
        <w:tab/>
        <w:t>@</w:t>
      </w:r>
      <w:r w:rsidRPr="00D85A32">
        <w:rPr>
          <w:rFonts w:ascii="Arial" w:hAnsi="Arial" w:cs="Arial"/>
          <w:color w:val="000000"/>
          <w:sz w:val="20"/>
          <w:szCs w:val="20"/>
        </w:rPr>
        <w:tab/>
      </w:r>
    </w:p>
    <w:p w14:paraId="075AD59D" w14:textId="77777777" w:rsidR="00030BDA" w:rsidRPr="00D85A32" w:rsidRDefault="00030BDA" w:rsidP="00030BDA">
      <w:pPr>
        <w:pStyle w:val="Teksttreci20"/>
        <w:ind w:firstLine="0"/>
        <w:rPr>
          <w:rFonts w:ascii="Arial" w:hAnsi="Arial" w:cs="Arial"/>
          <w:sz w:val="20"/>
          <w:szCs w:val="20"/>
        </w:rPr>
      </w:pPr>
      <w:r w:rsidRPr="00D85A32">
        <w:rPr>
          <w:rFonts w:ascii="Arial" w:hAnsi="Arial" w:cs="Arial"/>
          <w:color w:val="000000"/>
          <w:sz w:val="20"/>
          <w:szCs w:val="20"/>
        </w:rPr>
        <w:t>Brak wskazania przez Wystawcę adresu do wysyłania potwierdzeń odbioru dokumentu oznacza rezygnację z potwierdzania odbioru.</w:t>
      </w:r>
    </w:p>
    <w:p w14:paraId="42C1943E" w14:textId="77777777" w:rsidR="00030BDA" w:rsidRPr="00D85A32" w:rsidRDefault="00030BDA" w:rsidP="00030BDA">
      <w:pPr>
        <w:pStyle w:val="Teksttreci20"/>
        <w:ind w:firstLine="0"/>
        <w:rPr>
          <w:rFonts w:ascii="Arial" w:hAnsi="Arial" w:cs="Arial"/>
          <w:sz w:val="20"/>
          <w:szCs w:val="20"/>
        </w:rPr>
      </w:pPr>
      <w:r w:rsidRPr="00D85A32">
        <w:rPr>
          <w:rFonts w:ascii="Arial" w:hAnsi="Arial" w:cs="Arial"/>
          <w:color w:val="000000"/>
          <w:sz w:val="20"/>
          <w:szCs w:val="20"/>
        </w:rPr>
        <w:t>Potwierdzenie odbioru e-faktury zostanie wysłane przez system pocztowy Odbiorcy w momencie wprowadzenia dokumentu do systemu księgowego, przy czym datą otrzymania będzie data wpływu e-faktury na skrzynkę pocztową Odbiorcy.</w:t>
      </w:r>
    </w:p>
    <w:p w14:paraId="1760EECF" w14:textId="77777777" w:rsidR="00030BDA" w:rsidRPr="00D85A32" w:rsidRDefault="00030BDA" w:rsidP="00030BDA">
      <w:pPr>
        <w:pStyle w:val="Teksttreci20"/>
        <w:widowControl w:val="0"/>
        <w:numPr>
          <w:ilvl w:val="0"/>
          <w:numId w:val="105"/>
        </w:numPr>
        <w:shd w:val="clear" w:color="auto" w:fill="auto"/>
        <w:tabs>
          <w:tab w:val="left" w:pos="721"/>
        </w:tabs>
        <w:spacing w:before="0" w:line="240" w:lineRule="auto"/>
        <w:ind w:left="720" w:hanging="340"/>
        <w:rPr>
          <w:rFonts w:ascii="Arial" w:hAnsi="Arial" w:cs="Arial"/>
          <w:sz w:val="20"/>
          <w:szCs w:val="20"/>
        </w:rPr>
      </w:pPr>
      <w:r w:rsidRPr="00D85A32">
        <w:rPr>
          <w:rFonts w:ascii="Arial" w:hAnsi="Arial" w:cs="Arial"/>
          <w:color w:val="000000"/>
          <w:sz w:val="20"/>
          <w:szCs w:val="20"/>
        </w:rPr>
        <w:t>W przypadku zmiany adresu/adresów e-mail, wskazanych w punkcie 2, 3 i 4 powyżej, strony zobowiązują się do poinformowania się o dokonanych zmianach w formie pisemnej lub mailowej.</w:t>
      </w:r>
    </w:p>
    <w:p w14:paraId="7CB63E55" w14:textId="77777777" w:rsidR="00030BDA" w:rsidRPr="00D85A32" w:rsidRDefault="00030BDA" w:rsidP="00030BDA">
      <w:pPr>
        <w:pStyle w:val="Teksttreci20"/>
        <w:widowControl w:val="0"/>
        <w:numPr>
          <w:ilvl w:val="0"/>
          <w:numId w:val="105"/>
        </w:numPr>
        <w:shd w:val="clear" w:color="auto" w:fill="auto"/>
        <w:tabs>
          <w:tab w:val="left" w:pos="721"/>
        </w:tabs>
        <w:spacing w:before="0" w:line="240" w:lineRule="auto"/>
        <w:ind w:left="720" w:hanging="340"/>
        <w:rPr>
          <w:rFonts w:ascii="Arial" w:hAnsi="Arial" w:cs="Arial"/>
          <w:sz w:val="20"/>
          <w:szCs w:val="20"/>
        </w:rPr>
      </w:pPr>
      <w:r w:rsidRPr="00D85A32">
        <w:rPr>
          <w:rFonts w:ascii="Arial" w:hAnsi="Arial" w:cs="Arial"/>
          <w:color w:val="000000"/>
          <w:sz w:val="20"/>
          <w:szCs w:val="20"/>
        </w:rPr>
        <w:t xml:space="preserve">W przypadku, gdyby przeszkody formalne lub techniczne uniemożliwiły wystawienie </w:t>
      </w:r>
      <w:r w:rsidRPr="00D85A32">
        <w:rPr>
          <w:rFonts w:ascii="Arial" w:hAnsi="Arial" w:cs="Arial"/>
          <w:color w:val="000000"/>
          <w:sz w:val="20"/>
          <w:szCs w:val="20"/>
        </w:rPr>
        <w:br/>
        <w:t>i przesyłanie faktur w formie elektronicznej, wówczas faktury zostaną przesłane w formie papierowej.</w:t>
      </w:r>
    </w:p>
    <w:p w14:paraId="7682397D" w14:textId="77777777" w:rsidR="00030BDA" w:rsidRPr="00D85A32" w:rsidRDefault="00030BDA" w:rsidP="00030BDA">
      <w:pPr>
        <w:pStyle w:val="Teksttreci20"/>
        <w:widowControl w:val="0"/>
        <w:numPr>
          <w:ilvl w:val="0"/>
          <w:numId w:val="105"/>
        </w:numPr>
        <w:shd w:val="clear" w:color="auto" w:fill="auto"/>
        <w:tabs>
          <w:tab w:val="left" w:pos="721"/>
        </w:tabs>
        <w:spacing w:before="0" w:line="240" w:lineRule="auto"/>
        <w:ind w:left="720" w:hanging="340"/>
        <w:rPr>
          <w:rFonts w:ascii="Arial" w:hAnsi="Arial" w:cs="Arial"/>
          <w:sz w:val="20"/>
          <w:szCs w:val="20"/>
        </w:rPr>
      </w:pPr>
      <w:r w:rsidRPr="00D85A32">
        <w:rPr>
          <w:rFonts w:ascii="Arial" w:hAnsi="Arial" w:cs="Arial"/>
          <w:color w:val="000000"/>
          <w:sz w:val="20"/>
          <w:szCs w:val="20"/>
        </w:rPr>
        <w:t>Niniejsza akceptacja może zostać cofnięta przez Odbiorcę w każdym czasie. Wówczas Wystawca faktur traci prawo do wystawiania i przesyłania faktur w formie elektronicznej od następnego dnia od daty otrzymania informacji o cofnięciu akceptacji.</w:t>
      </w:r>
    </w:p>
    <w:p w14:paraId="7CE45EED" w14:textId="77777777" w:rsidR="00030BDA" w:rsidRPr="00D85A32" w:rsidRDefault="00030BDA" w:rsidP="00030BDA">
      <w:pPr>
        <w:pStyle w:val="Teksttreci20"/>
        <w:widowControl w:val="0"/>
        <w:numPr>
          <w:ilvl w:val="0"/>
          <w:numId w:val="105"/>
        </w:numPr>
        <w:shd w:val="clear" w:color="auto" w:fill="auto"/>
        <w:tabs>
          <w:tab w:val="left" w:pos="721"/>
        </w:tabs>
        <w:spacing w:before="0" w:line="240" w:lineRule="auto"/>
        <w:ind w:left="720" w:hanging="340"/>
        <w:rPr>
          <w:rFonts w:ascii="Arial" w:hAnsi="Arial" w:cs="Arial"/>
          <w:sz w:val="20"/>
          <w:szCs w:val="20"/>
        </w:rPr>
      </w:pPr>
      <w:r w:rsidRPr="00D85A32">
        <w:rPr>
          <w:rFonts w:ascii="Arial" w:hAnsi="Arial" w:cs="Arial"/>
          <w:color w:val="000000"/>
          <w:sz w:val="20"/>
          <w:szCs w:val="20"/>
        </w:rPr>
        <w:t>Akceptując niniejsze Porozumienie Wystawca oświadcza, że zapoznał się z dołączoną do niego Instrukcją przesyłania faktur w formie elektronicznej do ORLEN OIL Sp. z o.o. i będzie stosował się do zwartych w niej wytycznych.</w:t>
      </w:r>
    </w:p>
    <w:p w14:paraId="601AA74D" w14:textId="77777777" w:rsidR="00030BDA" w:rsidRPr="00D85A32" w:rsidRDefault="00030BDA" w:rsidP="00030BDA">
      <w:pPr>
        <w:pStyle w:val="Teksttreci20"/>
        <w:widowControl w:val="0"/>
        <w:numPr>
          <w:ilvl w:val="0"/>
          <w:numId w:val="105"/>
        </w:numPr>
        <w:shd w:val="clear" w:color="auto" w:fill="auto"/>
        <w:tabs>
          <w:tab w:val="left" w:pos="721"/>
        </w:tabs>
        <w:spacing w:before="0" w:line="240" w:lineRule="auto"/>
        <w:ind w:firstLine="360"/>
        <w:rPr>
          <w:rFonts w:ascii="Arial" w:hAnsi="Arial" w:cs="Arial"/>
          <w:sz w:val="20"/>
          <w:szCs w:val="20"/>
        </w:rPr>
      </w:pPr>
      <w:r w:rsidRPr="00D85A32">
        <w:rPr>
          <w:rFonts w:ascii="Arial" w:hAnsi="Arial" w:cs="Arial"/>
          <w:color w:val="000000"/>
          <w:sz w:val="20"/>
          <w:szCs w:val="20"/>
        </w:rPr>
        <w:t>Osobami właściwymi do kontaktu w sprawach dotyczących Porozumienia są:</w:t>
      </w:r>
    </w:p>
    <w:p w14:paraId="799122E4" w14:textId="77777777" w:rsidR="00030BDA" w:rsidRPr="00D85A32" w:rsidRDefault="00030BDA" w:rsidP="00030BDA">
      <w:pPr>
        <w:pStyle w:val="Teksttreci20"/>
        <w:ind w:firstLine="720"/>
        <w:rPr>
          <w:rFonts w:ascii="Arial" w:hAnsi="Arial" w:cs="Arial"/>
          <w:sz w:val="20"/>
          <w:szCs w:val="20"/>
        </w:rPr>
      </w:pPr>
      <w:r w:rsidRPr="00D85A32">
        <w:rPr>
          <w:rFonts w:ascii="Arial" w:hAnsi="Arial" w:cs="Arial"/>
          <w:color w:val="000000"/>
          <w:sz w:val="20"/>
          <w:szCs w:val="20"/>
        </w:rPr>
        <w:t>Ze strony Odbiorcy - Bożena Szczepaniec (</w:t>
      </w:r>
      <w:hyperlink r:id="rId21" w:history="1">
        <w:r w:rsidRPr="00D85A32">
          <w:rPr>
            <w:rFonts w:ascii="Arial" w:hAnsi="Arial" w:cs="Arial"/>
            <w:color w:val="000000"/>
            <w:sz w:val="20"/>
            <w:szCs w:val="20"/>
          </w:rPr>
          <w:t>bozena.szczepaniec@orlenoil.pl</w:t>
        </w:r>
      </w:hyperlink>
      <w:r w:rsidRPr="00D85A32">
        <w:rPr>
          <w:rFonts w:ascii="Arial" w:hAnsi="Arial" w:cs="Arial"/>
          <w:color w:val="000000"/>
          <w:sz w:val="20"/>
          <w:szCs w:val="20"/>
        </w:rPr>
        <w:t>)</w:t>
      </w:r>
    </w:p>
    <w:p w14:paraId="4FF47093" w14:textId="77777777" w:rsidR="00030BDA" w:rsidRPr="00D85A32" w:rsidRDefault="00030BDA" w:rsidP="00030BDA">
      <w:pPr>
        <w:pStyle w:val="Teksttreci20"/>
        <w:tabs>
          <w:tab w:val="left" w:leader="dot" w:pos="6557"/>
        </w:tabs>
        <w:ind w:firstLine="720"/>
        <w:rPr>
          <w:rFonts w:ascii="Arial" w:hAnsi="Arial" w:cs="Arial"/>
          <w:sz w:val="20"/>
          <w:szCs w:val="20"/>
        </w:rPr>
      </w:pPr>
      <w:r w:rsidRPr="00D85A32">
        <w:rPr>
          <w:rFonts w:ascii="Arial" w:hAnsi="Arial" w:cs="Arial"/>
          <w:color w:val="000000"/>
          <w:sz w:val="20"/>
          <w:szCs w:val="20"/>
        </w:rPr>
        <w:t>Ze strony Wystawcy:</w:t>
      </w:r>
      <w:r w:rsidRPr="00D85A32">
        <w:rPr>
          <w:rFonts w:ascii="Arial" w:hAnsi="Arial" w:cs="Arial"/>
          <w:color w:val="000000"/>
          <w:sz w:val="20"/>
          <w:szCs w:val="20"/>
        </w:rPr>
        <w:tab/>
      </w:r>
    </w:p>
    <w:p w14:paraId="6F8F9908" w14:textId="77777777" w:rsidR="00030BDA" w:rsidRPr="00D85A32" w:rsidRDefault="00030BDA" w:rsidP="00030BDA">
      <w:pPr>
        <w:pStyle w:val="Teksttreci20"/>
        <w:widowControl w:val="0"/>
        <w:numPr>
          <w:ilvl w:val="0"/>
          <w:numId w:val="105"/>
        </w:numPr>
        <w:shd w:val="clear" w:color="auto" w:fill="auto"/>
        <w:tabs>
          <w:tab w:val="left" w:pos="791"/>
        </w:tabs>
        <w:spacing w:before="0" w:after="240" w:line="240" w:lineRule="auto"/>
        <w:ind w:left="720" w:hanging="340"/>
        <w:rPr>
          <w:rFonts w:ascii="Arial" w:hAnsi="Arial" w:cs="Arial"/>
          <w:sz w:val="20"/>
          <w:szCs w:val="20"/>
        </w:rPr>
      </w:pPr>
      <w:r w:rsidRPr="00D85A32">
        <w:rPr>
          <w:rFonts w:ascii="Arial" w:hAnsi="Arial" w:cs="Arial"/>
          <w:color w:val="000000"/>
          <w:sz w:val="20"/>
          <w:szCs w:val="20"/>
        </w:rPr>
        <w:t>Podpisane przez Wystawcę Porozumienie należy odesłać na adres ORLEN OIL Sp. z o.o. ul. Opolska 114, 31-323 Kraków z dopiskiem „Porozumienie e-faktura zakupu”.</w:t>
      </w:r>
    </w:p>
    <w:p w14:paraId="72EEBBBE" w14:textId="77777777" w:rsidR="00030BDA" w:rsidRPr="00D85A32" w:rsidRDefault="00030BDA" w:rsidP="00030BDA">
      <w:pPr>
        <w:autoSpaceDE w:val="0"/>
        <w:autoSpaceDN w:val="0"/>
        <w:adjustRightInd w:val="0"/>
        <w:jc w:val="both"/>
        <w:rPr>
          <w:rFonts w:ascii="Arial" w:hAnsi="Arial" w:cs="Arial"/>
          <w:b/>
          <w:bCs/>
          <w:color w:val="000000"/>
          <w:sz w:val="20"/>
        </w:rPr>
      </w:pPr>
    </w:p>
    <w:p w14:paraId="4BA56155" w14:textId="77777777" w:rsidR="00030BDA" w:rsidRPr="00D85A32" w:rsidRDefault="00030BDA" w:rsidP="00030BDA">
      <w:pPr>
        <w:autoSpaceDE w:val="0"/>
        <w:autoSpaceDN w:val="0"/>
        <w:adjustRightInd w:val="0"/>
        <w:jc w:val="both"/>
        <w:rPr>
          <w:rFonts w:ascii="Arial" w:hAnsi="Arial" w:cs="Arial"/>
          <w:b/>
          <w:bCs/>
          <w:color w:val="000000"/>
          <w:sz w:val="20"/>
        </w:rPr>
      </w:pPr>
      <w:r w:rsidRPr="00D85A32">
        <w:rPr>
          <w:rFonts w:ascii="Arial" w:hAnsi="Arial" w:cs="Arial"/>
          <w:b/>
          <w:bCs/>
          <w:color w:val="000000"/>
          <w:sz w:val="20"/>
        </w:rPr>
        <w:t xml:space="preserve">                      Odbiorca </w:t>
      </w:r>
      <w:r w:rsidRPr="00D85A32">
        <w:rPr>
          <w:rFonts w:ascii="Arial" w:hAnsi="Arial" w:cs="Arial"/>
          <w:b/>
          <w:bCs/>
          <w:color w:val="000000"/>
          <w:sz w:val="20"/>
        </w:rPr>
        <w:tab/>
      </w:r>
      <w:r w:rsidRPr="00D85A32">
        <w:rPr>
          <w:rFonts w:ascii="Arial" w:hAnsi="Arial" w:cs="Arial"/>
          <w:b/>
          <w:bCs/>
          <w:color w:val="000000"/>
          <w:sz w:val="20"/>
        </w:rPr>
        <w:tab/>
      </w:r>
      <w:r w:rsidRPr="00D85A32">
        <w:rPr>
          <w:rFonts w:ascii="Arial" w:hAnsi="Arial" w:cs="Arial"/>
          <w:b/>
          <w:bCs/>
          <w:color w:val="000000"/>
          <w:sz w:val="20"/>
        </w:rPr>
        <w:tab/>
      </w:r>
      <w:r w:rsidRPr="00D85A32">
        <w:rPr>
          <w:rFonts w:ascii="Arial" w:hAnsi="Arial" w:cs="Arial"/>
          <w:b/>
          <w:bCs/>
          <w:color w:val="000000"/>
          <w:sz w:val="20"/>
        </w:rPr>
        <w:tab/>
      </w:r>
      <w:r w:rsidRPr="00D85A32">
        <w:rPr>
          <w:rFonts w:ascii="Arial" w:hAnsi="Arial" w:cs="Arial"/>
          <w:b/>
          <w:bCs/>
          <w:color w:val="000000"/>
          <w:sz w:val="20"/>
        </w:rPr>
        <w:tab/>
      </w:r>
      <w:r w:rsidRPr="00D85A32">
        <w:rPr>
          <w:rFonts w:ascii="Arial" w:hAnsi="Arial" w:cs="Arial"/>
          <w:b/>
          <w:bCs/>
          <w:color w:val="000000"/>
          <w:sz w:val="20"/>
        </w:rPr>
        <w:tab/>
      </w:r>
      <w:r w:rsidRPr="00D85A32">
        <w:rPr>
          <w:rFonts w:ascii="Arial" w:hAnsi="Arial" w:cs="Arial"/>
          <w:b/>
          <w:bCs/>
          <w:color w:val="000000"/>
          <w:sz w:val="20"/>
        </w:rPr>
        <w:tab/>
        <w:t>Wystawca</w:t>
      </w:r>
    </w:p>
    <w:p w14:paraId="2293D6B8" w14:textId="77777777" w:rsidR="00030BDA" w:rsidRPr="00D85A32" w:rsidRDefault="00030BDA" w:rsidP="00030BDA">
      <w:pPr>
        <w:autoSpaceDE w:val="0"/>
        <w:autoSpaceDN w:val="0"/>
        <w:adjustRightInd w:val="0"/>
        <w:jc w:val="both"/>
        <w:rPr>
          <w:rFonts w:ascii="Arial" w:hAnsi="Arial" w:cs="Arial"/>
          <w:color w:val="000000"/>
          <w:sz w:val="20"/>
        </w:rPr>
      </w:pPr>
    </w:p>
    <w:p w14:paraId="1CA10658" w14:textId="77777777" w:rsidR="00030BDA" w:rsidRPr="00D85A32" w:rsidRDefault="00030BDA" w:rsidP="00030BDA">
      <w:pPr>
        <w:autoSpaceDE w:val="0"/>
        <w:autoSpaceDN w:val="0"/>
        <w:adjustRightInd w:val="0"/>
        <w:jc w:val="both"/>
        <w:rPr>
          <w:rFonts w:ascii="Arial" w:hAnsi="Arial" w:cs="Arial"/>
          <w:color w:val="000000"/>
          <w:sz w:val="20"/>
        </w:rPr>
      </w:pPr>
    </w:p>
    <w:p w14:paraId="687D2BF8" w14:textId="77777777" w:rsidR="00030BDA" w:rsidRPr="00D85A32" w:rsidRDefault="00030BDA" w:rsidP="00030BDA">
      <w:pPr>
        <w:autoSpaceDE w:val="0"/>
        <w:autoSpaceDN w:val="0"/>
        <w:adjustRightInd w:val="0"/>
        <w:jc w:val="both"/>
        <w:rPr>
          <w:rFonts w:ascii="Arial" w:hAnsi="Arial" w:cs="Arial"/>
          <w:color w:val="000000"/>
          <w:sz w:val="20"/>
        </w:rPr>
      </w:pPr>
      <w:r w:rsidRPr="00D85A32">
        <w:rPr>
          <w:rFonts w:ascii="Arial" w:hAnsi="Arial" w:cs="Arial"/>
          <w:color w:val="000000"/>
          <w:sz w:val="20"/>
        </w:rPr>
        <w:t xml:space="preserve">         ………………………………... </w:t>
      </w:r>
      <w:r w:rsidRPr="00D85A32">
        <w:rPr>
          <w:rFonts w:ascii="Arial" w:hAnsi="Arial" w:cs="Arial"/>
          <w:color w:val="000000"/>
          <w:sz w:val="20"/>
        </w:rPr>
        <w:tab/>
      </w:r>
      <w:r w:rsidRPr="00D85A32">
        <w:rPr>
          <w:rFonts w:ascii="Arial" w:hAnsi="Arial" w:cs="Arial"/>
          <w:color w:val="000000"/>
          <w:sz w:val="20"/>
        </w:rPr>
        <w:tab/>
      </w:r>
      <w:r w:rsidRPr="00D85A32">
        <w:rPr>
          <w:rFonts w:ascii="Arial" w:hAnsi="Arial" w:cs="Arial"/>
          <w:color w:val="000000"/>
          <w:sz w:val="20"/>
        </w:rPr>
        <w:tab/>
      </w:r>
      <w:r w:rsidRPr="00D85A32">
        <w:rPr>
          <w:rFonts w:ascii="Arial" w:hAnsi="Arial" w:cs="Arial"/>
          <w:color w:val="000000"/>
          <w:sz w:val="20"/>
        </w:rPr>
        <w:tab/>
        <w:t xml:space="preserve">              ..…….……………………….</w:t>
      </w:r>
    </w:p>
    <w:p w14:paraId="250CA64E" w14:textId="77777777" w:rsidR="00030BDA" w:rsidRPr="00D85A32" w:rsidRDefault="00030BDA" w:rsidP="00030BDA">
      <w:pPr>
        <w:autoSpaceDE w:val="0"/>
        <w:autoSpaceDN w:val="0"/>
        <w:adjustRightInd w:val="0"/>
        <w:jc w:val="both"/>
        <w:rPr>
          <w:rFonts w:ascii="Arial" w:hAnsi="Arial" w:cs="Arial"/>
          <w:color w:val="000000"/>
          <w:sz w:val="20"/>
        </w:rPr>
      </w:pPr>
      <w:r w:rsidRPr="00D85A32">
        <w:rPr>
          <w:rFonts w:ascii="Arial" w:hAnsi="Arial" w:cs="Arial"/>
          <w:color w:val="000000"/>
          <w:sz w:val="20"/>
        </w:rPr>
        <w:lastRenderedPageBreak/>
        <w:t xml:space="preserve">          podpis osoby uprawnionej </w:t>
      </w:r>
      <w:r w:rsidRPr="00D85A32">
        <w:rPr>
          <w:rFonts w:ascii="Arial" w:hAnsi="Arial" w:cs="Arial"/>
          <w:color w:val="000000"/>
          <w:sz w:val="20"/>
        </w:rPr>
        <w:tab/>
      </w:r>
      <w:r w:rsidRPr="00D85A32">
        <w:rPr>
          <w:rFonts w:ascii="Arial" w:hAnsi="Arial" w:cs="Arial"/>
          <w:color w:val="000000"/>
          <w:sz w:val="20"/>
        </w:rPr>
        <w:tab/>
      </w:r>
      <w:r w:rsidRPr="00D85A32">
        <w:rPr>
          <w:rFonts w:ascii="Arial" w:hAnsi="Arial" w:cs="Arial"/>
          <w:color w:val="000000"/>
          <w:sz w:val="20"/>
        </w:rPr>
        <w:tab/>
      </w:r>
      <w:r w:rsidRPr="00D85A32">
        <w:rPr>
          <w:rFonts w:ascii="Arial" w:hAnsi="Arial" w:cs="Arial"/>
          <w:color w:val="000000"/>
          <w:sz w:val="20"/>
        </w:rPr>
        <w:tab/>
      </w:r>
      <w:r w:rsidRPr="00D85A32">
        <w:rPr>
          <w:rFonts w:ascii="Arial" w:hAnsi="Arial" w:cs="Arial"/>
          <w:color w:val="000000"/>
          <w:sz w:val="20"/>
        </w:rPr>
        <w:tab/>
        <w:t xml:space="preserve"> podpis osoby uprawnionej</w:t>
      </w:r>
    </w:p>
    <w:p w14:paraId="7154D6AC" w14:textId="77777777" w:rsidR="00030BDA" w:rsidRPr="00D85A32" w:rsidRDefault="00030BDA" w:rsidP="00030BDA">
      <w:pPr>
        <w:autoSpaceDE w:val="0"/>
        <w:autoSpaceDN w:val="0"/>
        <w:adjustRightInd w:val="0"/>
        <w:jc w:val="both"/>
        <w:rPr>
          <w:rFonts w:ascii="Arial" w:hAnsi="Arial" w:cs="Arial"/>
          <w:color w:val="000000"/>
          <w:sz w:val="20"/>
        </w:rPr>
      </w:pPr>
    </w:p>
    <w:p w14:paraId="5EBC8A9B" w14:textId="77777777" w:rsidR="00030BDA" w:rsidRPr="00D85A32" w:rsidRDefault="00030BDA" w:rsidP="00030BDA">
      <w:pPr>
        <w:autoSpaceDE w:val="0"/>
        <w:autoSpaceDN w:val="0"/>
        <w:adjustRightInd w:val="0"/>
        <w:jc w:val="both"/>
        <w:rPr>
          <w:rFonts w:ascii="Arial" w:hAnsi="Arial" w:cs="Arial"/>
          <w:color w:val="000000"/>
          <w:sz w:val="20"/>
        </w:rPr>
      </w:pPr>
    </w:p>
    <w:p w14:paraId="021E3B8C" w14:textId="77777777" w:rsidR="00030BDA" w:rsidRPr="00D85A32" w:rsidRDefault="00030BDA" w:rsidP="00030BDA">
      <w:pPr>
        <w:autoSpaceDE w:val="0"/>
        <w:autoSpaceDN w:val="0"/>
        <w:adjustRightInd w:val="0"/>
        <w:jc w:val="center"/>
        <w:rPr>
          <w:rFonts w:ascii="Arial" w:hAnsi="Arial" w:cs="Arial"/>
          <w:b/>
          <w:bCs/>
          <w:color w:val="000000"/>
          <w:sz w:val="20"/>
        </w:rPr>
      </w:pPr>
      <w:r w:rsidRPr="00D85A32">
        <w:rPr>
          <w:rFonts w:ascii="Arial" w:hAnsi="Arial" w:cs="Arial"/>
          <w:b/>
          <w:bCs/>
          <w:color w:val="000000"/>
          <w:sz w:val="20"/>
        </w:rPr>
        <w:t>Instrukcja</w:t>
      </w:r>
    </w:p>
    <w:p w14:paraId="5CDF182A" w14:textId="77777777" w:rsidR="00030BDA" w:rsidRPr="00D85A32" w:rsidRDefault="00030BDA" w:rsidP="00030BDA">
      <w:pPr>
        <w:autoSpaceDE w:val="0"/>
        <w:autoSpaceDN w:val="0"/>
        <w:adjustRightInd w:val="0"/>
        <w:jc w:val="center"/>
        <w:rPr>
          <w:rFonts w:ascii="Arial" w:hAnsi="Arial" w:cs="Arial"/>
          <w:b/>
          <w:bCs/>
          <w:color w:val="000000"/>
          <w:sz w:val="20"/>
        </w:rPr>
      </w:pPr>
      <w:r w:rsidRPr="00D85A32">
        <w:rPr>
          <w:rFonts w:ascii="Arial" w:hAnsi="Arial" w:cs="Arial"/>
          <w:b/>
          <w:bCs/>
          <w:color w:val="000000"/>
          <w:sz w:val="20"/>
        </w:rPr>
        <w:t>przesyłania faktur w formie elektronicznej do ORLEN OIL Sp. z o.o.</w:t>
      </w:r>
    </w:p>
    <w:p w14:paraId="75AEE6D6" w14:textId="77777777" w:rsidR="00030BDA" w:rsidRPr="00D85A32" w:rsidRDefault="00030BDA" w:rsidP="00030BDA">
      <w:pPr>
        <w:autoSpaceDE w:val="0"/>
        <w:autoSpaceDN w:val="0"/>
        <w:adjustRightInd w:val="0"/>
        <w:jc w:val="both"/>
        <w:rPr>
          <w:rFonts w:ascii="Arial" w:hAnsi="Arial" w:cs="Arial"/>
          <w:b/>
          <w:bCs/>
          <w:color w:val="000000"/>
          <w:sz w:val="20"/>
        </w:rPr>
      </w:pPr>
    </w:p>
    <w:p w14:paraId="51DA9FF2" w14:textId="77777777" w:rsidR="00030BDA" w:rsidRPr="00D85A32" w:rsidRDefault="00030BDA" w:rsidP="00030BDA">
      <w:pPr>
        <w:autoSpaceDE w:val="0"/>
        <w:autoSpaceDN w:val="0"/>
        <w:adjustRightInd w:val="0"/>
        <w:jc w:val="center"/>
        <w:rPr>
          <w:rFonts w:ascii="Arial" w:hAnsi="Arial" w:cs="Arial"/>
          <w:b/>
          <w:bCs/>
          <w:color w:val="000000"/>
          <w:sz w:val="20"/>
        </w:rPr>
      </w:pPr>
      <w:r w:rsidRPr="00D85A32">
        <w:rPr>
          <w:rFonts w:ascii="Arial" w:hAnsi="Arial" w:cs="Arial"/>
          <w:b/>
          <w:bCs/>
          <w:color w:val="000000"/>
          <w:sz w:val="20"/>
        </w:rPr>
        <w:t>Definicje</w:t>
      </w:r>
    </w:p>
    <w:p w14:paraId="4B36D8A9" w14:textId="77777777" w:rsidR="00030BDA" w:rsidRPr="00D85A32" w:rsidRDefault="00030BDA" w:rsidP="00030BDA">
      <w:pPr>
        <w:autoSpaceDE w:val="0"/>
        <w:autoSpaceDN w:val="0"/>
        <w:adjustRightInd w:val="0"/>
        <w:jc w:val="both"/>
        <w:rPr>
          <w:rFonts w:ascii="Arial" w:hAnsi="Arial" w:cs="Arial"/>
          <w:b/>
          <w:bCs/>
          <w:color w:val="000000"/>
          <w:sz w:val="20"/>
        </w:rPr>
      </w:pPr>
    </w:p>
    <w:p w14:paraId="1222ABC1" w14:textId="77777777" w:rsidR="00030BDA" w:rsidRPr="00D85A32" w:rsidRDefault="00030BDA" w:rsidP="00030BDA">
      <w:pPr>
        <w:autoSpaceDE w:val="0"/>
        <w:autoSpaceDN w:val="0"/>
        <w:adjustRightInd w:val="0"/>
        <w:jc w:val="both"/>
        <w:rPr>
          <w:rFonts w:ascii="Arial" w:hAnsi="Arial" w:cs="Arial"/>
          <w:color w:val="000000"/>
          <w:sz w:val="20"/>
        </w:rPr>
      </w:pPr>
      <w:r w:rsidRPr="00D85A32">
        <w:rPr>
          <w:rFonts w:ascii="Arial" w:hAnsi="Arial" w:cs="Arial"/>
          <w:b/>
          <w:bCs/>
          <w:color w:val="000000"/>
          <w:sz w:val="20"/>
        </w:rPr>
        <w:t xml:space="preserve">e-faktura </w:t>
      </w:r>
      <w:r w:rsidRPr="00D85A32">
        <w:rPr>
          <w:rFonts w:ascii="Arial" w:hAnsi="Arial" w:cs="Arial"/>
          <w:color w:val="000000"/>
          <w:sz w:val="20"/>
        </w:rPr>
        <w:t xml:space="preserve">– faktura, faktura korygująca, duplikat faktury, nota księgowa w formie dokumentu elektronicznego, który spełnia wymogi określone w przepisach prawa dotyczących sposobu przesyłania i zasad przechowywania faktur </w:t>
      </w:r>
      <w:r w:rsidRPr="00D85A32">
        <w:rPr>
          <w:rFonts w:ascii="Arial" w:hAnsi="Arial" w:cs="Arial"/>
          <w:color w:val="000000"/>
          <w:sz w:val="20"/>
        </w:rPr>
        <w:br/>
        <w:t>w formie elektronicznej;</w:t>
      </w:r>
    </w:p>
    <w:p w14:paraId="5723D537" w14:textId="77777777" w:rsidR="00030BDA" w:rsidRPr="00D85A32" w:rsidRDefault="00030BDA" w:rsidP="00030BDA">
      <w:pPr>
        <w:autoSpaceDE w:val="0"/>
        <w:autoSpaceDN w:val="0"/>
        <w:adjustRightInd w:val="0"/>
        <w:jc w:val="both"/>
        <w:rPr>
          <w:rFonts w:ascii="Arial" w:hAnsi="Arial" w:cs="Arial"/>
          <w:color w:val="000000"/>
          <w:sz w:val="20"/>
        </w:rPr>
      </w:pPr>
      <w:r w:rsidRPr="00D85A32">
        <w:rPr>
          <w:rFonts w:ascii="Arial" w:hAnsi="Arial" w:cs="Arial"/>
          <w:b/>
          <w:bCs/>
          <w:color w:val="000000"/>
          <w:sz w:val="20"/>
        </w:rPr>
        <w:t xml:space="preserve">Odbiorca </w:t>
      </w:r>
      <w:r w:rsidRPr="00D85A32">
        <w:rPr>
          <w:rFonts w:ascii="Arial" w:hAnsi="Arial" w:cs="Arial"/>
          <w:color w:val="000000"/>
          <w:sz w:val="20"/>
        </w:rPr>
        <w:t>– ORLEN OIL Sp. z o.o.;</w:t>
      </w:r>
    </w:p>
    <w:p w14:paraId="14B79179" w14:textId="77777777" w:rsidR="00030BDA" w:rsidRPr="00D85A32" w:rsidRDefault="00030BDA" w:rsidP="00030BDA">
      <w:pPr>
        <w:autoSpaceDE w:val="0"/>
        <w:autoSpaceDN w:val="0"/>
        <w:adjustRightInd w:val="0"/>
        <w:jc w:val="both"/>
        <w:rPr>
          <w:rFonts w:ascii="Arial" w:hAnsi="Arial" w:cs="Arial"/>
          <w:color w:val="000000"/>
          <w:sz w:val="20"/>
        </w:rPr>
      </w:pPr>
      <w:r w:rsidRPr="00D85A32">
        <w:rPr>
          <w:rFonts w:ascii="Arial" w:hAnsi="Arial" w:cs="Arial"/>
          <w:b/>
          <w:bCs/>
          <w:color w:val="000000"/>
          <w:sz w:val="20"/>
        </w:rPr>
        <w:t xml:space="preserve">Wystawca </w:t>
      </w:r>
      <w:r w:rsidRPr="00D85A32">
        <w:rPr>
          <w:rFonts w:ascii="Arial" w:hAnsi="Arial" w:cs="Arial"/>
          <w:color w:val="000000"/>
          <w:sz w:val="20"/>
        </w:rPr>
        <w:t xml:space="preserve">– podmiot, u którego ORLEN OIL Sp. z o.o. dokonuje zakupu i który wystawia dokumenty </w:t>
      </w:r>
      <w:r w:rsidRPr="00D85A32">
        <w:rPr>
          <w:rFonts w:ascii="Arial" w:hAnsi="Arial" w:cs="Arial"/>
          <w:color w:val="000000"/>
          <w:sz w:val="20"/>
        </w:rPr>
        <w:br/>
        <w:t>w formie elektronicznej;</w:t>
      </w:r>
    </w:p>
    <w:p w14:paraId="61549769" w14:textId="77777777" w:rsidR="00030BDA" w:rsidRPr="00D85A32" w:rsidRDefault="00030BDA" w:rsidP="00030BDA">
      <w:pPr>
        <w:autoSpaceDE w:val="0"/>
        <w:autoSpaceDN w:val="0"/>
        <w:adjustRightInd w:val="0"/>
        <w:jc w:val="both"/>
        <w:rPr>
          <w:rFonts w:ascii="Arial" w:hAnsi="Arial" w:cs="Arial"/>
          <w:color w:val="000000"/>
          <w:sz w:val="20"/>
        </w:rPr>
      </w:pPr>
      <w:r w:rsidRPr="00D85A32">
        <w:rPr>
          <w:rFonts w:ascii="Arial" w:hAnsi="Arial" w:cs="Arial"/>
          <w:b/>
          <w:bCs/>
          <w:color w:val="000000"/>
          <w:sz w:val="20"/>
        </w:rPr>
        <w:t xml:space="preserve">Porozumienie </w:t>
      </w:r>
      <w:r w:rsidRPr="00D85A32">
        <w:rPr>
          <w:rFonts w:ascii="Arial" w:hAnsi="Arial" w:cs="Arial"/>
          <w:color w:val="000000"/>
          <w:sz w:val="20"/>
        </w:rPr>
        <w:t>– dokument wyrażający akceptację Odbiorcy na przesyłanie mu e-faktur;</w:t>
      </w:r>
    </w:p>
    <w:p w14:paraId="054189CA" w14:textId="77777777" w:rsidR="00030BDA" w:rsidRPr="00D85A32" w:rsidRDefault="00030BDA" w:rsidP="00030BDA">
      <w:pPr>
        <w:autoSpaceDE w:val="0"/>
        <w:autoSpaceDN w:val="0"/>
        <w:adjustRightInd w:val="0"/>
        <w:jc w:val="both"/>
        <w:rPr>
          <w:rFonts w:ascii="Arial" w:hAnsi="Arial" w:cs="Arial"/>
          <w:b/>
          <w:bCs/>
          <w:color w:val="000000"/>
          <w:sz w:val="20"/>
        </w:rPr>
      </w:pPr>
    </w:p>
    <w:p w14:paraId="3E4FBA6A" w14:textId="77777777" w:rsidR="00030BDA" w:rsidRPr="00D85A32" w:rsidRDefault="00030BDA" w:rsidP="00030BDA">
      <w:pPr>
        <w:autoSpaceDE w:val="0"/>
        <w:autoSpaceDN w:val="0"/>
        <w:adjustRightInd w:val="0"/>
        <w:jc w:val="center"/>
        <w:rPr>
          <w:rFonts w:ascii="Arial" w:hAnsi="Arial" w:cs="Arial"/>
          <w:b/>
          <w:bCs/>
          <w:color w:val="000000"/>
          <w:sz w:val="20"/>
        </w:rPr>
      </w:pPr>
      <w:r w:rsidRPr="00D85A32">
        <w:rPr>
          <w:rFonts w:ascii="Arial" w:hAnsi="Arial" w:cs="Arial"/>
          <w:b/>
          <w:bCs/>
          <w:color w:val="000000"/>
          <w:sz w:val="20"/>
        </w:rPr>
        <w:t>Postanowienia ogólne</w:t>
      </w:r>
    </w:p>
    <w:p w14:paraId="13AF388C" w14:textId="77777777" w:rsidR="00030BDA" w:rsidRPr="00D85A32" w:rsidRDefault="00030BDA" w:rsidP="00030BDA">
      <w:pPr>
        <w:autoSpaceDE w:val="0"/>
        <w:autoSpaceDN w:val="0"/>
        <w:adjustRightInd w:val="0"/>
        <w:jc w:val="center"/>
        <w:rPr>
          <w:rFonts w:ascii="Arial" w:hAnsi="Arial" w:cs="Arial"/>
          <w:b/>
          <w:bCs/>
          <w:color w:val="000000"/>
          <w:sz w:val="20"/>
        </w:rPr>
      </w:pPr>
    </w:p>
    <w:p w14:paraId="441903A3" w14:textId="77777777" w:rsidR="00030BDA" w:rsidRPr="00D85A32" w:rsidRDefault="00030BDA" w:rsidP="00030BDA">
      <w:pPr>
        <w:numPr>
          <w:ilvl w:val="0"/>
          <w:numId w:val="106"/>
        </w:numPr>
        <w:autoSpaceDE w:val="0"/>
        <w:autoSpaceDN w:val="0"/>
        <w:adjustRightInd w:val="0"/>
        <w:jc w:val="both"/>
        <w:rPr>
          <w:rFonts w:ascii="Arial" w:hAnsi="Arial" w:cs="Arial"/>
          <w:color w:val="000000"/>
          <w:sz w:val="20"/>
        </w:rPr>
      </w:pPr>
      <w:r w:rsidRPr="00D85A32">
        <w:rPr>
          <w:rFonts w:ascii="Arial" w:hAnsi="Arial" w:cs="Arial"/>
          <w:color w:val="000000"/>
          <w:sz w:val="20"/>
        </w:rPr>
        <w:t>Niniejsza Instrukcja określa zasady przesyłania e-faktur przez Wystawcę do Odbiorcy.</w:t>
      </w:r>
    </w:p>
    <w:p w14:paraId="0EAD6793" w14:textId="77777777" w:rsidR="00030BDA" w:rsidRPr="00D85A32" w:rsidRDefault="00030BDA" w:rsidP="00030BDA">
      <w:pPr>
        <w:numPr>
          <w:ilvl w:val="0"/>
          <w:numId w:val="106"/>
        </w:numPr>
        <w:autoSpaceDE w:val="0"/>
        <w:autoSpaceDN w:val="0"/>
        <w:adjustRightInd w:val="0"/>
        <w:jc w:val="both"/>
        <w:rPr>
          <w:rFonts w:ascii="Arial" w:hAnsi="Arial" w:cs="Arial"/>
          <w:color w:val="000000"/>
          <w:sz w:val="20"/>
        </w:rPr>
      </w:pPr>
      <w:r w:rsidRPr="00D85A32">
        <w:rPr>
          <w:rFonts w:ascii="Arial" w:hAnsi="Arial" w:cs="Arial"/>
          <w:color w:val="000000"/>
          <w:sz w:val="20"/>
        </w:rPr>
        <w:t>Warunkiem korzystania przez Wystawcę z możliwości wysyłania e-faktur do Odbiorcy jest łączne spełnienie wymogów opisanych poniżej:</w:t>
      </w:r>
    </w:p>
    <w:p w14:paraId="2D6B2056" w14:textId="77777777" w:rsidR="00030BDA" w:rsidRPr="00D85A32" w:rsidRDefault="00030BDA" w:rsidP="00030BDA">
      <w:pPr>
        <w:numPr>
          <w:ilvl w:val="1"/>
          <w:numId w:val="106"/>
        </w:numPr>
        <w:autoSpaceDE w:val="0"/>
        <w:autoSpaceDN w:val="0"/>
        <w:adjustRightInd w:val="0"/>
        <w:jc w:val="both"/>
        <w:rPr>
          <w:rFonts w:ascii="Arial" w:hAnsi="Arial" w:cs="Arial"/>
          <w:color w:val="000000"/>
          <w:sz w:val="20"/>
        </w:rPr>
      </w:pPr>
      <w:r w:rsidRPr="00D85A32">
        <w:rPr>
          <w:rFonts w:ascii="Arial" w:hAnsi="Arial" w:cs="Arial"/>
          <w:color w:val="000000"/>
          <w:sz w:val="20"/>
        </w:rPr>
        <w:t>otrzymanie zaakceptowanego przez Odbiorcę Porozumienia z Wystawcą na przesyłanie e-faktur,</w:t>
      </w:r>
    </w:p>
    <w:p w14:paraId="01C443FC" w14:textId="77777777" w:rsidR="00030BDA" w:rsidRPr="00D85A32" w:rsidRDefault="00030BDA" w:rsidP="00030BDA">
      <w:pPr>
        <w:numPr>
          <w:ilvl w:val="1"/>
          <w:numId w:val="106"/>
        </w:numPr>
        <w:autoSpaceDE w:val="0"/>
        <w:autoSpaceDN w:val="0"/>
        <w:adjustRightInd w:val="0"/>
        <w:jc w:val="both"/>
        <w:rPr>
          <w:rFonts w:ascii="Arial" w:hAnsi="Arial" w:cs="Arial"/>
          <w:color w:val="000000"/>
          <w:sz w:val="20"/>
        </w:rPr>
      </w:pPr>
      <w:r w:rsidRPr="00D85A32">
        <w:rPr>
          <w:rFonts w:ascii="Arial" w:hAnsi="Arial" w:cs="Arial"/>
          <w:color w:val="000000"/>
          <w:sz w:val="20"/>
        </w:rPr>
        <w:t>zastosowanie się do wymogów opisanych poniżej w niniejszej Instrukcji.</w:t>
      </w:r>
    </w:p>
    <w:p w14:paraId="6170CBA0" w14:textId="77777777" w:rsidR="00030BDA" w:rsidRPr="00D85A32" w:rsidRDefault="00030BDA" w:rsidP="00030BDA">
      <w:pPr>
        <w:autoSpaceDE w:val="0"/>
        <w:autoSpaceDN w:val="0"/>
        <w:adjustRightInd w:val="0"/>
        <w:jc w:val="both"/>
        <w:rPr>
          <w:rFonts w:ascii="Arial" w:hAnsi="Arial" w:cs="Arial"/>
          <w:b/>
          <w:bCs/>
          <w:color w:val="000000"/>
          <w:sz w:val="20"/>
        </w:rPr>
      </w:pPr>
    </w:p>
    <w:p w14:paraId="3F4091FE" w14:textId="77777777" w:rsidR="00030BDA" w:rsidRPr="00D85A32" w:rsidRDefault="00030BDA" w:rsidP="00030BDA">
      <w:pPr>
        <w:autoSpaceDE w:val="0"/>
        <w:autoSpaceDN w:val="0"/>
        <w:adjustRightInd w:val="0"/>
        <w:ind w:left="720"/>
        <w:jc w:val="center"/>
        <w:rPr>
          <w:rFonts w:ascii="Arial" w:hAnsi="Arial" w:cs="Arial"/>
          <w:b/>
          <w:bCs/>
          <w:color w:val="000000"/>
          <w:sz w:val="20"/>
        </w:rPr>
      </w:pPr>
      <w:r w:rsidRPr="00D85A32">
        <w:rPr>
          <w:rFonts w:ascii="Arial" w:hAnsi="Arial" w:cs="Arial"/>
          <w:b/>
          <w:bCs/>
          <w:color w:val="000000"/>
          <w:sz w:val="20"/>
        </w:rPr>
        <w:t>Warunki przesyłania faktur elektronicznych</w:t>
      </w:r>
    </w:p>
    <w:p w14:paraId="2B2D9817" w14:textId="77777777" w:rsidR="00030BDA" w:rsidRPr="00D85A32" w:rsidRDefault="00030BDA" w:rsidP="00030BDA">
      <w:pPr>
        <w:autoSpaceDE w:val="0"/>
        <w:autoSpaceDN w:val="0"/>
        <w:adjustRightInd w:val="0"/>
        <w:jc w:val="both"/>
        <w:rPr>
          <w:rFonts w:ascii="Arial" w:hAnsi="Arial" w:cs="Arial"/>
          <w:color w:val="000000"/>
          <w:sz w:val="20"/>
        </w:rPr>
      </w:pPr>
    </w:p>
    <w:p w14:paraId="0F306387" w14:textId="77777777" w:rsidR="00030BDA" w:rsidRPr="00D85A32" w:rsidRDefault="00030BDA" w:rsidP="00030BDA">
      <w:pPr>
        <w:numPr>
          <w:ilvl w:val="0"/>
          <w:numId w:val="106"/>
        </w:numPr>
        <w:autoSpaceDE w:val="0"/>
        <w:autoSpaceDN w:val="0"/>
        <w:adjustRightInd w:val="0"/>
        <w:jc w:val="both"/>
        <w:rPr>
          <w:rFonts w:ascii="Arial" w:hAnsi="Arial" w:cs="Arial"/>
          <w:b/>
          <w:bCs/>
          <w:color w:val="0000FF"/>
          <w:sz w:val="20"/>
        </w:rPr>
      </w:pPr>
      <w:r w:rsidRPr="00D85A32">
        <w:rPr>
          <w:rFonts w:ascii="Arial" w:hAnsi="Arial" w:cs="Arial"/>
          <w:color w:val="000000"/>
          <w:sz w:val="20"/>
        </w:rPr>
        <w:t>E-faktury powinny być wysyłane wyłącznie w postaci plików w formacie PDF. Faktury w innych formatach nie zostaną przyjęte przez Odbiorcę.</w:t>
      </w:r>
    </w:p>
    <w:p w14:paraId="4E66FC39" w14:textId="77777777" w:rsidR="00030BDA" w:rsidRPr="00D85A32" w:rsidRDefault="00030BDA" w:rsidP="00030BDA">
      <w:pPr>
        <w:numPr>
          <w:ilvl w:val="0"/>
          <w:numId w:val="106"/>
        </w:numPr>
        <w:autoSpaceDE w:val="0"/>
        <w:autoSpaceDN w:val="0"/>
        <w:adjustRightInd w:val="0"/>
        <w:jc w:val="both"/>
        <w:rPr>
          <w:rFonts w:ascii="Arial" w:hAnsi="Arial" w:cs="Arial"/>
          <w:b/>
          <w:bCs/>
          <w:color w:val="0000FF"/>
          <w:sz w:val="20"/>
        </w:rPr>
      </w:pPr>
      <w:r w:rsidRPr="00D85A32">
        <w:rPr>
          <w:rFonts w:ascii="Arial" w:hAnsi="Arial" w:cs="Arial"/>
          <w:color w:val="000000"/>
          <w:sz w:val="20"/>
        </w:rPr>
        <w:t xml:space="preserve">E-faktury powinny być wysyłane z adresu lub adresów zadeklarowanych przez Wystawcę </w:t>
      </w:r>
      <w:r w:rsidRPr="00D85A32">
        <w:rPr>
          <w:rFonts w:ascii="Arial" w:hAnsi="Arial" w:cs="Arial"/>
          <w:color w:val="000000"/>
          <w:sz w:val="20"/>
        </w:rPr>
        <w:br/>
        <w:t xml:space="preserve">w Porozumieniu. E-faktury wysłane z innych adresów, bez wcześniejszego poinformowania </w:t>
      </w:r>
      <w:r w:rsidRPr="00D85A32">
        <w:rPr>
          <w:rFonts w:ascii="Arial" w:hAnsi="Arial" w:cs="Arial"/>
          <w:color w:val="000000"/>
          <w:sz w:val="20"/>
        </w:rPr>
        <w:br/>
        <w:t>o tym Odbiorcy, nie zostaną przyjęte przez Odbiorcę.</w:t>
      </w:r>
    </w:p>
    <w:p w14:paraId="5FE6E9CD" w14:textId="77777777" w:rsidR="00030BDA" w:rsidRPr="00D85A32" w:rsidRDefault="00030BDA" w:rsidP="00030BDA">
      <w:pPr>
        <w:numPr>
          <w:ilvl w:val="0"/>
          <w:numId w:val="106"/>
        </w:numPr>
        <w:autoSpaceDE w:val="0"/>
        <w:autoSpaceDN w:val="0"/>
        <w:adjustRightInd w:val="0"/>
        <w:jc w:val="both"/>
        <w:rPr>
          <w:rFonts w:ascii="Arial" w:hAnsi="Arial" w:cs="Arial"/>
          <w:b/>
          <w:bCs/>
          <w:color w:val="0000FF"/>
          <w:sz w:val="20"/>
        </w:rPr>
      </w:pPr>
      <w:r w:rsidRPr="00D85A32">
        <w:rPr>
          <w:rFonts w:ascii="Arial" w:hAnsi="Arial" w:cs="Arial"/>
          <w:color w:val="000000"/>
          <w:sz w:val="20"/>
        </w:rPr>
        <w:t xml:space="preserve">E-faktury powinny być wysyłane na adres </w:t>
      </w:r>
      <w:r w:rsidRPr="00D85A32">
        <w:rPr>
          <w:rFonts w:ascii="Arial" w:hAnsi="Arial" w:cs="Arial"/>
          <w:b/>
          <w:bCs/>
          <w:color w:val="0000FF"/>
          <w:sz w:val="20"/>
        </w:rPr>
        <w:t>efaktura.ooil@orlen.pl</w:t>
      </w:r>
    </w:p>
    <w:p w14:paraId="38A4482C" w14:textId="77777777" w:rsidR="00030BDA" w:rsidRPr="00D85A32" w:rsidRDefault="00030BDA" w:rsidP="00030BDA">
      <w:pPr>
        <w:numPr>
          <w:ilvl w:val="0"/>
          <w:numId w:val="106"/>
        </w:numPr>
        <w:autoSpaceDE w:val="0"/>
        <w:autoSpaceDN w:val="0"/>
        <w:adjustRightInd w:val="0"/>
        <w:jc w:val="both"/>
        <w:rPr>
          <w:rFonts w:ascii="Arial" w:hAnsi="Arial" w:cs="Arial"/>
          <w:color w:val="000000"/>
          <w:sz w:val="20"/>
        </w:rPr>
      </w:pPr>
      <w:r w:rsidRPr="00D85A32">
        <w:rPr>
          <w:rFonts w:ascii="Arial" w:hAnsi="Arial" w:cs="Arial"/>
          <w:color w:val="000000"/>
          <w:sz w:val="20"/>
        </w:rPr>
        <w:t>E-faktury powinny być przesyłane w stosunku 1:1, przez co rozumie się jeden załącznik z fakturą dołączony do jednej wiadomości e-mail.</w:t>
      </w:r>
    </w:p>
    <w:p w14:paraId="11718CA4" w14:textId="77777777" w:rsidR="00030BDA" w:rsidRPr="00D85A32" w:rsidRDefault="00030BDA" w:rsidP="00030BDA">
      <w:pPr>
        <w:numPr>
          <w:ilvl w:val="0"/>
          <w:numId w:val="106"/>
        </w:numPr>
        <w:autoSpaceDE w:val="0"/>
        <w:autoSpaceDN w:val="0"/>
        <w:adjustRightInd w:val="0"/>
        <w:jc w:val="both"/>
        <w:rPr>
          <w:rFonts w:ascii="Arial" w:hAnsi="Arial" w:cs="Arial"/>
          <w:color w:val="000000"/>
          <w:sz w:val="20"/>
        </w:rPr>
      </w:pPr>
      <w:r w:rsidRPr="00D85A32">
        <w:rPr>
          <w:rFonts w:ascii="Arial" w:hAnsi="Arial" w:cs="Arial"/>
          <w:color w:val="000000"/>
          <w:sz w:val="20"/>
        </w:rPr>
        <w:t>Wszelkie załączniki (protokoły wykonania usług, wydania w-z, specyfikacje techniczne itp.) powinny stanowić kolejne strony pliku z fakturą, nie przekraczającego 10 MB.</w:t>
      </w:r>
    </w:p>
    <w:p w14:paraId="4C2D1C16" w14:textId="77777777" w:rsidR="00030BDA" w:rsidRPr="00D85A32" w:rsidRDefault="00030BDA" w:rsidP="00030BDA">
      <w:pPr>
        <w:numPr>
          <w:ilvl w:val="0"/>
          <w:numId w:val="106"/>
        </w:numPr>
        <w:autoSpaceDE w:val="0"/>
        <w:autoSpaceDN w:val="0"/>
        <w:adjustRightInd w:val="0"/>
        <w:jc w:val="both"/>
        <w:rPr>
          <w:rFonts w:ascii="Arial" w:hAnsi="Arial" w:cs="Arial"/>
          <w:color w:val="000000"/>
          <w:sz w:val="20"/>
        </w:rPr>
      </w:pPr>
      <w:r w:rsidRPr="00D85A32">
        <w:rPr>
          <w:rFonts w:ascii="Arial" w:hAnsi="Arial" w:cs="Arial"/>
          <w:b/>
          <w:bCs/>
          <w:color w:val="000000"/>
          <w:sz w:val="20"/>
        </w:rPr>
        <w:t xml:space="preserve">Niedopuszczalne </w:t>
      </w:r>
      <w:r w:rsidRPr="00D85A32">
        <w:rPr>
          <w:rFonts w:ascii="Arial" w:hAnsi="Arial" w:cs="Arial"/>
          <w:color w:val="000000"/>
          <w:sz w:val="20"/>
        </w:rPr>
        <w:t xml:space="preserve">jest dołączanie do wiadomości e-mail, zwłaszcza w stopce, innych plików graficznych (np. JPEG, TIF, BMP). Wiadomość zawierająca oprócz pliku PDF inny plik w w/w formacie nie zostanie przyjęte przez Odbiorcę. Pliki nie powinny być skompresowane, np. </w:t>
      </w:r>
      <w:r w:rsidRPr="00D85A32">
        <w:rPr>
          <w:rFonts w:ascii="Arial" w:hAnsi="Arial" w:cs="Arial"/>
          <w:color w:val="000000"/>
          <w:sz w:val="20"/>
        </w:rPr>
        <w:br/>
        <w:t>w formacie .ZIP, ani być zamieszczane pośrednio w wiadomości będącej załącznikiem innej wiadomości.</w:t>
      </w:r>
    </w:p>
    <w:p w14:paraId="799B4DC8" w14:textId="77777777" w:rsidR="00030BDA" w:rsidRPr="00D85A32" w:rsidRDefault="00030BDA" w:rsidP="00030BDA">
      <w:pPr>
        <w:numPr>
          <w:ilvl w:val="0"/>
          <w:numId w:val="106"/>
        </w:numPr>
        <w:autoSpaceDE w:val="0"/>
        <w:autoSpaceDN w:val="0"/>
        <w:adjustRightInd w:val="0"/>
        <w:jc w:val="both"/>
        <w:rPr>
          <w:rFonts w:ascii="Arial" w:hAnsi="Arial" w:cs="Arial"/>
          <w:color w:val="000000"/>
          <w:sz w:val="20"/>
        </w:rPr>
      </w:pPr>
      <w:r w:rsidRPr="00D85A32">
        <w:rPr>
          <w:rFonts w:ascii="Arial" w:hAnsi="Arial" w:cs="Arial"/>
          <w:color w:val="000000"/>
          <w:sz w:val="20"/>
        </w:rPr>
        <w:t>Wiadomości e-mail powinny zawierać w temacie odpowiednie zapisy umożliwiające identyfikację nr dokumentu.</w:t>
      </w:r>
    </w:p>
    <w:p w14:paraId="5603F109" w14:textId="77777777" w:rsidR="00030BDA" w:rsidRPr="00D85A32" w:rsidRDefault="00030BDA" w:rsidP="00030BDA">
      <w:pPr>
        <w:numPr>
          <w:ilvl w:val="0"/>
          <w:numId w:val="106"/>
        </w:numPr>
        <w:autoSpaceDE w:val="0"/>
        <w:autoSpaceDN w:val="0"/>
        <w:adjustRightInd w:val="0"/>
        <w:jc w:val="both"/>
        <w:rPr>
          <w:rFonts w:ascii="Arial" w:hAnsi="Arial" w:cs="Arial"/>
          <w:color w:val="000000"/>
          <w:sz w:val="20"/>
        </w:rPr>
      </w:pPr>
      <w:r w:rsidRPr="00D85A32">
        <w:rPr>
          <w:rFonts w:ascii="Arial" w:hAnsi="Arial" w:cs="Arial"/>
          <w:color w:val="000000"/>
          <w:sz w:val="20"/>
        </w:rPr>
        <w:t xml:space="preserve">Na adres zadeklarowany przez Wystawcę w Porozumieniu Odbiorca może wysłać e-mail potwierdzający odbiór faktury. W przypadku zadeklarowania przez wystawcę kilku adresów, </w:t>
      </w:r>
      <w:r w:rsidRPr="00D85A32">
        <w:rPr>
          <w:rFonts w:ascii="Arial" w:hAnsi="Arial" w:cs="Arial"/>
          <w:color w:val="000000"/>
          <w:sz w:val="20"/>
        </w:rPr>
        <w:br/>
        <w:t xml:space="preserve">z których będą wpływały </w:t>
      </w:r>
      <w:r w:rsidRPr="00D85A32">
        <w:rPr>
          <w:rFonts w:ascii="Arial" w:hAnsi="Arial" w:cs="Arial"/>
          <w:color w:val="000000"/>
          <w:sz w:val="20"/>
        </w:rPr>
        <w:br/>
        <w:t>e-faktury, Wystawca powinien wskazać w Porozumieniu jeden adres, na który będą wysyłane potwierdzenia przez Odbiorcę.</w:t>
      </w:r>
    </w:p>
    <w:p w14:paraId="7042B804" w14:textId="77777777" w:rsidR="00030BDA" w:rsidRPr="00D85A32" w:rsidRDefault="00030BDA" w:rsidP="00030BDA">
      <w:pPr>
        <w:numPr>
          <w:ilvl w:val="0"/>
          <w:numId w:val="106"/>
        </w:numPr>
        <w:autoSpaceDE w:val="0"/>
        <w:autoSpaceDN w:val="0"/>
        <w:adjustRightInd w:val="0"/>
        <w:jc w:val="both"/>
        <w:rPr>
          <w:rFonts w:ascii="Arial" w:hAnsi="Arial" w:cs="Arial"/>
          <w:color w:val="000000"/>
          <w:sz w:val="20"/>
        </w:rPr>
      </w:pPr>
      <w:r w:rsidRPr="00D85A32">
        <w:rPr>
          <w:rFonts w:ascii="Arial" w:hAnsi="Arial" w:cs="Arial"/>
          <w:color w:val="000000"/>
          <w:sz w:val="20"/>
        </w:rPr>
        <w:t>Każdorazowa zmiana adresu lub adresów, o którym mowa w pkt. 2 i 4 Porozumienia, wymaga poinformowania Odbiorcy o tym fakcie mailem przesłanym na adres wskazany w pkt. 9 Porozumienia.</w:t>
      </w:r>
    </w:p>
    <w:p w14:paraId="4A9A51D0" w14:textId="77777777" w:rsidR="00030BDA" w:rsidRPr="00D85A32" w:rsidRDefault="00030BDA" w:rsidP="00030BDA">
      <w:pPr>
        <w:numPr>
          <w:ilvl w:val="0"/>
          <w:numId w:val="106"/>
        </w:numPr>
        <w:autoSpaceDE w:val="0"/>
        <w:autoSpaceDN w:val="0"/>
        <w:adjustRightInd w:val="0"/>
        <w:jc w:val="both"/>
        <w:rPr>
          <w:rFonts w:ascii="Arial" w:hAnsi="Arial" w:cs="Arial"/>
          <w:color w:val="000000"/>
          <w:sz w:val="20"/>
        </w:rPr>
      </w:pPr>
      <w:r w:rsidRPr="00D85A32">
        <w:rPr>
          <w:rFonts w:ascii="Arial" w:hAnsi="Arial" w:cs="Arial"/>
          <w:color w:val="000000"/>
          <w:sz w:val="20"/>
        </w:rPr>
        <w:t xml:space="preserve">Odbiorca nie przyjmuje e-faktur wystawianych za pośrednictwem portali internetowych i nie przesyłanych automatycznie w postaci plików PDF na adres </w:t>
      </w:r>
      <w:r w:rsidRPr="00D85A32">
        <w:rPr>
          <w:rFonts w:ascii="Arial" w:hAnsi="Arial" w:cs="Arial"/>
          <w:b/>
          <w:bCs/>
          <w:color w:val="0000FF"/>
          <w:sz w:val="20"/>
        </w:rPr>
        <w:t>efaktura.ooil@orlen.pl</w:t>
      </w:r>
      <w:r w:rsidRPr="00D85A32">
        <w:rPr>
          <w:rFonts w:ascii="Arial" w:hAnsi="Arial" w:cs="Arial"/>
          <w:b/>
          <w:bCs/>
          <w:color w:val="000000"/>
          <w:sz w:val="20"/>
        </w:rPr>
        <w:t xml:space="preserve">. </w:t>
      </w:r>
      <w:r w:rsidRPr="00D85A32">
        <w:rPr>
          <w:rFonts w:ascii="Arial" w:hAnsi="Arial" w:cs="Arial"/>
          <w:b/>
          <w:bCs/>
          <w:color w:val="000000"/>
          <w:sz w:val="20"/>
        </w:rPr>
        <w:br/>
      </w:r>
      <w:r w:rsidRPr="00D85A32">
        <w:rPr>
          <w:rFonts w:ascii="Arial" w:hAnsi="Arial" w:cs="Arial"/>
          <w:color w:val="000000"/>
          <w:sz w:val="20"/>
        </w:rPr>
        <w:t xml:space="preserve">W przypadku stosowania powyższego rozwiązania Wystawca zobowiązany jest do zapewnienia automatycznego przesyłania e-faktur, bądź przesłania e-faktur po uprzednim ich pobraniu </w:t>
      </w:r>
      <w:r w:rsidRPr="00D85A32">
        <w:rPr>
          <w:rFonts w:ascii="Arial" w:hAnsi="Arial" w:cs="Arial"/>
          <w:color w:val="000000"/>
          <w:sz w:val="20"/>
        </w:rPr>
        <w:br/>
        <w:t>z portalu.</w:t>
      </w:r>
    </w:p>
    <w:p w14:paraId="1D4162D2" w14:textId="77777777" w:rsidR="00030BDA" w:rsidRPr="00D85A32" w:rsidRDefault="00030BDA" w:rsidP="00030BDA">
      <w:pPr>
        <w:numPr>
          <w:ilvl w:val="0"/>
          <w:numId w:val="106"/>
        </w:numPr>
        <w:autoSpaceDE w:val="0"/>
        <w:autoSpaceDN w:val="0"/>
        <w:adjustRightInd w:val="0"/>
        <w:jc w:val="both"/>
        <w:rPr>
          <w:rFonts w:ascii="Arial" w:hAnsi="Arial" w:cs="Arial"/>
          <w:color w:val="000000"/>
          <w:sz w:val="20"/>
        </w:rPr>
      </w:pPr>
      <w:r w:rsidRPr="00D85A32">
        <w:rPr>
          <w:rFonts w:ascii="Arial" w:hAnsi="Arial" w:cs="Arial"/>
          <w:color w:val="000000"/>
          <w:sz w:val="20"/>
        </w:rPr>
        <w:t xml:space="preserve">Wystawca jest zobowiązany do archiwizowania kopii e-faktur, w postaci wysłanych plików PDF stanowiących dla Odbiorcy podstawę do obniżenia podatku VAT należnego o kwotę podatku VAT naliczonego. W razie niedopełnienia powyższego wymogu, lub w razie gdyby </w:t>
      </w:r>
      <w:r w:rsidRPr="00D85A32">
        <w:rPr>
          <w:rFonts w:ascii="Arial" w:hAnsi="Arial" w:cs="Arial"/>
          <w:color w:val="000000"/>
          <w:sz w:val="20"/>
        </w:rPr>
        <w:lastRenderedPageBreak/>
        <w:t>archiwizowana przez Wystawcę kopia e-faktury była nieprawidłowa ze względów formalnych, prawnych lub rzeczowych, Wystawca zobowiązany jest do wyrównania Odbiorcy szkody powstałej w wyniku wymierzenia Odbiorcy przez organ podatkowy zobowiązania podatkowego, wraz z sankcjami i odsetkami w kwotach wynikających z decyzji tego organu.</w:t>
      </w:r>
    </w:p>
    <w:p w14:paraId="7078C5FD" w14:textId="77777777" w:rsidR="00030BDA" w:rsidRPr="00D85A32" w:rsidRDefault="00030BDA" w:rsidP="00030BDA">
      <w:pPr>
        <w:numPr>
          <w:ilvl w:val="0"/>
          <w:numId w:val="106"/>
        </w:numPr>
        <w:autoSpaceDE w:val="0"/>
        <w:autoSpaceDN w:val="0"/>
        <w:adjustRightInd w:val="0"/>
        <w:jc w:val="both"/>
        <w:rPr>
          <w:rFonts w:ascii="Arial" w:hAnsi="Arial" w:cs="Arial"/>
          <w:color w:val="000000"/>
          <w:sz w:val="20"/>
        </w:rPr>
      </w:pPr>
      <w:r w:rsidRPr="00D85A32">
        <w:rPr>
          <w:rFonts w:ascii="Arial" w:hAnsi="Arial" w:cs="Arial"/>
          <w:color w:val="000000"/>
          <w:sz w:val="20"/>
        </w:rPr>
        <w:t xml:space="preserve">Wystawca zobowiązuje się do archiwizowania kopii e-faktur, o których mowa w pkt 13 powyżej zgodnie </w:t>
      </w:r>
      <w:r w:rsidRPr="00D85A32">
        <w:rPr>
          <w:rFonts w:ascii="Arial" w:hAnsi="Arial" w:cs="Arial"/>
          <w:color w:val="000000"/>
          <w:sz w:val="20"/>
        </w:rPr>
        <w:br/>
        <w:t>z powszechnie obowiązującymi przepisami prawa podatkowego w tym zakresie.</w:t>
      </w:r>
    </w:p>
    <w:p w14:paraId="6450617C" w14:textId="77777777" w:rsidR="00030BDA" w:rsidRPr="00D85A32" w:rsidRDefault="00030BDA" w:rsidP="00030BDA">
      <w:pPr>
        <w:autoSpaceDE w:val="0"/>
        <w:autoSpaceDN w:val="0"/>
        <w:adjustRightInd w:val="0"/>
        <w:jc w:val="both"/>
        <w:rPr>
          <w:rFonts w:ascii="Arial" w:hAnsi="Arial" w:cs="Arial"/>
          <w:b/>
          <w:bCs/>
          <w:color w:val="000000"/>
          <w:sz w:val="20"/>
        </w:rPr>
      </w:pPr>
    </w:p>
    <w:p w14:paraId="7AB8C582" w14:textId="77777777" w:rsidR="00030BDA" w:rsidRPr="00D85A32" w:rsidRDefault="00030BDA" w:rsidP="00030BDA">
      <w:pPr>
        <w:autoSpaceDE w:val="0"/>
        <w:autoSpaceDN w:val="0"/>
        <w:adjustRightInd w:val="0"/>
        <w:ind w:left="644"/>
        <w:jc w:val="center"/>
        <w:rPr>
          <w:rFonts w:ascii="Arial" w:hAnsi="Arial" w:cs="Arial"/>
          <w:b/>
          <w:bCs/>
          <w:color w:val="000000"/>
          <w:sz w:val="20"/>
        </w:rPr>
      </w:pPr>
      <w:r w:rsidRPr="00D85A32">
        <w:rPr>
          <w:rFonts w:ascii="Arial" w:hAnsi="Arial" w:cs="Arial"/>
          <w:b/>
          <w:bCs/>
          <w:color w:val="000000"/>
          <w:sz w:val="20"/>
        </w:rPr>
        <w:t>Postanowienia końcowe</w:t>
      </w:r>
    </w:p>
    <w:p w14:paraId="1D7E08E9" w14:textId="77777777" w:rsidR="00030BDA" w:rsidRPr="00D85A32" w:rsidRDefault="00030BDA" w:rsidP="00030BDA">
      <w:pPr>
        <w:autoSpaceDE w:val="0"/>
        <w:autoSpaceDN w:val="0"/>
        <w:adjustRightInd w:val="0"/>
        <w:jc w:val="both"/>
        <w:rPr>
          <w:rFonts w:ascii="Arial" w:hAnsi="Arial" w:cs="Arial"/>
          <w:color w:val="000000"/>
          <w:sz w:val="20"/>
        </w:rPr>
      </w:pPr>
    </w:p>
    <w:p w14:paraId="07288FB7" w14:textId="77777777" w:rsidR="00030BDA" w:rsidRPr="00D85A32" w:rsidRDefault="00030BDA" w:rsidP="00030BDA">
      <w:pPr>
        <w:numPr>
          <w:ilvl w:val="0"/>
          <w:numId w:val="106"/>
        </w:numPr>
        <w:autoSpaceDE w:val="0"/>
        <w:autoSpaceDN w:val="0"/>
        <w:adjustRightInd w:val="0"/>
        <w:jc w:val="both"/>
        <w:rPr>
          <w:rFonts w:ascii="Arial" w:hAnsi="Arial" w:cs="Arial"/>
          <w:color w:val="000000"/>
          <w:sz w:val="20"/>
        </w:rPr>
      </w:pPr>
      <w:r w:rsidRPr="00D85A32">
        <w:rPr>
          <w:rFonts w:ascii="Arial" w:hAnsi="Arial" w:cs="Arial"/>
          <w:color w:val="000000"/>
          <w:sz w:val="20"/>
        </w:rPr>
        <w:t>Przesyłanie e-faktur przez Wystawcę może nastąpić już w kolejnym dniu roboczym po otrzymaniu od Odbiorcy zaakceptowanego Porozumienia.</w:t>
      </w:r>
    </w:p>
    <w:p w14:paraId="3A1E1461" w14:textId="77777777" w:rsidR="00030BDA" w:rsidRPr="00D85A32" w:rsidRDefault="00030BDA" w:rsidP="00030BDA">
      <w:pPr>
        <w:numPr>
          <w:ilvl w:val="0"/>
          <w:numId w:val="106"/>
        </w:numPr>
        <w:autoSpaceDE w:val="0"/>
        <w:autoSpaceDN w:val="0"/>
        <w:adjustRightInd w:val="0"/>
        <w:jc w:val="both"/>
        <w:rPr>
          <w:rFonts w:ascii="Arial" w:hAnsi="Arial" w:cs="Arial"/>
          <w:color w:val="000000"/>
          <w:sz w:val="20"/>
        </w:rPr>
      </w:pPr>
      <w:r w:rsidRPr="00D85A32">
        <w:rPr>
          <w:rFonts w:ascii="Arial" w:hAnsi="Arial" w:cs="Arial"/>
          <w:color w:val="000000"/>
          <w:sz w:val="20"/>
        </w:rPr>
        <w:t xml:space="preserve">Akceptacja elektronicznej formy przesyłania faktur może zostać wycofana przez Odbiorcę </w:t>
      </w:r>
      <w:r w:rsidRPr="00D85A32">
        <w:rPr>
          <w:rFonts w:ascii="Arial" w:hAnsi="Arial" w:cs="Arial"/>
          <w:color w:val="000000"/>
          <w:sz w:val="20"/>
        </w:rPr>
        <w:br/>
        <w:t>w każdym momencie, w szczególności w przypadku nie stosowania przez Wystawcę postanowień niniejszej Instrukcji. Cofnięcie akceptacji nastąpi poprzez wysłanie przez Odbiorcę pisma na adres e-mail Wystawcy zadeklarowany w punkcie 4 lub 2 Porozumienia.</w:t>
      </w:r>
    </w:p>
    <w:p w14:paraId="2F00B038" w14:textId="77777777" w:rsidR="00030BDA" w:rsidRPr="00D85A32" w:rsidRDefault="00030BDA" w:rsidP="00030BDA">
      <w:pPr>
        <w:numPr>
          <w:ilvl w:val="0"/>
          <w:numId w:val="106"/>
        </w:numPr>
        <w:autoSpaceDE w:val="0"/>
        <w:autoSpaceDN w:val="0"/>
        <w:adjustRightInd w:val="0"/>
        <w:jc w:val="both"/>
        <w:rPr>
          <w:rFonts w:ascii="Arial" w:hAnsi="Arial" w:cs="Arial"/>
          <w:color w:val="000000"/>
          <w:sz w:val="20"/>
        </w:rPr>
      </w:pPr>
      <w:r w:rsidRPr="00D85A32">
        <w:rPr>
          <w:rFonts w:ascii="Arial" w:hAnsi="Arial" w:cs="Arial"/>
          <w:color w:val="000000"/>
          <w:sz w:val="20"/>
        </w:rPr>
        <w:t>Wystawca może zrezygnować z przesyłania e-faktur, informując o tym Odbiorcę mailem przesłanym na adres wskazany w pkt 9 Porozumienia.</w:t>
      </w:r>
    </w:p>
    <w:p w14:paraId="48752C29" w14:textId="77777777" w:rsidR="00030BDA" w:rsidRPr="00D85A32" w:rsidRDefault="00030BDA" w:rsidP="00030BDA">
      <w:pPr>
        <w:numPr>
          <w:ilvl w:val="0"/>
          <w:numId w:val="106"/>
        </w:numPr>
        <w:spacing w:after="200" w:line="276" w:lineRule="auto"/>
        <w:jc w:val="both"/>
        <w:rPr>
          <w:rFonts w:ascii="Arial" w:hAnsi="Arial" w:cs="Arial"/>
          <w:color w:val="000000"/>
          <w:sz w:val="20"/>
        </w:rPr>
      </w:pPr>
      <w:r w:rsidRPr="00D85A32">
        <w:rPr>
          <w:rFonts w:ascii="Arial" w:hAnsi="Arial" w:cs="Arial"/>
          <w:color w:val="000000"/>
          <w:sz w:val="20"/>
        </w:rPr>
        <w:t>Pytania i wątpliwości proszę kierować na adres u Odbiorcy wskazany w punkcie 9 Porozumienia.</w:t>
      </w:r>
    </w:p>
    <w:p w14:paraId="522BF63D" w14:textId="77777777" w:rsidR="00030BDA" w:rsidRPr="00D85A32" w:rsidRDefault="00030BDA" w:rsidP="00030BDA">
      <w:pPr>
        <w:tabs>
          <w:tab w:val="left" w:pos="3309"/>
        </w:tabs>
        <w:rPr>
          <w:rFonts w:ascii="Arial" w:hAnsi="Arial" w:cs="Arial"/>
          <w:b/>
          <w:sz w:val="20"/>
        </w:rPr>
      </w:pPr>
    </w:p>
    <w:p w14:paraId="7B9257BA" w14:textId="77777777" w:rsidR="00030BDA" w:rsidRPr="00D85A32" w:rsidRDefault="00030BDA" w:rsidP="00030BDA">
      <w:pPr>
        <w:tabs>
          <w:tab w:val="left" w:pos="3309"/>
        </w:tabs>
        <w:rPr>
          <w:rFonts w:ascii="Arial" w:hAnsi="Arial" w:cs="Arial"/>
          <w:b/>
          <w:sz w:val="20"/>
        </w:rPr>
      </w:pPr>
    </w:p>
    <w:p w14:paraId="383C650B" w14:textId="77777777" w:rsidR="00030BDA" w:rsidRPr="00D85A32" w:rsidRDefault="00030BDA" w:rsidP="00030BDA">
      <w:pPr>
        <w:tabs>
          <w:tab w:val="left" w:pos="3309"/>
        </w:tabs>
        <w:rPr>
          <w:rFonts w:ascii="Arial" w:hAnsi="Arial" w:cs="Arial"/>
          <w:b/>
          <w:sz w:val="20"/>
        </w:rPr>
      </w:pPr>
    </w:p>
    <w:p w14:paraId="7FFD352D" w14:textId="77777777" w:rsidR="00030BDA" w:rsidRPr="00D85A32" w:rsidRDefault="00030BDA" w:rsidP="00030BDA">
      <w:pPr>
        <w:tabs>
          <w:tab w:val="left" w:pos="3309"/>
        </w:tabs>
        <w:rPr>
          <w:rFonts w:ascii="Arial" w:hAnsi="Arial" w:cs="Arial"/>
          <w:b/>
          <w:sz w:val="20"/>
        </w:rPr>
      </w:pPr>
    </w:p>
    <w:p w14:paraId="2FEE0BEA" w14:textId="77777777" w:rsidR="00030BDA" w:rsidRPr="00D85A32" w:rsidRDefault="00030BDA" w:rsidP="00030BDA">
      <w:pPr>
        <w:tabs>
          <w:tab w:val="left" w:pos="3309"/>
        </w:tabs>
        <w:rPr>
          <w:rFonts w:ascii="Arial" w:hAnsi="Arial" w:cs="Arial"/>
          <w:b/>
          <w:sz w:val="20"/>
        </w:rPr>
      </w:pPr>
    </w:p>
    <w:p w14:paraId="5A4BE08E" w14:textId="77777777" w:rsidR="00030BDA" w:rsidRPr="00D85A32" w:rsidRDefault="00030BDA" w:rsidP="00030BDA">
      <w:pPr>
        <w:tabs>
          <w:tab w:val="left" w:pos="3309"/>
        </w:tabs>
        <w:rPr>
          <w:rFonts w:ascii="Arial" w:hAnsi="Arial" w:cs="Arial"/>
          <w:b/>
          <w:sz w:val="20"/>
        </w:rPr>
      </w:pPr>
    </w:p>
    <w:p w14:paraId="2BF28B8B" w14:textId="77777777" w:rsidR="00030BDA" w:rsidRDefault="00030BDA" w:rsidP="00030BDA">
      <w:pPr>
        <w:tabs>
          <w:tab w:val="left" w:pos="3309"/>
        </w:tabs>
        <w:rPr>
          <w:b/>
          <w:sz w:val="20"/>
        </w:rPr>
      </w:pPr>
    </w:p>
    <w:p w14:paraId="12E012D0" w14:textId="77777777" w:rsidR="00030BDA" w:rsidRDefault="00030BDA" w:rsidP="00030BDA">
      <w:pPr>
        <w:tabs>
          <w:tab w:val="left" w:pos="3309"/>
        </w:tabs>
        <w:rPr>
          <w:b/>
          <w:sz w:val="20"/>
        </w:rPr>
      </w:pPr>
    </w:p>
    <w:p w14:paraId="393E7BB2" w14:textId="77777777" w:rsidR="00030BDA" w:rsidRDefault="00030BDA" w:rsidP="00030BDA">
      <w:pPr>
        <w:tabs>
          <w:tab w:val="left" w:pos="3309"/>
        </w:tabs>
        <w:rPr>
          <w:b/>
          <w:sz w:val="20"/>
        </w:rPr>
      </w:pPr>
    </w:p>
    <w:p w14:paraId="2D1C361B" w14:textId="77777777" w:rsidR="00030BDA" w:rsidRDefault="00030BDA" w:rsidP="00030BDA">
      <w:pPr>
        <w:tabs>
          <w:tab w:val="left" w:pos="3309"/>
        </w:tabs>
        <w:rPr>
          <w:b/>
          <w:sz w:val="20"/>
        </w:rPr>
      </w:pPr>
    </w:p>
    <w:p w14:paraId="2E546680" w14:textId="77777777" w:rsidR="00030BDA" w:rsidRDefault="00030BDA" w:rsidP="00030BDA">
      <w:pPr>
        <w:tabs>
          <w:tab w:val="left" w:pos="3309"/>
        </w:tabs>
        <w:rPr>
          <w:b/>
          <w:sz w:val="20"/>
        </w:rPr>
      </w:pPr>
    </w:p>
    <w:p w14:paraId="76ED1B48" w14:textId="77777777" w:rsidR="00030BDA" w:rsidRDefault="00030BDA" w:rsidP="00030BDA">
      <w:pPr>
        <w:tabs>
          <w:tab w:val="left" w:pos="3309"/>
        </w:tabs>
        <w:rPr>
          <w:b/>
          <w:sz w:val="20"/>
        </w:rPr>
      </w:pPr>
    </w:p>
    <w:p w14:paraId="013C90BF" w14:textId="77777777" w:rsidR="00030BDA" w:rsidRDefault="00030BDA" w:rsidP="00030BDA">
      <w:pPr>
        <w:tabs>
          <w:tab w:val="left" w:pos="3309"/>
        </w:tabs>
        <w:rPr>
          <w:b/>
          <w:sz w:val="20"/>
        </w:rPr>
      </w:pPr>
    </w:p>
    <w:p w14:paraId="0B899EF8" w14:textId="77777777" w:rsidR="00030BDA" w:rsidRDefault="00030BDA" w:rsidP="00030BDA">
      <w:pPr>
        <w:tabs>
          <w:tab w:val="left" w:pos="3309"/>
        </w:tabs>
        <w:rPr>
          <w:b/>
          <w:sz w:val="20"/>
        </w:rPr>
      </w:pPr>
    </w:p>
    <w:p w14:paraId="39A450AF" w14:textId="77777777" w:rsidR="00030BDA" w:rsidRDefault="00030BDA" w:rsidP="00030BDA">
      <w:pPr>
        <w:tabs>
          <w:tab w:val="left" w:pos="3309"/>
        </w:tabs>
        <w:rPr>
          <w:b/>
          <w:sz w:val="20"/>
        </w:rPr>
      </w:pPr>
    </w:p>
    <w:p w14:paraId="6FB81E94" w14:textId="77777777" w:rsidR="00030BDA" w:rsidRDefault="00030BDA" w:rsidP="00030BDA">
      <w:pPr>
        <w:tabs>
          <w:tab w:val="left" w:pos="3309"/>
        </w:tabs>
        <w:rPr>
          <w:b/>
          <w:sz w:val="20"/>
        </w:rPr>
      </w:pPr>
    </w:p>
    <w:p w14:paraId="057A0390" w14:textId="77777777" w:rsidR="00030BDA" w:rsidRDefault="00030BDA" w:rsidP="00030BDA">
      <w:pPr>
        <w:tabs>
          <w:tab w:val="left" w:pos="3309"/>
        </w:tabs>
        <w:rPr>
          <w:b/>
          <w:sz w:val="20"/>
        </w:rPr>
      </w:pPr>
    </w:p>
    <w:p w14:paraId="34E75F17" w14:textId="77777777" w:rsidR="00030BDA" w:rsidRDefault="00030BDA" w:rsidP="00030BDA">
      <w:pPr>
        <w:tabs>
          <w:tab w:val="left" w:pos="3309"/>
        </w:tabs>
        <w:rPr>
          <w:b/>
          <w:sz w:val="20"/>
        </w:rPr>
      </w:pPr>
    </w:p>
    <w:p w14:paraId="2B37BC8A" w14:textId="77777777" w:rsidR="00030BDA" w:rsidRDefault="00030BDA" w:rsidP="00030BDA">
      <w:pPr>
        <w:tabs>
          <w:tab w:val="left" w:pos="3309"/>
        </w:tabs>
        <w:rPr>
          <w:b/>
          <w:sz w:val="20"/>
        </w:rPr>
      </w:pPr>
    </w:p>
    <w:p w14:paraId="1448C30B" w14:textId="77777777" w:rsidR="00030BDA" w:rsidRDefault="00030BDA" w:rsidP="00030BDA">
      <w:pPr>
        <w:tabs>
          <w:tab w:val="left" w:pos="3309"/>
        </w:tabs>
        <w:rPr>
          <w:b/>
          <w:sz w:val="20"/>
        </w:rPr>
      </w:pPr>
    </w:p>
    <w:p w14:paraId="466F265B" w14:textId="77777777" w:rsidR="00030BDA" w:rsidRDefault="00030BDA" w:rsidP="00030BDA">
      <w:pPr>
        <w:tabs>
          <w:tab w:val="left" w:pos="3309"/>
        </w:tabs>
        <w:rPr>
          <w:b/>
          <w:sz w:val="20"/>
        </w:rPr>
      </w:pPr>
    </w:p>
    <w:p w14:paraId="311F5517" w14:textId="77777777" w:rsidR="00030BDA" w:rsidRDefault="00030BDA" w:rsidP="00030BDA">
      <w:pPr>
        <w:tabs>
          <w:tab w:val="left" w:pos="3309"/>
        </w:tabs>
        <w:rPr>
          <w:b/>
          <w:sz w:val="20"/>
        </w:rPr>
      </w:pPr>
    </w:p>
    <w:p w14:paraId="1A1019A4" w14:textId="77777777" w:rsidR="00030BDA" w:rsidRDefault="00030BDA" w:rsidP="00030BDA">
      <w:pPr>
        <w:tabs>
          <w:tab w:val="left" w:pos="3309"/>
        </w:tabs>
        <w:rPr>
          <w:b/>
          <w:sz w:val="20"/>
        </w:rPr>
      </w:pPr>
    </w:p>
    <w:p w14:paraId="76B46A96" w14:textId="77777777" w:rsidR="00030BDA" w:rsidRDefault="00030BDA" w:rsidP="00030BDA">
      <w:pPr>
        <w:tabs>
          <w:tab w:val="left" w:pos="3309"/>
        </w:tabs>
        <w:rPr>
          <w:b/>
          <w:sz w:val="20"/>
        </w:rPr>
      </w:pPr>
    </w:p>
    <w:p w14:paraId="0269FDAC" w14:textId="77777777" w:rsidR="00030BDA" w:rsidRDefault="00030BDA" w:rsidP="00030BDA">
      <w:pPr>
        <w:tabs>
          <w:tab w:val="left" w:pos="3309"/>
        </w:tabs>
        <w:rPr>
          <w:b/>
          <w:sz w:val="20"/>
        </w:rPr>
      </w:pPr>
    </w:p>
    <w:p w14:paraId="373568A8" w14:textId="77777777" w:rsidR="00030BDA" w:rsidRDefault="00030BDA" w:rsidP="00030BDA">
      <w:pPr>
        <w:tabs>
          <w:tab w:val="left" w:pos="3309"/>
        </w:tabs>
        <w:rPr>
          <w:b/>
          <w:sz w:val="20"/>
        </w:rPr>
      </w:pPr>
    </w:p>
    <w:p w14:paraId="16FCBF37" w14:textId="77777777" w:rsidR="00030BDA" w:rsidRDefault="00030BDA" w:rsidP="00030BDA">
      <w:pPr>
        <w:tabs>
          <w:tab w:val="left" w:pos="3309"/>
        </w:tabs>
        <w:rPr>
          <w:b/>
          <w:sz w:val="20"/>
        </w:rPr>
      </w:pPr>
    </w:p>
    <w:p w14:paraId="794064B6" w14:textId="77777777" w:rsidR="00030BDA" w:rsidRDefault="00030BDA" w:rsidP="00030BDA">
      <w:pPr>
        <w:tabs>
          <w:tab w:val="left" w:pos="3309"/>
        </w:tabs>
        <w:rPr>
          <w:b/>
          <w:sz w:val="20"/>
        </w:rPr>
      </w:pPr>
    </w:p>
    <w:p w14:paraId="3664A21D" w14:textId="77777777" w:rsidR="00030BDA" w:rsidRDefault="00030BDA" w:rsidP="00030BDA">
      <w:pPr>
        <w:tabs>
          <w:tab w:val="left" w:pos="3309"/>
        </w:tabs>
        <w:rPr>
          <w:b/>
          <w:sz w:val="20"/>
        </w:rPr>
      </w:pPr>
    </w:p>
    <w:p w14:paraId="4DAC0016" w14:textId="77777777" w:rsidR="00030BDA" w:rsidRDefault="00030BDA" w:rsidP="00030BDA">
      <w:pPr>
        <w:tabs>
          <w:tab w:val="left" w:pos="3309"/>
        </w:tabs>
        <w:rPr>
          <w:b/>
          <w:sz w:val="20"/>
        </w:rPr>
      </w:pPr>
    </w:p>
    <w:p w14:paraId="5A8C25C1" w14:textId="77777777" w:rsidR="00030BDA" w:rsidRDefault="00030BDA" w:rsidP="00030BDA">
      <w:pPr>
        <w:tabs>
          <w:tab w:val="left" w:pos="3309"/>
        </w:tabs>
        <w:rPr>
          <w:b/>
          <w:sz w:val="20"/>
        </w:rPr>
      </w:pPr>
    </w:p>
    <w:p w14:paraId="4D914E2E" w14:textId="77777777" w:rsidR="00030BDA" w:rsidRDefault="00030BDA" w:rsidP="00030BDA">
      <w:pPr>
        <w:tabs>
          <w:tab w:val="left" w:pos="3309"/>
        </w:tabs>
        <w:rPr>
          <w:b/>
          <w:sz w:val="20"/>
        </w:rPr>
      </w:pPr>
    </w:p>
    <w:p w14:paraId="5A711838" w14:textId="77777777" w:rsidR="00030BDA" w:rsidRDefault="00030BDA" w:rsidP="00030BDA">
      <w:pPr>
        <w:tabs>
          <w:tab w:val="left" w:pos="3309"/>
        </w:tabs>
        <w:rPr>
          <w:b/>
          <w:sz w:val="20"/>
        </w:rPr>
      </w:pPr>
    </w:p>
    <w:p w14:paraId="3FBB108F" w14:textId="77777777" w:rsidR="00030BDA" w:rsidRDefault="00030BDA" w:rsidP="00030BDA">
      <w:pPr>
        <w:tabs>
          <w:tab w:val="left" w:pos="3309"/>
        </w:tabs>
        <w:rPr>
          <w:b/>
          <w:sz w:val="20"/>
        </w:rPr>
      </w:pPr>
    </w:p>
    <w:p w14:paraId="06770D3A" w14:textId="77777777" w:rsidR="00030BDA" w:rsidRDefault="00030BDA" w:rsidP="00030BDA">
      <w:pPr>
        <w:tabs>
          <w:tab w:val="left" w:pos="3309"/>
        </w:tabs>
        <w:rPr>
          <w:b/>
          <w:sz w:val="20"/>
        </w:rPr>
      </w:pPr>
    </w:p>
    <w:p w14:paraId="2043244B" w14:textId="77777777" w:rsidR="00030BDA" w:rsidRDefault="00030BDA" w:rsidP="00030BDA">
      <w:pPr>
        <w:tabs>
          <w:tab w:val="left" w:pos="3309"/>
        </w:tabs>
        <w:rPr>
          <w:b/>
          <w:sz w:val="20"/>
        </w:rPr>
      </w:pPr>
    </w:p>
    <w:p w14:paraId="4AD409E4" w14:textId="77777777" w:rsidR="00030BDA" w:rsidRDefault="00030BDA" w:rsidP="00030BDA">
      <w:pPr>
        <w:tabs>
          <w:tab w:val="left" w:pos="3309"/>
        </w:tabs>
        <w:rPr>
          <w:b/>
          <w:sz w:val="20"/>
        </w:rPr>
      </w:pPr>
    </w:p>
    <w:p w14:paraId="438C55F5" w14:textId="77777777" w:rsidR="00030BDA" w:rsidRDefault="00030BDA" w:rsidP="00030BDA">
      <w:pPr>
        <w:tabs>
          <w:tab w:val="left" w:pos="3309"/>
        </w:tabs>
        <w:rPr>
          <w:b/>
          <w:sz w:val="20"/>
        </w:rPr>
      </w:pPr>
    </w:p>
    <w:p w14:paraId="79CA6195" w14:textId="77777777" w:rsidR="00030BDA" w:rsidRDefault="00030BDA" w:rsidP="00030BDA">
      <w:pPr>
        <w:tabs>
          <w:tab w:val="left" w:pos="3309"/>
        </w:tabs>
        <w:rPr>
          <w:b/>
          <w:sz w:val="20"/>
        </w:rPr>
      </w:pPr>
    </w:p>
    <w:p w14:paraId="640E7934" w14:textId="77777777" w:rsidR="00030BDA" w:rsidRDefault="00030BDA" w:rsidP="00030BDA">
      <w:pPr>
        <w:tabs>
          <w:tab w:val="left" w:pos="3309"/>
        </w:tabs>
        <w:rPr>
          <w:b/>
          <w:sz w:val="20"/>
        </w:rPr>
      </w:pPr>
    </w:p>
    <w:p w14:paraId="1A4CA545" w14:textId="77777777" w:rsidR="00030BDA" w:rsidRDefault="00030BDA" w:rsidP="00030BDA">
      <w:pPr>
        <w:tabs>
          <w:tab w:val="left" w:pos="3309"/>
        </w:tabs>
        <w:rPr>
          <w:b/>
          <w:sz w:val="20"/>
        </w:rPr>
      </w:pPr>
    </w:p>
    <w:p w14:paraId="096D18B1" w14:textId="77777777" w:rsidR="00030BDA" w:rsidRDefault="00030BDA" w:rsidP="00030BDA">
      <w:pPr>
        <w:tabs>
          <w:tab w:val="left" w:pos="3309"/>
        </w:tabs>
        <w:rPr>
          <w:b/>
          <w:sz w:val="20"/>
        </w:rPr>
      </w:pPr>
    </w:p>
    <w:p w14:paraId="395902DC" w14:textId="77777777" w:rsidR="00030BDA" w:rsidRDefault="00030BDA" w:rsidP="00030BDA">
      <w:pPr>
        <w:tabs>
          <w:tab w:val="left" w:pos="3309"/>
        </w:tabs>
        <w:rPr>
          <w:b/>
          <w:sz w:val="20"/>
        </w:rPr>
      </w:pPr>
    </w:p>
    <w:p w14:paraId="26CF937B" w14:textId="77777777" w:rsidR="00030BDA" w:rsidRDefault="00030BDA" w:rsidP="00030BDA">
      <w:pPr>
        <w:tabs>
          <w:tab w:val="left" w:pos="3309"/>
        </w:tabs>
        <w:rPr>
          <w:b/>
          <w:noProof/>
          <w:sz w:val="20"/>
        </w:rPr>
      </w:pPr>
    </w:p>
    <w:p w14:paraId="59E0E8C7" w14:textId="77777777" w:rsidR="00030BDA" w:rsidRDefault="00030BDA" w:rsidP="00030BDA">
      <w:pPr>
        <w:tabs>
          <w:tab w:val="left" w:pos="3309"/>
        </w:tabs>
        <w:rPr>
          <w:b/>
          <w:noProof/>
          <w:sz w:val="20"/>
        </w:rPr>
      </w:pPr>
    </w:p>
    <w:p w14:paraId="244EEED0" w14:textId="77777777" w:rsidR="00030BDA" w:rsidRDefault="00030BDA" w:rsidP="00030BDA">
      <w:pPr>
        <w:tabs>
          <w:tab w:val="left" w:pos="3309"/>
        </w:tabs>
        <w:rPr>
          <w:b/>
          <w:noProof/>
          <w:sz w:val="20"/>
        </w:rPr>
      </w:pPr>
    </w:p>
    <w:p w14:paraId="032C7736" w14:textId="77777777" w:rsidR="00030BDA" w:rsidRDefault="00030BDA" w:rsidP="00030BDA">
      <w:pPr>
        <w:tabs>
          <w:tab w:val="left" w:pos="3309"/>
        </w:tabs>
        <w:rPr>
          <w:b/>
          <w:noProof/>
          <w:sz w:val="20"/>
        </w:rPr>
      </w:pPr>
    </w:p>
    <w:p w14:paraId="5BE5F755" w14:textId="4DD48EE1" w:rsidR="00030BDA" w:rsidRDefault="00030BDA" w:rsidP="00030BDA">
      <w:pPr>
        <w:tabs>
          <w:tab w:val="left" w:pos="3309"/>
        </w:tabs>
        <w:rPr>
          <w:rFonts w:ascii="Arial" w:hAnsi="Arial" w:cs="Arial"/>
          <w:b/>
          <w:noProof/>
          <w:sz w:val="20"/>
        </w:rPr>
      </w:pPr>
      <w:r>
        <w:rPr>
          <w:rFonts w:ascii="Arial" w:hAnsi="Arial" w:cs="Arial"/>
          <w:b/>
          <w:noProof/>
          <w:sz w:val="20"/>
        </w:rPr>
        <w:t xml:space="preserve">                                                          </w:t>
      </w:r>
      <w:r w:rsidRPr="003A2955">
        <w:rPr>
          <w:rFonts w:ascii="Arial" w:hAnsi="Arial" w:cs="Arial"/>
          <w:b/>
          <w:noProof/>
          <w:sz w:val="20"/>
        </w:rPr>
        <w:t xml:space="preserve">Załacznik nr </w:t>
      </w:r>
      <w:r w:rsidR="00ED2ADA">
        <w:rPr>
          <w:rFonts w:ascii="Arial" w:hAnsi="Arial" w:cs="Arial"/>
          <w:b/>
          <w:noProof/>
          <w:sz w:val="20"/>
        </w:rPr>
        <w:t>8</w:t>
      </w:r>
      <w:r w:rsidRPr="003A2955">
        <w:rPr>
          <w:rFonts w:ascii="Arial" w:hAnsi="Arial" w:cs="Arial"/>
          <w:b/>
          <w:noProof/>
          <w:sz w:val="20"/>
        </w:rPr>
        <w:t xml:space="preserve"> </w:t>
      </w:r>
    </w:p>
    <w:p w14:paraId="204E51DF" w14:textId="77777777" w:rsidR="00030BDA" w:rsidRPr="003A2955" w:rsidRDefault="00030BDA" w:rsidP="00030BDA">
      <w:pPr>
        <w:tabs>
          <w:tab w:val="left" w:pos="3309"/>
        </w:tabs>
        <w:rPr>
          <w:rFonts w:ascii="Arial" w:hAnsi="Arial" w:cs="Arial"/>
          <w:b/>
          <w:noProof/>
          <w:sz w:val="20"/>
        </w:rPr>
      </w:pPr>
    </w:p>
    <w:p w14:paraId="77A7A842" w14:textId="77777777" w:rsidR="00030BDA" w:rsidRPr="003A2955" w:rsidRDefault="00030BDA" w:rsidP="00030BDA">
      <w:pPr>
        <w:tabs>
          <w:tab w:val="left" w:pos="3309"/>
        </w:tabs>
        <w:rPr>
          <w:rFonts w:ascii="Arial" w:hAnsi="Arial" w:cs="Arial"/>
          <w:bCs/>
          <w:noProof/>
          <w:sz w:val="20"/>
        </w:rPr>
      </w:pPr>
      <w:r>
        <w:rPr>
          <w:rFonts w:ascii="Arial" w:hAnsi="Arial" w:cs="Arial"/>
          <w:bCs/>
          <w:noProof/>
          <w:sz w:val="20"/>
        </w:rPr>
        <w:t xml:space="preserve">                                                    </w:t>
      </w:r>
      <w:r w:rsidRPr="003A2955">
        <w:rPr>
          <w:rFonts w:ascii="Arial" w:hAnsi="Arial" w:cs="Arial"/>
          <w:bCs/>
          <w:noProof/>
          <w:sz w:val="20"/>
        </w:rPr>
        <w:t>Zestawienie odpadów</w:t>
      </w:r>
    </w:p>
    <w:p w14:paraId="75EEDA6B" w14:textId="77777777" w:rsidR="00030BDA" w:rsidRDefault="00030BDA" w:rsidP="00030BDA">
      <w:pPr>
        <w:tabs>
          <w:tab w:val="left" w:pos="3309"/>
        </w:tabs>
        <w:rPr>
          <w:b/>
          <w:noProof/>
          <w:sz w:val="20"/>
        </w:rPr>
      </w:pPr>
    </w:p>
    <w:p w14:paraId="673E312E" w14:textId="77777777" w:rsidR="00030BDA" w:rsidRDefault="00030BDA" w:rsidP="00030BDA">
      <w:pPr>
        <w:tabs>
          <w:tab w:val="left" w:pos="3309"/>
        </w:tabs>
        <w:rPr>
          <w:b/>
          <w:noProof/>
          <w:sz w:val="20"/>
        </w:rPr>
      </w:pPr>
    </w:p>
    <w:p w14:paraId="57F1AAB8" w14:textId="77777777" w:rsidR="00030BDA" w:rsidRDefault="00030BDA" w:rsidP="00030BDA">
      <w:pPr>
        <w:tabs>
          <w:tab w:val="left" w:pos="3309"/>
        </w:tabs>
        <w:rPr>
          <w:b/>
          <w:noProof/>
          <w:sz w:val="20"/>
        </w:rPr>
      </w:pPr>
    </w:p>
    <w:p w14:paraId="6D2F3C18" w14:textId="77777777" w:rsidR="00030BDA" w:rsidRDefault="00030BDA" w:rsidP="00030BDA">
      <w:pPr>
        <w:tabs>
          <w:tab w:val="left" w:pos="3309"/>
        </w:tabs>
        <w:rPr>
          <w:b/>
          <w:noProof/>
          <w:sz w:val="20"/>
        </w:rPr>
      </w:pPr>
      <w:r w:rsidRPr="005576E5">
        <w:rPr>
          <w:noProof/>
        </w:rPr>
        <w:drawing>
          <wp:inline distT="0" distB="0" distL="0" distR="0" wp14:anchorId="64C821E0" wp14:editId="6CC87373">
            <wp:extent cx="5629275" cy="4563110"/>
            <wp:effectExtent l="0" t="0" r="0" b="0"/>
            <wp:docPr id="78837296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29275" cy="4563110"/>
                    </a:xfrm>
                    <a:prstGeom prst="rect">
                      <a:avLst/>
                    </a:prstGeom>
                    <a:noFill/>
                    <a:ln>
                      <a:noFill/>
                    </a:ln>
                  </pic:spPr>
                </pic:pic>
              </a:graphicData>
            </a:graphic>
          </wp:inline>
        </w:drawing>
      </w:r>
    </w:p>
    <w:p w14:paraId="48214A19" w14:textId="77777777" w:rsidR="00030BDA" w:rsidRDefault="00030BDA" w:rsidP="00030BDA">
      <w:pPr>
        <w:tabs>
          <w:tab w:val="left" w:pos="3309"/>
        </w:tabs>
        <w:rPr>
          <w:b/>
          <w:noProof/>
          <w:sz w:val="20"/>
        </w:rPr>
      </w:pPr>
    </w:p>
    <w:p w14:paraId="402471C8" w14:textId="77777777" w:rsidR="00030BDA" w:rsidRDefault="00030BDA" w:rsidP="00030BDA">
      <w:pPr>
        <w:tabs>
          <w:tab w:val="left" w:pos="3309"/>
        </w:tabs>
        <w:rPr>
          <w:b/>
          <w:noProof/>
          <w:sz w:val="20"/>
        </w:rPr>
      </w:pPr>
    </w:p>
    <w:p w14:paraId="512DD12F" w14:textId="77777777" w:rsidR="00030BDA" w:rsidRDefault="00030BDA" w:rsidP="00030BDA">
      <w:pPr>
        <w:tabs>
          <w:tab w:val="left" w:pos="3309"/>
        </w:tabs>
        <w:rPr>
          <w:b/>
          <w:noProof/>
          <w:sz w:val="20"/>
        </w:rPr>
      </w:pPr>
    </w:p>
    <w:p w14:paraId="65BED582" w14:textId="77777777" w:rsidR="00030BDA" w:rsidRDefault="00030BDA" w:rsidP="00030BDA">
      <w:pPr>
        <w:tabs>
          <w:tab w:val="left" w:pos="3309"/>
        </w:tabs>
        <w:rPr>
          <w:b/>
          <w:noProof/>
          <w:sz w:val="20"/>
        </w:rPr>
      </w:pPr>
    </w:p>
    <w:p w14:paraId="6511C978" w14:textId="77777777" w:rsidR="00030BDA" w:rsidRDefault="00030BDA" w:rsidP="00030BDA">
      <w:pPr>
        <w:tabs>
          <w:tab w:val="left" w:pos="3309"/>
        </w:tabs>
        <w:rPr>
          <w:b/>
          <w:noProof/>
          <w:sz w:val="20"/>
        </w:rPr>
      </w:pPr>
    </w:p>
    <w:p w14:paraId="766AFA59" w14:textId="77777777" w:rsidR="00030BDA" w:rsidRDefault="00030BDA" w:rsidP="00030BDA">
      <w:pPr>
        <w:tabs>
          <w:tab w:val="left" w:pos="3309"/>
        </w:tabs>
        <w:rPr>
          <w:b/>
          <w:noProof/>
          <w:sz w:val="20"/>
        </w:rPr>
      </w:pPr>
    </w:p>
    <w:p w14:paraId="01132EE8" w14:textId="77777777" w:rsidR="00030BDA" w:rsidRDefault="00030BDA" w:rsidP="00030BDA">
      <w:pPr>
        <w:tabs>
          <w:tab w:val="left" w:pos="3309"/>
        </w:tabs>
        <w:rPr>
          <w:b/>
          <w:noProof/>
          <w:sz w:val="20"/>
        </w:rPr>
      </w:pPr>
    </w:p>
    <w:p w14:paraId="57FB3673" w14:textId="77777777" w:rsidR="00030BDA" w:rsidRDefault="00030BDA" w:rsidP="00030BDA">
      <w:pPr>
        <w:tabs>
          <w:tab w:val="left" w:pos="3309"/>
        </w:tabs>
        <w:rPr>
          <w:b/>
          <w:noProof/>
          <w:sz w:val="20"/>
        </w:rPr>
      </w:pPr>
    </w:p>
    <w:p w14:paraId="5B64AE25" w14:textId="77777777" w:rsidR="00030BDA" w:rsidRDefault="00030BDA" w:rsidP="00030BDA">
      <w:pPr>
        <w:tabs>
          <w:tab w:val="left" w:pos="3309"/>
        </w:tabs>
        <w:rPr>
          <w:b/>
          <w:noProof/>
          <w:sz w:val="20"/>
        </w:rPr>
      </w:pPr>
    </w:p>
    <w:p w14:paraId="4079BAFA" w14:textId="77777777" w:rsidR="00030BDA" w:rsidRDefault="00030BDA" w:rsidP="00030BDA">
      <w:pPr>
        <w:tabs>
          <w:tab w:val="left" w:pos="3309"/>
        </w:tabs>
        <w:rPr>
          <w:b/>
          <w:noProof/>
          <w:sz w:val="20"/>
        </w:rPr>
      </w:pPr>
    </w:p>
    <w:p w14:paraId="1906D420" w14:textId="77777777" w:rsidR="00030BDA" w:rsidRDefault="00030BDA" w:rsidP="00030BDA">
      <w:pPr>
        <w:tabs>
          <w:tab w:val="left" w:pos="3309"/>
        </w:tabs>
        <w:rPr>
          <w:b/>
          <w:noProof/>
          <w:sz w:val="20"/>
        </w:rPr>
      </w:pPr>
    </w:p>
    <w:p w14:paraId="36049828" w14:textId="77777777" w:rsidR="00030BDA" w:rsidRDefault="00030BDA" w:rsidP="00030BDA">
      <w:pPr>
        <w:tabs>
          <w:tab w:val="left" w:pos="3309"/>
        </w:tabs>
        <w:rPr>
          <w:b/>
          <w:noProof/>
          <w:sz w:val="20"/>
        </w:rPr>
      </w:pPr>
    </w:p>
    <w:p w14:paraId="694E09C6" w14:textId="77777777" w:rsidR="00030BDA" w:rsidRDefault="00030BDA" w:rsidP="00030BDA">
      <w:pPr>
        <w:tabs>
          <w:tab w:val="left" w:pos="3309"/>
        </w:tabs>
        <w:rPr>
          <w:b/>
          <w:noProof/>
          <w:sz w:val="20"/>
        </w:rPr>
      </w:pPr>
    </w:p>
    <w:p w14:paraId="71D9E990" w14:textId="77777777" w:rsidR="00030BDA" w:rsidRDefault="00030BDA" w:rsidP="00030BDA">
      <w:pPr>
        <w:tabs>
          <w:tab w:val="left" w:pos="3309"/>
        </w:tabs>
        <w:rPr>
          <w:b/>
          <w:noProof/>
          <w:sz w:val="20"/>
        </w:rPr>
      </w:pPr>
    </w:p>
    <w:p w14:paraId="4FE22416" w14:textId="77777777" w:rsidR="00030BDA" w:rsidRDefault="00030BDA" w:rsidP="00030BDA">
      <w:pPr>
        <w:tabs>
          <w:tab w:val="left" w:pos="3309"/>
        </w:tabs>
        <w:rPr>
          <w:b/>
          <w:noProof/>
          <w:sz w:val="20"/>
        </w:rPr>
      </w:pPr>
    </w:p>
    <w:p w14:paraId="318F33B0" w14:textId="77777777" w:rsidR="00030BDA" w:rsidRDefault="00030BDA" w:rsidP="00030BDA">
      <w:pPr>
        <w:tabs>
          <w:tab w:val="left" w:pos="3309"/>
        </w:tabs>
        <w:rPr>
          <w:b/>
          <w:noProof/>
          <w:sz w:val="20"/>
        </w:rPr>
      </w:pPr>
    </w:p>
    <w:p w14:paraId="5DBEBCA7" w14:textId="77777777" w:rsidR="00030BDA" w:rsidRDefault="00030BDA" w:rsidP="00030BDA">
      <w:pPr>
        <w:tabs>
          <w:tab w:val="left" w:pos="3309"/>
        </w:tabs>
        <w:rPr>
          <w:b/>
          <w:noProof/>
          <w:sz w:val="20"/>
        </w:rPr>
      </w:pPr>
    </w:p>
    <w:p w14:paraId="79584B13" w14:textId="77777777" w:rsidR="00030BDA" w:rsidRDefault="00030BDA" w:rsidP="00030BDA">
      <w:pPr>
        <w:tabs>
          <w:tab w:val="left" w:pos="3309"/>
        </w:tabs>
        <w:rPr>
          <w:b/>
          <w:noProof/>
          <w:sz w:val="20"/>
        </w:rPr>
      </w:pPr>
    </w:p>
    <w:p w14:paraId="4B451422" w14:textId="77777777" w:rsidR="00030BDA" w:rsidRDefault="00030BDA" w:rsidP="00030BDA">
      <w:pPr>
        <w:tabs>
          <w:tab w:val="left" w:pos="3309"/>
        </w:tabs>
        <w:rPr>
          <w:b/>
          <w:noProof/>
          <w:sz w:val="20"/>
        </w:rPr>
      </w:pPr>
    </w:p>
    <w:p w14:paraId="34223C7C" w14:textId="77777777" w:rsidR="00030BDA" w:rsidRDefault="00030BDA" w:rsidP="00030BDA">
      <w:pPr>
        <w:tabs>
          <w:tab w:val="left" w:pos="3309"/>
        </w:tabs>
        <w:rPr>
          <w:b/>
          <w:noProof/>
          <w:sz w:val="20"/>
        </w:rPr>
      </w:pPr>
    </w:p>
    <w:p w14:paraId="20773C9D" w14:textId="77777777" w:rsidR="00030BDA" w:rsidRDefault="00030BDA" w:rsidP="00030BDA">
      <w:pPr>
        <w:tabs>
          <w:tab w:val="left" w:pos="3309"/>
        </w:tabs>
        <w:rPr>
          <w:b/>
          <w:noProof/>
          <w:sz w:val="20"/>
        </w:rPr>
      </w:pPr>
    </w:p>
    <w:p w14:paraId="195D052A" w14:textId="77777777" w:rsidR="00030BDA" w:rsidRDefault="00030BDA" w:rsidP="00030BDA">
      <w:pPr>
        <w:tabs>
          <w:tab w:val="left" w:pos="3309"/>
        </w:tabs>
        <w:rPr>
          <w:b/>
          <w:noProof/>
          <w:sz w:val="20"/>
        </w:rPr>
      </w:pPr>
    </w:p>
    <w:p w14:paraId="209BE397" w14:textId="77777777" w:rsidR="00030BDA" w:rsidRDefault="00030BDA" w:rsidP="00030BDA">
      <w:pPr>
        <w:tabs>
          <w:tab w:val="left" w:pos="3309"/>
        </w:tabs>
        <w:rPr>
          <w:b/>
          <w:noProof/>
          <w:sz w:val="20"/>
        </w:rPr>
      </w:pPr>
    </w:p>
    <w:p w14:paraId="1776EEB3" w14:textId="77777777" w:rsidR="00030BDA" w:rsidRDefault="00030BDA" w:rsidP="00030BDA">
      <w:pPr>
        <w:tabs>
          <w:tab w:val="left" w:pos="3309"/>
        </w:tabs>
        <w:rPr>
          <w:b/>
          <w:noProof/>
          <w:sz w:val="20"/>
        </w:rPr>
      </w:pPr>
    </w:p>
    <w:p w14:paraId="48B01082" w14:textId="77777777" w:rsidR="00030BDA" w:rsidRDefault="00030BDA" w:rsidP="00030BDA">
      <w:pPr>
        <w:tabs>
          <w:tab w:val="left" w:pos="3309"/>
        </w:tabs>
        <w:rPr>
          <w:b/>
          <w:noProof/>
          <w:sz w:val="20"/>
        </w:rPr>
      </w:pPr>
    </w:p>
    <w:p w14:paraId="25763002" w14:textId="1F8304DD" w:rsidR="00030BDA" w:rsidRDefault="00030BDA" w:rsidP="00030BDA">
      <w:pPr>
        <w:tabs>
          <w:tab w:val="left" w:pos="3309"/>
        </w:tabs>
        <w:rPr>
          <w:b/>
          <w:noProof/>
          <w:sz w:val="20"/>
        </w:rPr>
      </w:pPr>
      <w:r>
        <w:rPr>
          <w:b/>
          <w:noProof/>
          <w:sz w:val="20"/>
        </w:rPr>
        <w:t xml:space="preserve">                                                                          Załącznik nr </w:t>
      </w:r>
      <w:r w:rsidR="00ED2ADA">
        <w:rPr>
          <w:b/>
          <w:noProof/>
          <w:sz w:val="20"/>
        </w:rPr>
        <w:t>9</w:t>
      </w:r>
      <w:r>
        <w:rPr>
          <w:b/>
          <w:noProof/>
          <w:sz w:val="20"/>
        </w:rPr>
        <w:t xml:space="preserve"> </w:t>
      </w:r>
    </w:p>
    <w:p w14:paraId="421C7BF7" w14:textId="77777777" w:rsidR="00030BDA" w:rsidRDefault="00030BDA" w:rsidP="00030BDA">
      <w:pPr>
        <w:tabs>
          <w:tab w:val="left" w:pos="3309"/>
        </w:tabs>
        <w:rPr>
          <w:b/>
          <w:noProof/>
          <w:sz w:val="20"/>
        </w:rPr>
      </w:pPr>
    </w:p>
    <w:p w14:paraId="59CC9842" w14:textId="77777777" w:rsidR="00030BDA" w:rsidRPr="003A2955" w:rsidRDefault="00030BDA" w:rsidP="00030BDA">
      <w:pPr>
        <w:tabs>
          <w:tab w:val="left" w:pos="7560"/>
        </w:tabs>
        <w:rPr>
          <w:rFonts w:ascii="Arial" w:hAnsi="Arial" w:cs="Arial"/>
          <w:sz w:val="20"/>
        </w:rPr>
      </w:pPr>
      <w:r w:rsidRPr="003A2955">
        <w:rPr>
          <w:rFonts w:ascii="Arial" w:hAnsi="Arial" w:cs="Arial"/>
          <w:sz w:val="20"/>
        </w:rPr>
        <w:t xml:space="preserve">                                                                            Klauzula </w:t>
      </w:r>
      <w:proofErr w:type="spellStart"/>
      <w:r w:rsidRPr="003A2955">
        <w:rPr>
          <w:rFonts w:ascii="Arial" w:hAnsi="Arial" w:cs="Arial"/>
          <w:sz w:val="20"/>
        </w:rPr>
        <w:t>KSeF</w:t>
      </w:r>
      <w:proofErr w:type="spellEnd"/>
    </w:p>
    <w:p w14:paraId="18F9FA8A" w14:textId="77777777" w:rsidR="00030BDA" w:rsidRPr="003A2955" w:rsidRDefault="00030BDA" w:rsidP="00030BDA">
      <w:pPr>
        <w:tabs>
          <w:tab w:val="left" w:pos="7560"/>
        </w:tabs>
        <w:rPr>
          <w:rFonts w:ascii="Arial" w:hAnsi="Arial" w:cs="Arial"/>
          <w:sz w:val="20"/>
        </w:rPr>
      </w:pPr>
    </w:p>
    <w:p w14:paraId="490D3C73" w14:textId="77777777" w:rsidR="00030BDA" w:rsidRPr="003A2955" w:rsidRDefault="00030BDA" w:rsidP="00030BDA">
      <w:pPr>
        <w:numPr>
          <w:ilvl w:val="0"/>
          <w:numId w:val="111"/>
        </w:numPr>
        <w:tabs>
          <w:tab w:val="left" w:pos="7560"/>
        </w:tabs>
        <w:suppressAutoHyphens/>
        <w:spacing w:after="200" w:line="276" w:lineRule="auto"/>
        <w:rPr>
          <w:rFonts w:ascii="Arial" w:hAnsi="Arial" w:cs="Arial"/>
          <w:sz w:val="20"/>
          <w:lang w:bidi="pl-PL"/>
        </w:rPr>
      </w:pPr>
      <w:r w:rsidRPr="003A2955">
        <w:rPr>
          <w:rFonts w:ascii="Arial" w:hAnsi="Arial" w:cs="Arial"/>
          <w:sz w:val="20"/>
          <w:lang w:bidi="pl-PL"/>
        </w:rPr>
        <w:t xml:space="preserve">Poniższe postanowienia niniejszego paragrafu będą miały zastosowanie od dnia, w którym Dostawca zostanie zobowiązany do wystawiania i udostępnienia Odbiorcy faktur (co w rozumieniu niniejszego paragrafu obejmuje również faktury korygujące) ustrukturyzowanych przy użyciu Krajowego Systemu e-Faktur (dalej: </w:t>
      </w:r>
      <w:proofErr w:type="spellStart"/>
      <w:r w:rsidRPr="003A2955">
        <w:rPr>
          <w:rFonts w:ascii="Arial" w:hAnsi="Arial" w:cs="Arial"/>
          <w:sz w:val="20"/>
          <w:lang w:bidi="pl-PL"/>
        </w:rPr>
        <w:t>KSeF</w:t>
      </w:r>
      <w:proofErr w:type="spellEnd"/>
      <w:r w:rsidRPr="003A2955">
        <w:rPr>
          <w:rFonts w:ascii="Arial" w:hAnsi="Arial" w:cs="Arial"/>
          <w:sz w:val="20"/>
          <w:lang w:bidi="pl-PL"/>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1BD4EA16" w14:textId="77777777" w:rsidR="00030BDA" w:rsidRPr="003A2955" w:rsidRDefault="00030BDA" w:rsidP="00030BDA">
      <w:pPr>
        <w:tabs>
          <w:tab w:val="left" w:pos="7560"/>
        </w:tabs>
        <w:rPr>
          <w:rFonts w:ascii="Arial" w:hAnsi="Arial" w:cs="Arial"/>
          <w:sz w:val="20"/>
          <w:lang w:bidi="pl-PL"/>
        </w:rPr>
      </w:pPr>
      <w:r w:rsidRPr="003A2955">
        <w:rPr>
          <w:rFonts w:ascii="Arial" w:hAnsi="Arial" w:cs="Arial"/>
          <w:sz w:val="20"/>
          <w:lang w:bidi="pl-PL"/>
        </w:rPr>
        <w:t xml:space="preserve">2.  Dostawca wystawi i udostępni Odbiorcy fakturę z wykorzystaniem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chyba że zaistnieją przypadki, o których mowa w ustawie o VAT uniemożliwiające takie działanie lub uprawniające Dostawcę do innego działania – w takim przypadku faktura zostanie wystawiona i udostępniona Odbiorcy z uwzględnieniem zasad określonych w ustawie o VAT i niżej wskazanych ustępów. </w:t>
      </w:r>
    </w:p>
    <w:p w14:paraId="52250D75" w14:textId="77777777" w:rsidR="00030BDA" w:rsidRPr="003A2955" w:rsidRDefault="00030BDA" w:rsidP="00030BDA">
      <w:pPr>
        <w:tabs>
          <w:tab w:val="left" w:pos="7560"/>
        </w:tabs>
        <w:rPr>
          <w:rFonts w:ascii="Arial" w:hAnsi="Arial" w:cs="Arial"/>
          <w:sz w:val="20"/>
          <w:lang w:bidi="pl-PL"/>
        </w:rPr>
      </w:pPr>
      <w:r w:rsidRPr="003A2955">
        <w:rPr>
          <w:rFonts w:ascii="Arial" w:hAnsi="Arial" w:cs="Arial"/>
          <w:sz w:val="20"/>
          <w:lang w:bidi="pl-PL"/>
        </w:rPr>
        <w:t xml:space="preserve">3.  Zapłata należnego Odbiorcy wynagrodzenia nastąpi w oparciu o wystawioną na zasadach określonych w ust. 2 powyżej fakturę na numer rachunku bankowego ………………………………………………………….. oraz </w:t>
      </w:r>
      <w:r w:rsidRPr="003A2955">
        <w:rPr>
          <w:rFonts w:ascii="Arial" w:hAnsi="Arial" w:cs="Arial"/>
          <w:sz w:val="20"/>
          <w:lang w:bidi="pl-PL"/>
        </w:rPr>
        <w:br/>
        <w:t>w terminie …………………………………dni od dnia ……………………………………………………………….</w:t>
      </w:r>
    </w:p>
    <w:p w14:paraId="72821592" w14:textId="77777777" w:rsidR="00030BDA" w:rsidRPr="003A2955" w:rsidRDefault="00030BDA" w:rsidP="00030BDA">
      <w:pPr>
        <w:tabs>
          <w:tab w:val="left" w:pos="7560"/>
        </w:tabs>
        <w:rPr>
          <w:rFonts w:ascii="Arial" w:hAnsi="Arial" w:cs="Arial"/>
          <w:sz w:val="20"/>
          <w:lang w:bidi="pl-PL"/>
        </w:rPr>
      </w:pPr>
      <w:r w:rsidRPr="003A2955">
        <w:rPr>
          <w:rFonts w:ascii="Arial" w:hAnsi="Arial" w:cs="Arial"/>
          <w:sz w:val="20"/>
          <w:lang w:bidi="pl-PL"/>
        </w:rPr>
        <w:t xml:space="preserve">4.  Za datę wystawienia faktury ustrukturyzowanej uznaje się datę przesłania faktury przez Dostawcę do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a w przypadku faktury, o której mowa w art. 106nda ust. 1 lub ust. 16 ustawy o VAT lub faktur wystawianych w okresie awarii lub niedostępności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 datę wystawienia wskazaną przez Dostawcę na tej fakturze.</w:t>
      </w:r>
    </w:p>
    <w:p w14:paraId="03827A9A" w14:textId="77777777" w:rsidR="00030BDA" w:rsidRPr="003A2955" w:rsidRDefault="00030BDA" w:rsidP="00030BDA">
      <w:pPr>
        <w:tabs>
          <w:tab w:val="left" w:pos="7560"/>
        </w:tabs>
        <w:rPr>
          <w:rFonts w:ascii="Arial" w:hAnsi="Arial" w:cs="Arial"/>
          <w:sz w:val="20"/>
          <w:lang w:bidi="pl-PL"/>
        </w:rPr>
      </w:pPr>
      <w:r w:rsidRPr="003A2955">
        <w:rPr>
          <w:rFonts w:ascii="Arial" w:hAnsi="Arial" w:cs="Arial"/>
          <w:sz w:val="20"/>
          <w:lang w:bidi="pl-PL"/>
        </w:rPr>
        <w:t xml:space="preserve">5. Za dzień skutecznego doręczenia faktury Odbiorcy uznaje się dzień jej otrzymania w rozumieniu przepisów ustawy o VAT; w przypadku faktury ustrukturyzowanej będzie to zatem dzień przydzielenia jej indywidualnego numeru identyfikującego tę fakturę w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w:t>
      </w:r>
    </w:p>
    <w:p w14:paraId="3FA62376" w14:textId="77777777" w:rsidR="00030BDA" w:rsidRPr="003A2955" w:rsidRDefault="00030BDA" w:rsidP="00030BDA">
      <w:pPr>
        <w:tabs>
          <w:tab w:val="left" w:pos="7560"/>
        </w:tabs>
        <w:rPr>
          <w:rFonts w:ascii="Arial" w:hAnsi="Arial" w:cs="Arial"/>
          <w:sz w:val="20"/>
          <w:lang w:bidi="pl-PL"/>
        </w:rPr>
      </w:pPr>
      <w:r w:rsidRPr="003A2955">
        <w:rPr>
          <w:rFonts w:ascii="Arial" w:hAnsi="Arial" w:cs="Arial"/>
          <w:sz w:val="20"/>
          <w:lang w:bidi="pl-PL"/>
        </w:rPr>
        <w:t xml:space="preserve">6. Jeżeli ustawa o VAT dopuszcza możliwość udostępnienia Odbiorcy faktury w sposób inny niż przy użyciu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taka faktura może zostać doręczona Odbiorcy na jeden z następujących adresów: </w:t>
      </w:r>
    </w:p>
    <w:p w14:paraId="63AB4493" w14:textId="77777777" w:rsidR="00030BDA" w:rsidRPr="003A2955" w:rsidRDefault="00030BDA" w:rsidP="00030BDA">
      <w:pPr>
        <w:tabs>
          <w:tab w:val="left" w:pos="7560"/>
        </w:tabs>
        <w:rPr>
          <w:rFonts w:ascii="Arial" w:hAnsi="Arial" w:cs="Arial"/>
          <w:sz w:val="20"/>
          <w:lang w:bidi="pl-PL"/>
        </w:rPr>
      </w:pPr>
      <w:r w:rsidRPr="003A2955">
        <w:rPr>
          <w:rFonts w:ascii="Arial" w:hAnsi="Arial" w:cs="Arial"/>
          <w:sz w:val="20"/>
          <w:lang w:bidi="pl-PL"/>
        </w:rPr>
        <w:t xml:space="preserve">a) ORLEN Centrum Usług Korporacyjnych Sp. z o.o. ul. Łukasiewicza 39, 09-400 Płock (za datę skutecznego doręczenia faktury w takim przypadku będzie uznawana data doręczenia Odbiorcy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 w zależności od tego, która z wymienionych sytuacji nastąpi pierwsza).</w:t>
      </w:r>
    </w:p>
    <w:p w14:paraId="3C72AC05" w14:textId="77777777" w:rsidR="00030BDA" w:rsidRPr="003A2955" w:rsidRDefault="00030BDA" w:rsidP="00030BDA">
      <w:pPr>
        <w:tabs>
          <w:tab w:val="left" w:pos="7560"/>
        </w:tabs>
        <w:rPr>
          <w:rFonts w:ascii="Arial" w:hAnsi="Arial" w:cs="Arial"/>
          <w:sz w:val="20"/>
          <w:lang w:bidi="pl-PL"/>
        </w:rPr>
      </w:pPr>
      <w:r w:rsidRPr="003A2955">
        <w:rPr>
          <w:rFonts w:ascii="Arial" w:hAnsi="Arial" w:cs="Arial"/>
          <w:sz w:val="20"/>
          <w:lang w:bidi="pl-PL"/>
        </w:rPr>
        <w:t xml:space="preserve">b) e-mail: </w:t>
      </w:r>
      <w:hyperlink r:id="rId23" w:history="1">
        <w:r w:rsidRPr="003A2955">
          <w:rPr>
            <w:rStyle w:val="Hipercze"/>
            <w:rFonts w:ascii="Arial" w:hAnsi="Arial" w:cs="Arial"/>
            <w:sz w:val="20"/>
            <w:lang w:bidi="pl-PL"/>
          </w:rPr>
          <w:t>efaktura.ooil@orlen.pl</w:t>
        </w:r>
      </w:hyperlink>
      <w:r w:rsidRPr="003A2955">
        <w:rPr>
          <w:rFonts w:ascii="Arial" w:hAnsi="Arial" w:cs="Arial"/>
          <w:sz w:val="20"/>
          <w:lang w:bidi="pl-PL"/>
        </w:rPr>
        <w:t xml:space="preserve"> (za datę skutecznego doręczenia faktury w takim przypadku będzie uznawana data wysłania przez Dostawcę do Odbiorcy wiadomości e-mail zawierającej ww. fakturę w formacie PDF, oznaczoną odpowiednimi kodami zgodnie z ustawą o VAT lub data nadania fakturze numeru identyfikującego w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 w zależności od tego, która z wymienionych sytuacji nastąpi pierwsza).</w:t>
      </w:r>
    </w:p>
    <w:p w14:paraId="163E15E2" w14:textId="77777777" w:rsidR="00030BDA" w:rsidRPr="003A2955" w:rsidRDefault="00030BDA" w:rsidP="00030BDA">
      <w:pPr>
        <w:tabs>
          <w:tab w:val="left" w:pos="7560"/>
        </w:tabs>
        <w:rPr>
          <w:rFonts w:ascii="Arial" w:hAnsi="Arial" w:cs="Arial"/>
          <w:sz w:val="20"/>
          <w:lang w:bidi="pl-PL"/>
        </w:rPr>
      </w:pPr>
      <w:r w:rsidRPr="003A2955">
        <w:rPr>
          <w:rFonts w:ascii="Arial" w:hAnsi="Arial" w:cs="Arial"/>
          <w:sz w:val="20"/>
          <w:lang w:bidi="pl-PL"/>
        </w:rPr>
        <w:t>7. Faktura będzie uznana za prawidłowo wystawioną, jeżeli zostanie wystawiona z uwzględnieniem zasad wystawiania faktur określonych w ustawie o VAT.</w:t>
      </w:r>
    </w:p>
    <w:p w14:paraId="66DA3F50" w14:textId="77777777" w:rsidR="00030BDA" w:rsidRPr="003A2955" w:rsidRDefault="00030BDA" w:rsidP="00030BDA">
      <w:pPr>
        <w:tabs>
          <w:tab w:val="left" w:pos="7560"/>
        </w:tabs>
        <w:rPr>
          <w:rFonts w:ascii="Arial" w:hAnsi="Arial" w:cs="Arial"/>
          <w:b/>
          <w:bCs/>
          <w:sz w:val="20"/>
          <w:u w:val="single"/>
          <w:lang w:bidi="pl-PL"/>
        </w:rPr>
      </w:pPr>
      <w:r w:rsidRPr="003A2955">
        <w:rPr>
          <w:rFonts w:ascii="Arial" w:hAnsi="Arial" w:cs="Arial"/>
          <w:sz w:val="20"/>
          <w:lang w:bidi="pl-PL"/>
        </w:rPr>
        <w:t xml:space="preserve">8. Zasady, o których mowa w ust. 5 i 6 powyżej stosuje się odpowiednio do załączników ustrukturyzowanych. Załączniki do faktur, które nie będą załącznikami ustrukturyzowanymi (tj. nie będą stanowić integralnej części faktury i nie będą doręczone przy użyciu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zostaną doręczone na adres: efaktura.ooil@orlen.pl przy czym w temacie wiadomości e-mail, w której przesyłany będzie załącznik należy obowiązkowo wpisać nr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faktury, której dotyczy przesłany załącznik a jeśli faktura została wystawiona w trybie awarii lub niedostępności wówczas numeru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nie należy podawać - należy wskazać nr faktury.</w:t>
      </w:r>
    </w:p>
    <w:p w14:paraId="5DBBD373" w14:textId="77777777" w:rsidR="00030BDA" w:rsidRPr="003A2955" w:rsidRDefault="00030BDA" w:rsidP="00030BDA">
      <w:pPr>
        <w:tabs>
          <w:tab w:val="left" w:pos="3309"/>
        </w:tabs>
        <w:rPr>
          <w:rFonts w:ascii="Arial" w:hAnsi="Arial" w:cs="Arial"/>
          <w:b/>
          <w:sz w:val="20"/>
        </w:rPr>
      </w:pPr>
    </w:p>
    <w:p w14:paraId="09ABD87E" w14:textId="77777777" w:rsidR="00030BDA" w:rsidRPr="003A2955" w:rsidRDefault="00030BDA" w:rsidP="00030BDA">
      <w:pPr>
        <w:rPr>
          <w:rFonts w:ascii="Arial" w:hAnsi="Arial" w:cs="Arial"/>
          <w:sz w:val="20"/>
        </w:rPr>
      </w:pPr>
    </w:p>
    <w:p w14:paraId="209D1AF7" w14:textId="77777777" w:rsidR="00030BDA" w:rsidRPr="003A2955" w:rsidRDefault="00030BDA" w:rsidP="00030BDA">
      <w:pPr>
        <w:rPr>
          <w:rFonts w:ascii="Arial" w:hAnsi="Arial" w:cs="Arial"/>
          <w:sz w:val="20"/>
        </w:rPr>
      </w:pPr>
    </w:p>
    <w:p w14:paraId="46202A41" w14:textId="77777777" w:rsidR="00030BDA" w:rsidRDefault="00030BDA" w:rsidP="00030BDA">
      <w:pPr>
        <w:rPr>
          <w:rFonts w:ascii="Arial" w:hAnsi="Arial" w:cs="Arial"/>
          <w:sz w:val="20"/>
        </w:rPr>
      </w:pPr>
    </w:p>
    <w:p w14:paraId="5B01E61D" w14:textId="77777777" w:rsidR="00030BDA" w:rsidRDefault="00030BDA" w:rsidP="00030BDA">
      <w:pPr>
        <w:rPr>
          <w:rFonts w:ascii="Arial" w:hAnsi="Arial" w:cs="Arial"/>
          <w:sz w:val="20"/>
        </w:rPr>
      </w:pPr>
    </w:p>
    <w:p w14:paraId="72E5D2F4" w14:textId="77777777" w:rsidR="00030BDA" w:rsidRDefault="00030BDA" w:rsidP="00030BDA">
      <w:pPr>
        <w:rPr>
          <w:rFonts w:ascii="Arial" w:hAnsi="Arial" w:cs="Arial"/>
          <w:sz w:val="20"/>
        </w:rPr>
      </w:pPr>
    </w:p>
    <w:p w14:paraId="75DAD479" w14:textId="143F9739" w:rsidR="00030BDA" w:rsidRPr="003A2955" w:rsidRDefault="00030BDA" w:rsidP="00030BDA">
      <w:pPr>
        <w:rPr>
          <w:rFonts w:ascii="Arial" w:hAnsi="Arial" w:cs="Arial"/>
          <w:b/>
          <w:bCs/>
          <w:sz w:val="20"/>
        </w:rPr>
      </w:pPr>
      <w:r>
        <w:rPr>
          <w:rFonts w:ascii="Arial" w:hAnsi="Arial" w:cs="Arial"/>
          <w:sz w:val="20"/>
        </w:rPr>
        <w:t xml:space="preserve">                                                                            </w:t>
      </w:r>
      <w:r w:rsidRPr="003A2955">
        <w:rPr>
          <w:rFonts w:ascii="Arial" w:hAnsi="Arial" w:cs="Arial"/>
          <w:b/>
          <w:bCs/>
          <w:sz w:val="20"/>
        </w:rPr>
        <w:t>Załącznik nr 1</w:t>
      </w:r>
      <w:r w:rsidR="00ED2ADA">
        <w:rPr>
          <w:rFonts w:ascii="Arial" w:hAnsi="Arial" w:cs="Arial"/>
          <w:b/>
          <w:bCs/>
          <w:sz w:val="20"/>
        </w:rPr>
        <w:t>0</w:t>
      </w:r>
      <w:r w:rsidRPr="003A2955">
        <w:rPr>
          <w:rFonts w:ascii="Arial" w:hAnsi="Arial" w:cs="Arial"/>
          <w:b/>
          <w:bCs/>
          <w:sz w:val="20"/>
        </w:rPr>
        <w:t xml:space="preserve"> </w:t>
      </w:r>
    </w:p>
    <w:p w14:paraId="67160D48" w14:textId="77777777" w:rsidR="00030BDA" w:rsidRDefault="00030BDA" w:rsidP="00030BDA">
      <w:pPr>
        <w:rPr>
          <w:rFonts w:ascii="Arial" w:hAnsi="Arial" w:cs="Arial"/>
          <w:sz w:val="20"/>
        </w:rPr>
      </w:pPr>
    </w:p>
    <w:p w14:paraId="54086F94" w14:textId="77777777" w:rsidR="00030BDA" w:rsidRDefault="00030BDA" w:rsidP="00030BDA">
      <w:pPr>
        <w:rPr>
          <w:rFonts w:ascii="Arial" w:hAnsi="Arial" w:cs="Arial"/>
          <w:sz w:val="20"/>
        </w:rPr>
      </w:pPr>
      <w:r>
        <w:rPr>
          <w:rFonts w:ascii="Arial" w:hAnsi="Arial" w:cs="Arial"/>
          <w:sz w:val="20"/>
        </w:rPr>
        <w:t xml:space="preserve">                                                                           Pełnomocnictwo</w:t>
      </w:r>
    </w:p>
    <w:p w14:paraId="62AD543C" w14:textId="77777777" w:rsidR="00030BDA" w:rsidRDefault="00030BDA" w:rsidP="00030BDA">
      <w:pPr>
        <w:rPr>
          <w:rFonts w:ascii="Arial" w:hAnsi="Arial" w:cs="Arial"/>
          <w:sz w:val="20"/>
        </w:rPr>
      </w:pPr>
    </w:p>
    <w:p w14:paraId="2E8568F9" w14:textId="77777777" w:rsidR="00030BDA" w:rsidRDefault="00030BDA" w:rsidP="00030BDA">
      <w:pPr>
        <w:rPr>
          <w:rFonts w:ascii="Arial" w:hAnsi="Arial" w:cs="Arial"/>
          <w:sz w:val="20"/>
        </w:rPr>
      </w:pPr>
    </w:p>
    <w:p w14:paraId="4F18F6DE" w14:textId="77777777" w:rsidR="00030BDA" w:rsidRDefault="00030BDA" w:rsidP="00030BDA">
      <w:pPr>
        <w:rPr>
          <w:rFonts w:ascii="Arial" w:hAnsi="Arial" w:cs="Arial"/>
          <w:sz w:val="20"/>
        </w:rPr>
      </w:pPr>
    </w:p>
    <w:p w14:paraId="0BC37765" w14:textId="77777777" w:rsidR="00030BDA" w:rsidRPr="009A50AD" w:rsidRDefault="00030BDA" w:rsidP="00030BDA">
      <w:pPr>
        <w:rPr>
          <w:rFonts w:ascii="Arial" w:hAnsi="Arial" w:cs="Arial"/>
          <w:sz w:val="20"/>
        </w:rPr>
      </w:pPr>
    </w:p>
    <w:p w14:paraId="70736478" w14:textId="77777777" w:rsidR="00030BDA" w:rsidRPr="00030BDA" w:rsidRDefault="00030BDA" w:rsidP="00030BDA">
      <w:pPr>
        <w:rPr>
          <w:rFonts w:ascii="Arial" w:hAnsi="Arial" w:cs="Arial"/>
          <w:sz w:val="20"/>
        </w:rPr>
      </w:pPr>
    </w:p>
    <w:sectPr w:rsidR="00030BDA" w:rsidRPr="00030BDA" w:rsidSect="00B21662">
      <w:headerReference w:type="default" r:id="rId24"/>
      <w:footerReference w:type="even" r:id="rId25"/>
      <w:footerReference w:type="default" r:id="rId26"/>
      <w:footerReference w:type="first" r:id="rId27"/>
      <w:pgSz w:w="11906" w:h="16838"/>
      <w:pgMar w:top="107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8D0DB" w14:textId="77777777" w:rsidR="00183BA2" w:rsidRDefault="00183BA2" w:rsidP="00950C77">
      <w:r>
        <w:separator/>
      </w:r>
    </w:p>
  </w:endnote>
  <w:endnote w:type="continuationSeparator" w:id="0">
    <w:p w14:paraId="71EF8AD1" w14:textId="77777777" w:rsidR="00183BA2" w:rsidRDefault="00183BA2" w:rsidP="0095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47DF8" w14:textId="77777777" w:rsidR="00856045" w:rsidRDefault="00856045">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2"/>
      <w:gridCol w:w="1506"/>
      <w:gridCol w:w="1506"/>
      <w:gridCol w:w="1769"/>
      <w:gridCol w:w="2529"/>
    </w:tblGrid>
    <w:tr w:rsidR="00856045" w14:paraId="0D060523" w14:textId="77777777">
      <w:tc>
        <w:tcPr>
          <w:tcW w:w="0" w:type="auto"/>
          <w:vAlign w:val="center"/>
        </w:tcPr>
        <w:p w14:paraId="531144FF" w14:textId="77777777" w:rsidR="00856045" w:rsidRDefault="00856045">
          <w:r>
            <w:rPr>
              <w:sz w:val="16"/>
            </w:rPr>
            <w:t>Rodzaj</w:t>
          </w:r>
        </w:p>
      </w:tc>
      <w:tc>
        <w:tcPr>
          <w:tcW w:w="0" w:type="auto"/>
          <w:vAlign w:val="center"/>
        </w:tcPr>
        <w:p w14:paraId="5890C36D" w14:textId="77777777" w:rsidR="00856045" w:rsidRDefault="00856045">
          <w:r>
            <w:rPr>
              <w:sz w:val="16"/>
            </w:rPr>
            <w:t>ID umowy</w:t>
          </w:r>
        </w:p>
      </w:tc>
      <w:tc>
        <w:tcPr>
          <w:tcW w:w="0" w:type="auto"/>
          <w:vAlign w:val="center"/>
        </w:tcPr>
        <w:p w14:paraId="44A60FCE" w14:textId="77777777" w:rsidR="00856045" w:rsidRDefault="00856045">
          <w:r>
            <w:rPr>
              <w:sz w:val="16"/>
            </w:rPr>
            <w:t>ID pliku</w:t>
          </w:r>
        </w:p>
      </w:tc>
      <w:tc>
        <w:tcPr>
          <w:tcW w:w="0" w:type="auto"/>
          <w:vAlign w:val="center"/>
        </w:tcPr>
        <w:p w14:paraId="31B91832" w14:textId="77777777" w:rsidR="00856045" w:rsidRDefault="00856045">
          <w:r>
            <w:rPr>
              <w:sz w:val="16"/>
            </w:rPr>
            <w:t>Stan</w:t>
          </w:r>
        </w:p>
      </w:tc>
      <w:tc>
        <w:tcPr>
          <w:tcW w:w="0" w:type="auto"/>
          <w:vAlign w:val="center"/>
        </w:tcPr>
        <w:p w14:paraId="24E1FF25" w14:textId="77777777" w:rsidR="00856045" w:rsidRDefault="00856045">
          <w:r>
            <w:rPr>
              <w:sz w:val="16"/>
            </w:rPr>
            <w:t>Data modyfikacji</w:t>
          </w:r>
        </w:p>
      </w:tc>
    </w:tr>
    <w:tr w:rsidR="00856045" w14:paraId="57974916" w14:textId="77777777">
      <w:tc>
        <w:tcPr>
          <w:tcW w:w="0" w:type="auto"/>
          <w:vAlign w:val="center"/>
        </w:tcPr>
        <w:p w14:paraId="3AFFC943" w14:textId="77777777" w:rsidR="00856045" w:rsidRDefault="00856045">
          <w:r>
            <w:rPr>
              <w:sz w:val="16"/>
            </w:rPr>
            <w:t>Akceptowana</w:t>
          </w:r>
        </w:p>
      </w:tc>
      <w:tc>
        <w:tcPr>
          <w:tcW w:w="0" w:type="auto"/>
          <w:vAlign w:val="center"/>
        </w:tcPr>
        <w:p w14:paraId="01D8D600" w14:textId="77777777" w:rsidR="00856045" w:rsidRDefault="00856045">
          <w:r>
            <w:rPr>
              <w:sz w:val="16"/>
            </w:rPr>
            <w:t>306883974</w:t>
          </w:r>
        </w:p>
      </w:tc>
      <w:tc>
        <w:tcPr>
          <w:tcW w:w="0" w:type="auto"/>
          <w:vAlign w:val="center"/>
        </w:tcPr>
        <w:p w14:paraId="76967C7D" w14:textId="77777777" w:rsidR="00856045" w:rsidRDefault="00856045">
          <w:r>
            <w:rPr>
              <w:sz w:val="16"/>
            </w:rPr>
            <w:t>307451315</w:t>
          </w:r>
        </w:p>
      </w:tc>
      <w:tc>
        <w:tcPr>
          <w:tcW w:w="0" w:type="auto"/>
          <w:vAlign w:val="center"/>
        </w:tcPr>
        <w:p w14:paraId="0632B3FD" w14:textId="77777777" w:rsidR="00856045" w:rsidRDefault="00856045">
          <w:r>
            <w:rPr>
              <w:sz w:val="16"/>
            </w:rPr>
            <w:t>Do akceptacji</w:t>
          </w:r>
        </w:p>
      </w:tc>
      <w:tc>
        <w:tcPr>
          <w:tcW w:w="0" w:type="auto"/>
          <w:vAlign w:val="center"/>
        </w:tcPr>
        <w:p w14:paraId="622F9C97" w14:textId="77777777" w:rsidR="00856045" w:rsidRDefault="00856045">
          <w:r>
            <w:rPr>
              <w:sz w:val="16"/>
            </w:rPr>
            <w:t>2024-11-13 09:18:32</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13472" w14:textId="77777777" w:rsidR="00856045" w:rsidRDefault="00856045">
    <w:pPr>
      <w:pBdr>
        <w:top w:val="single" w:sz="4" w:space="1" w:color="auto"/>
      </w:pBdr>
      <w:tabs>
        <w:tab w:val="center" w:pos="8640"/>
      </w:tabs>
      <w:jc w:val="right"/>
    </w:pPr>
    <w:r>
      <w:t xml:space="preserve">Strona </w:t>
    </w:r>
    <w:r>
      <w:fldChar w:fldCharType="begin"/>
    </w:r>
    <w:r>
      <w:instrText>PAGE</w:instrText>
    </w:r>
    <w:r>
      <w:fldChar w:fldCharType="separate"/>
    </w:r>
    <w:r w:rsidR="001C399F">
      <w:rPr>
        <w:noProof/>
      </w:rPr>
      <w:t>24</w:t>
    </w:r>
    <w:r>
      <w:fldChar w:fldCharType="end"/>
    </w:r>
    <w:r>
      <w:t xml:space="preserve"> z </w:t>
    </w:r>
    <w:r w:rsidR="00085A09">
      <w:rPr>
        <w:noProof/>
      </w:rPr>
      <w:fldChar w:fldCharType="begin"/>
    </w:r>
    <w:r w:rsidR="00085A09">
      <w:rPr>
        <w:noProof/>
      </w:rPr>
      <w:instrText xml:space="preserve"> NUMPAGES </w:instrText>
    </w:r>
    <w:r w:rsidR="00085A09">
      <w:rPr>
        <w:noProof/>
      </w:rPr>
      <w:fldChar w:fldCharType="separate"/>
    </w:r>
    <w:r w:rsidR="001C399F">
      <w:rPr>
        <w:noProof/>
      </w:rPr>
      <w:t>25</w:t>
    </w:r>
    <w:r w:rsidR="00085A09">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5F009" w14:textId="77777777" w:rsidR="00856045" w:rsidRDefault="00856045">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2"/>
      <w:gridCol w:w="1506"/>
      <w:gridCol w:w="1506"/>
      <w:gridCol w:w="1769"/>
      <w:gridCol w:w="2529"/>
    </w:tblGrid>
    <w:tr w:rsidR="00856045" w14:paraId="52433BC6" w14:textId="77777777">
      <w:tc>
        <w:tcPr>
          <w:tcW w:w="0" w:type="auto"/>
          <w:vAlign w:val="center"/>
        </w:tcPr>
        <w:p w14:paraId="1A763B40" w14:textId="77777777" w:rsidR="00856045" w:rsidRDefault="00856045">
          <w:r>
            <w:rPr>
              <w:sz w:val="16"/>
            </w:rPr>
            <w:t>Rodzaj</w:t>
          </w:r>
        </w:p>
      </w:tc>
      <w:tc>
        <w:tcPr>
          <w:tcW w:w="0" w:type="auto"/>
          <w:vAlign w:val="center"/>
        </w:tcPr>
        <w:p w14:paraId="44CBBFA5" w14:textId="77777777" w:rsidR="00856045" w:rsidRDefault="00856045">
          <w:r>
            <w:rPr>
              <w:sz w:val="16"/>
            </w:rPr>
            <w:t>ID umowy</w:t>
          </w:r>
        </w:p>
      </w:tc>
      <w:tc>
        <w:tcPr>
          <w:tcW w:w="0" w:type="auto"/>
          <w:vAlign w:val="center"/>
        </w:tcPr>
        <w:p w14:paraId="5783FC06" w14:textId="77777777" w:rsidR="00856045" w:rsidRDefault="00856045">
          <w:r>
            <w:rPr>
              <w:sz w:val="16"/>
            </w:rPr>
            <w:t>ID pliku</w:t>
          </w:r>
        </w:p>
      </w:tc>
      <w:tc>
        <w:tcPr>
          <w:tcW w:w="0" w:type="auto"/>
          <w:vAlign w:val="center"/>
        </w:tcPr>
        <w:p w14:paraId="7D685F46" w14:textId="77777777" w:rsidR="00856045" w:rsidRDefault="00856045">
          <w:r>
            <w:rPr>
              <w:sz w:val="16"/>
            </w:rPr>
            <w:t>Stan</w:t>
          </w:r>
        </w:p>
      </w:tc>
      <w:tc>
        <w:tcPr>
          <w:tcW w:w="0" w:type="auto"/>
          <w:vAlign w:val="center"/>
        </w:tcPr>
        <w:p w14:paraId="281BEC41" w14:textId="77777777" w:rsidR="00856045" w:rsidRDefault="00856045">
          <w:r>
            <w:rPr>
              <w:sz w:val="16"/>
            </w:rPr>
            <w:t>Data modyfikacji</w:t>
          </w:r>
        </w:p>
      </w:tc>
    </w:tr>
    <w:tr w:rsidR="00856045" w14:paraId="49278DF8" w14:textId="77777777">
      <w:tc>
        <w:tcPr>
          <w:tcW w:w="0" w:type="auto"/>
          <w:vAlign w:val="center"/>
        </w:tcPr>
        <w:p w14:paraId="785903AD" w14:textId="77777777" w:rsidR="00856045" w:rsidRDefault="00856045">
          <w:r>
            <w:rPr>
              <w:sz w:val="16"/>
            </w:rPr>
            <w:t>Akceptowana</w:t>
          </w:r>
        </w:p>
      </w:tc>
      <w:tc>
        <w:tcPr>
          <w:tcW w:w="0" w:type="auto"/>
          <w:vAlign w:val="center"/>
        </w:tcPr>
        <w:p w14:paraId="09EF0182" w14:textId="77777777" w:rsidR="00856045" w:rsidRDefault="00856045">
          <w:r>
            <w:rPr>
              <w:sz w:val="16"/>
            </w:rPr>
            <w:t>306883974</w:t>
          </w:r>
        </w:p>
      </w:tc>
      <w:tc>
        <w:tcPr>
          <w:tcW w:w="0" w:type="auto"/>
          <w:vAlign w:val="center"/>
        </w:tcPr>
        <w:p w14:paraId="31197CDE" w14:textId="77777777" w:rsidR="00856045" w:rsidRDefault="00856045">
          <w:r>
            <w:rPr>
              <w:sz w:val="16"/>
            </w:rPr>
            <w:t>307451315</w:t>
          </w:r>
        </w:p>
      </w:tc>
      <w:tc>
        <w:tcPr>
          <w:tcW w:w="0" w:type="auto"/>
          <w:vAlign w:val="center"/>
        </w:tcPr>
        <w:p w14:paraId="39D823AB" w14:textId="77777777" w:rsidR="00856045" w:rsidRDefault="00856045">
          <w:r>
            <w:rPr>
              <w:sz w:val="16"/>
            </w:rPr>
            <w:t>Do akceptacji</w:t>
          </w:r>
        </w:p>
      </w:tc>
      <w:tc>
        <w:tcPr>
          <w:tcW w:w="0" w:type="auto"/>
          <w:vAlign w:val="center"/>
        </w:tcPr>
        <w:p w14:paraId="33DD3ADA" w14:textId="77777777" w:rsidR="00856045" w:rsidRDefault="00856045">
          <w:r>
            <w:rPr>
              <w:sz w:val="16"/>
            </w:rPr>
            <w:t>2024-11-13 09:18:32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7AC1B" w14:textId="77777777" w:rsidR="00183BA2" w:rsidRDefault="00183BA2" w:rsidP="00950C77">
      <w:r>
        <w:separator/>
      </w:r>
    </w:p>
  </w:footnote>
  <w:footnote w:type="continuationSeparator" w:id="0">
    <w:p w14:paraId="34C53D9C" w14:textId="77777777" w:rsidR="00183BA2" w:rsidRDefault="00183BA2" w:rsidP="00950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bottom w:val="single" w:sz="4" w:space="0" w:color="auto"/>
      </w:tblBorders>
      <w:tblLook w:val="01E0" w:firstRow="1" w:lastRow="1" w:firstColumn="1" w:lastColumn="1" w:noHBand="0" w:noVBand="0"/>
    </w:tblPr>
    <w:tblGrid>
      <w:gridCol w:w="4863"/>
      <w:gridCol w:w="4101"/>
    </w:tblGrid>
    <w:tr w:rsidR="003D2008" w:rsidRPr="003B3EFD" w14:paraId="72C35B38" w14:textId="77777777" w:rsidTr="00587011">
      <w:trPr>
        <w:trHeight w:val="284"/>
      </w:trPr>
      <w:tc>
        <w:tcPr>
          <w:tcW w:w="5005" w:type="dxa"/>
        </w:tcPr>
        <w:p w14:paraId="654E1364" w14:textId="35596FFF" w:rsidR="00856045" w:rsidRPr="00155D5C" w:rsidRDefault="003D2008" w:rsidP="00F03610">
          <w:pPr>
            <w:pStyle w:val="Nagwek"/>
            <w:tabs>
              <w:tab w:val="clear" w:pos="4536"/>
              <w:tab w:val="clear" w:pos="9072"/>
              <w:tab w:val="right" w:pos="4294"/>
            </w:tabs>
            <w:rPr>
              <w:rFonts w:ascii="Arial" w:eastAsia="Times New Roman" w:hAnsi="Arial" w:cs="Arial"/>
              <w:b/>
            </w:rPr>
          </w:pPr>
          <w:r>
            <w:rPr>
              <w:rFonts w:ascii="Arial" w:eastAsia="Arial" w:hAnsi="Arial" w:cs="Arial"/>
              <w:b/>
              <w:bCs/>
            </w:rPr>
            <w:t>………………………………………………………</w:t>
          </w:r>
        </w:p>
      </w:tc>
      <w:tc>
        <w:tcPr>
          <w:tcW w:w="5113" w:type="dxa"/>
        </w:tcPr>
        <w:p w14:paraId="7F4AC70E" w14:textId="1A6686AA" w:rsidR="00856045" w:rsidRPr="00307834" w:rsidRDefault="00856045" w:rsidP="00A550B8">
          <w:pPr>
            <w:pStyle w:val="Nagwek"/>
            <w:jc w:val="right"/>
            <w:rPr>
              <w:rFonts w:ascii="Arial" w:eastAsia="Times New Roman" w:hAnsi="Arial" w:cs="Arial"/>
              <w:b/>
              <w:sz w:val="18"/>
              <w:szCs w:val="18"/>
              <w:lang w:val="en-US"/>
            </w:rPr>
          </w:pPr>
          <w:r>
            <w:rPr>
              <w:rFonts w:ascii="Arial" w:eastAsia="Times New Roman" w:hAnsi="Arial" w:cs="Arial"/>
              <w:b/>
              <w:lang w:val="en-US"/>
            </w:rPr>
            <w:t>ORLEN OIL</w:t>
          </w:r>
          <w:r w:rsidRPr="00307834">
            <w:rPr>
              <w:rFonts w:ascii="Arial" w:eastAsia="Times New Roman" w:hAnsi="Arial" w:cs="Arial"/>
              <w:b/>
              <w:lang w:val="en-US"/>
            </w:rPr>
            <w:t xml:space="preserve"> </w:t>
          </w:r>
          <w:r>
            <w:rPr>
              <w:rFonts w:ascii="Arial" w:eastAsia="Times New Roman" w:hAnsi="Arial" w:cs="Arial"/>
              <w:b/>
              <w:lang w:val="en-US"/>
            </w:rPr>
            <w:t xml:space="preserve">Sp. z </w:t>
          </w:r>
          <w:proofErr w:type="spellStart"/>
          <w:r>
            <w:rPr>
              <w:rFonts w:ascii="Arial" w:eastAsia="Times New Roman" w:hAnsi="Arial" w:cs="Arial"/>
              <w:b/>
              <w:lang w:val="en-US"/>
            </w:rPr>
            <w:t>o.o.</w:t>
          </w:r>
          <w:proofErr w:type="spellEnd"/>
          <w:r>
            <w:rPr>
              <w:rFonts w:ascii="Arial" w:eastAsia="Times New Roman" w:hAnsi="Arial" w:cs="Arial"/>
              <w:b/>
              <w:lang w:val="en-US"/>
            </w:rPr>
            <w:t xml:space="preserve"> </w:t>
          </w:r>
        </w:p>
      </w:tc>
    </w:tr>
    <w:tr w:rsidR="003D2008" w:rsidRPr="003B3EFD" w14:paraId="28D3CC2A" w14:textId="77777777">
      <w:tc>
        <w:tcPr>
          <w:tcW w:w="5005" w:type="dxa"/>
          <w:tcBorders>
            <w:bottom w:val="single" w:sz="4" w:space="0" w:color="auto"/>
          </w:tcBorders>
        </w:tcPr>
        <w:p w14:paraId="4B8F6C5A" w14:textId="77777777" w:rsidR="00856045" w:rsidRPr="00D35D09" w:rsidRDefault="00856045" w:rsidP="00F361E5">
          <w:pPr>
            <w:pStyle w:val="Nagwek"/>
            <w:rPr>
              <w:rFonts w:eastAsia="Times New Roman"/>
              <w:sz w:val="18"/>
              <w:szCs w:val="18"/>
              <w:lang w:val="en-US"/>
            </w:rPr>
          </w:pPr>
        </w:p>
      </w:tc>
      <w:tc>
        <w:tcPr>
          <w:tcW w:w="5113" w:type="dxa"/>
          <w:tcBorders>
            <w:bottom w:val="single" w:sz="4" w:space="0" w:color="auto"/>
          </w:tcBorders>
        </w:tcPr>
        <w:p w14:paraId="583CA005" w14:textId="77777777" w:rsidR="00856045" w:rsidRPr="00E32EBE" w:rsidRDefault="00856045" w:rsidP="00922D04">
          <w:pPr>
            <w:pStyle w:val="Nagwek"/>
            <w:jc w:val="right"/>
            <w:rPr>
              <w:rFonts w:ascii="Arial" w:eastAsia="Times New Roman" w:hAnsi="Arial" w:cs="Arial"/>
              <w:b/>
              <w:lang w:val="en-US"/>
            </w:rPr>
          </w:pPr>
        </w:p>
      </w:tc>
    </w:tr>
  </w:tbl>
  <w:p w14:paraId="604C33C2" w14:textId="5AE5BF3E" w:rsidR="00856045" w:rsidRPr="00E32EBE" w:rsidRDefault="00856045" w:rsidP="00CA5122">
    <w:pPr>
      <w:pStyle w:val="Nagwek"/>
      <w:tabs>
        <w:tab w:val="clear" w:pos="4536"/>
        <w:tab w:val="center" w:pos="6096"/>
      </w:tabs>
      <w:rPr>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9012D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A6BE5588"/>
    <w:lvl w:ilvl="0" w:tplc="04150011">
      <w:start w:val="1"/>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2"/>
    <w:multiLevelType w:val="hybridMultilevel"/>
    <w:tmpl w:val="986CE67C"/>
    <w:lvl w:ilvl="0" w:tplc="04150011">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3"/>
    <w:multiLevelType w:val="singleLevel"/>
    <w:tmpl w:val="A24EF1F6"/>
    <w:lvl w:ilvl="0">
      <w:start w:val="1"/>
      <w:numFmt w:val="decimal"/>
      <w:lvlText w:val="%1."/>
      <w:lvlJc w:val="left"/>
      <w:pPr>
        <w:tabs>
          <w:tab w:val="num" w:pos="720"/>
        </w:tabs>
        <w:ind w:left="720" w:hanging="360"/>
      </w:pPr>
      <w:rPr>
        <w:rFonts w:ascii="Arial" w:eastAsia="Times New Roman" w:hAnsi="Arial" w:cs="Arial"/>
        <w:b w:val="0"/>
        <w:color w:val="auto"/>
      </w:rPr>
    </w:lvl>
  </w:abstractNum>
  <w:abstractNum w:abstractNumId="4" w15:restartNumberingAfterBreak="0">
    <w:nsid w:val="00000006"/>
    <w:multiLevelType w:val="multilevel"/>
    <w:tmpl w:val="00000006"/>
    <w:name w:val="WW8Num7"/>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7"/>
    <w:multiLevelType w:val="singleLevel"/>
    <w:tmpl w:val="00000007"/>
    <w:name w:val="WW8Num12"/>
    <w:lvl w:ilvl="0">
      <w:start w:val="1"/>
      <w:numFmt w:val="decimal"/>
      <w:lvlText w:val="%1)"/>
      <w:lvlJc w:val="left"/>
      <w:pPr>
        <w:tabs>
          <w:tab w:val="num" w:pos="0"/>
        </w:tabs>
        <w:ind w:left="720" w:hanging="360"/>
      </w:pPr>
    </w:lvl>
  </w:abstractNum>
  <w:abstractNum w:abstractNumId="6" w15:restartNumberingAfterBreak="0">
    <w:nsid w:val="0000000A"/>
    <w:multiLevelType w:val="singleLevel"/>
    <w:tmpl w:val="0000000A"/>
    <w:name w:val="WW8Num10"/>
    <w:lvl w:ilvl="0">
      <w:start w:val="1"/>
      <w:numFmt w:val="lowerLetter"/>
      <w:lvlText w:val="%1)"/>
      <w:lvlJc w:val="left"/>
      <w:pPr>
        <w:tabs>
          <w:tab w:val="num" w:pos="1428"/>
        </w:tabs>
        <w:ind w:left="1428" w:hanging="360"/>
      </w:pPr>
    </w:lvl>
  </w:abstractNum>
  <w:abstractNum w:abstractNumId="7" w15:restartNumberingAfterBreak="0">
    <w:nsid w:val="0000000D"/>
    <w:multiLevelType w:val="singleLevel"/>
    <w:tmpl w:val="0000000D"/>
    <w:name w:val="WW8Num25"/>
    <w:lvl w:ilvl="0">
      <w:start w:val="1"/>
      <w:numFmt w:val="decimal"/>
      <w:lvlText w:val="%1)"/>
      <w:lvlJc w:val="left"/>
      <w:pPr>
        <w:tabs>
          <w:tab w:val="num" w:pos="0"/>
        </w:tabs>
        <w:ind w:left="720" w:hanging="360"/>
      </w:pPr>
    </w:lvl>
  </w:abstractNum>
  <w:abstractNum w:abstractNumId="8" w15:restartNumberingAfterBreak="0">
    <w:nsid w:val="0000000E"/>
    <w:multiLevelType w:val="multilevel"/>
    <w:tmpl w:val="848C759C"/>
    <w:name w:val="WW8Num16"/>
    <w:lvl w:ilvl="0">
      <w:start w:val="1"/>
      <w:numFmt w:val="decimal"/>
      <w:lvlText w:val="%1."/>
      <w:lvlJc w:val="left"/>
      <w:pPr>
        <w:tabs>
          <w:tab w:val="num" w:pos="720"/>
        </w:tabs>
        <w:ind w:left="720" w:hanging="360"/>
      </w:pPr>
      <w:rPr>
        <w:rFonts w:ascii="Times New Roman" w:eastAsia="Times New Roman" w:hAnsi="Times New Roman" w:cs="Times New Roman" w:hint="default"/>
        <w:i w:val="0"/>
      </w:rPr>
    </w:lvl>
    <w:lvl w:ilvl="1">
      <w:start w:val="1"/>
      <w:numFmt w:val="lowerLetter"/>
      <w:lvlText w:val="%2)"/>
      <w:lvlJc w:val="left"/>
      <w:pPr>
        <w:tabs>
          <w:tab w:val="num" w:pos="1440"/>
        </w:tabs>
        <w:ind w:left="136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F"/>
    <w:multiLevelType w:val="singleLevel"/>
    <w:tmpl w:val="0000000F"/>
    <w:name w:val="WW8Num28"/>
    <w:lvl w:ilvl="0">
      <w:start w:val="1"/>
      <w:numFmt w:val="decimal"/>
      <w:lvlText w:val="%1)"/>
      <w:lvlJc w:val="left"/>
      <w:pPr>
        <w:tabs>
          <w:tab w:val="num" w:pos="0"/>
        </w:tabs>
        <w:ind w:left="720" w:hanging="360"/>
      </w:pPr>
    </w:lvl>
  </w:abstractNum>
  <w:abstractNum w:abstractNumId="10" w15:restartNumberingAfterBreak="0">
    <w:nsid w:val="00000011"/>
    <w:multiLevelType w:val="singleLevel"/>
    <w:tmpl w:val="00000011"/>
    <w:name w:val="WW8Num26"/>
    <w:lvl w:ilvl="0">
      <w:start w:val="1"/>
      <w:numFmt w:val="decimal"/>
      <w:lvlText w:val="%1."/>
      <w:lvlJc w:val="left"/>
      <w:pPr>
        <w:tabs>
          <w:tab w:val="num" w:pos="0"/>
        </w:tabs>
        <w:ind w:left="360" w:hanging="360"/>
      </w:pPr>
      <w:rPr>
        <w:color w:val="auto"/>
      </w:rPr>
    </w:lvl>
  </w:abstractNum>
  <w:abstractNum w:abstractNumId="11" w15:restartNumberingAfterBreak="0">
    <w:nsid w:val="00000014"/>
    <w:multiLevelType w:val="singleLevel"/>
    <w:tmpl w:val="00000014"/>
    <w:name w:val="WW8Num23"/>
    <w:lvl w:ilvl="0">
      <w:start w:val="1"/>
      <w:numFmt w:val="decimal"/>
      <w:lvlText w:val="%1."/>
      <w:lvlJc w:val="left"/>
      <w:pPr>
        <w:tabs>
          <w:tab w:val="num" w:pos="720"/>
        </w:tabs>
        <w:ind w:left="720" w:hanging="360"/>
      </w:pPr>
    </w:lvl>
  </w:abstractNum>
  <w:abstractNum w:abstractNumId="12" w15:restartNumberingAfterBreak="0">
    <w:nsid w:val="00000015"/>
    <w:multiLevelType w:val="singleLevel"/>
    <w:tmpl w:val="00000015"/>
    <w:name w:val="WW8Num32"/>
    <w:lvl w:ilvl="0">
      <w:start w:val="1"/>
      <w:numFmt w:val="decimal"/>
      <w:lvlText w:val="%1."/>
      <w:lvlJc w:val="left"/>
      <w:pPr>
        <w:tabs>
          <w:tab w:val="num" w:pos="0"/>
        </w:tabs>
        <w:ind w:left="720" w:hanging="360"/>
      </w:pPr>
    </w:lvl>
  </w:abstractNum>
  <w:abstractNum w:abstractNumId="13"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4" w15:restartNumberingAfterBreak="0">
    <w:nsid w:val="00781FF2"/>
    <w:multiLevelType w:val="hybridMultilevel"/>
    <w:tmpl w:val="7EFE3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6" w15:restartNumberingAfterBreak="0">
    <w:nsid w:val="00B415D5"/>
    <w:multiLevelType w:val="hybridMultilevel"/>
    <w:tmpl w:val="DE82A75A"/>
    <w:lvl w:ilvl="0" w:tplc="62D6313A">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1210CA5"/>
    <w:multiLevelType w:val="hybridMultilevel"/>
    <w:tmpl w:val="9DBE112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23F5F55"/>
    <w:multiLevelType w:val="hybridMultilevel"/>
    <w:tmpl w:val="14985150"/>
    <w:lvl w:ilvl="0" w:tplc="82EE8548">
      <w:start w:val="1"/>
      <w:numFmt w:val="decimal"/>
      <w:lvlText w:val="%1."/>
      <w:lvlJc w:val="left"/>
      <w:pPr>
        <w:tabs>
          <w:tab w:val="num" w:pos="720"/>
        </w:tabs>
        <w:ind w:left="720" w:hanging="360"/>
      </w:pPr>
      <w:rPr>
        <w:rFonts w:ascii="Arial" w:eastAsia="Times New Roman" w:hAnsi="Arial" w:cs="Arial" w:hint="default"/>
      </w:rPr>
    </w:lvl>
    <w:lvl w:ilvl="1" w:tplc="0415000F">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027B5494"/>
    <w:multiLevelType w:val="multilevel"/>
    <w:tmpl w:val="111CD4B6"/>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2"/>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03B32A83"/>
    <w:multiLevelType w:val="multilevel"/>
    <w:tmpl w:val="2326E5B2"/>
    <w:lvl w:ilvl="0">
      <w:start w:val="1"/>
      <w:numFmt w:val="bullet"/>
      <w:lvlText w:val=""/>
      <w:lvlJc w:val="left"/>
      <w:pPr>
        <w:tabs>
          <w:tab w:val="num" w:pos="360"/>
        </w:tabs>
        <w:ind w:left="360" w:hanging="360"/>
      </w:pPr>
      <w:rPr>
        <w:rFonts w:ascii="Symbol" w:hAnsi="Symbol" w:hint="default"/>
        <w:color w:val="auto"/>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22" w15:restartNumberingAfterBreak="0">
    <w:nsid w:val="03D9568C"/>
    <w:multiLevelType w:val="hybridMultilevel"/>
    <w:tmpl w:val="1730DAA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0535678F"/>
    <w:multiLevelType w:val="multilevel"/>
    <w:tmpl w:val="9F4004DC"/>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24" w15:restartNumberingAfterBreak="0">
    <w:nsid w:val="09886465"/>
    <w:multiLevelType w:val="hybridMultilevel"/>
    <w:tmpl w:val="8D7A0814"/>
    <w:lvl w:ilvl="0" w:tplc="BC44063E">
      <w:start w:val="3"/>
      <w:numFmt w:val="decimal"/>
      <w:lvlText w:val="%1."/>
      <w:lvlJc w:val="left"/>
      <w:pPr>
        <w:ind w:left="3796"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9E95942"/>
    <w:multiLevelType w:val="hybridMultilevel"/>
    <w:tmpl w:val="9AE012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B0D1A47"/>
    <w:multiLevelType w:val="hybridMultilevel"/>
    <w:tmpl w:val="E2F44F88"/>
    <w:lvl w:ilvl="0" w:tplc="0415000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cs="Times New Roman" w:hint="default"/>
      </w:rPr>
    </w:lvl>
    <w:lvl w:ilvl="2" w:tplc="7A34AE58">
      <w:start w:val="1"/>
      <w:numFmt w:val="decimal"/>
      <w:lvlText w:val="%3)"/>
      <w:lvlJc w:val="right"/>
      <w:pPr>
        <w:tabs>
          <w:tab w:val="num" w:pos="2160"/>
        </w:tabs>
        <w:ind w:left="2160" w:hanging="180"/>
      </w:pPr>
      <w:rPr>
        <w:rFonts w:ascii="Arial" w:eastAsia="Arial" w:hAnsi="Arial" w:cs="Arial"/>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0D831271"/>
    <w:multiLevelType w:val="hybridMultilevel"/>
    <w:tmpl w:val="3410AC9A"/>
    <w:lvl w:ilvl="0" w:tplc="BD366520">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0F8473C0"/>
    <w:multiLevelType w:val="hybridMultilevel"/>
    <w:tmpl w:val="B3DCB3D6"/>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FA032AA"/>
    <w:multiLevelType w:val="multilevel"/>
    <w:tmpl w:val="6E1C88EA"/>
    <w:name w:val="WW8Num7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10937B55"/>
    <w:multiLevelType w:val="hybridMultilevel"/>
    <w:tmpl w:val="949A4FB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6E801D7"/>
    <w:multiLevelType w:val="hybridMultilevel"/>
    <w:tmpl w:val="D982C9D6"/>
    <w:lvl w:ilvl="0" w:tplc="AAC6FE22">
      <w:start w:val="1"/>
      <w:numFmt w:val="lowerRoman"/>
      <w:lvlText w:val="%1."/>
      <w:lvlJc w:val="right"/>
      <w:pPr>
        <w:ind w:left="1211" w:hanging="360"/>
      </w:pPr>
      <w:rPr>
        <w:rFonts w:ascii="Arial" w:hAnsi="Arial"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17B24676"/>
    <w:multiLevelType w:val="hybridMultilevel"/>
    <w:tmpl w:val="D10A09C4"/>
    <w:lvl w:ilvl="0" w:tplc="04150019">
      <w:start w:val="1"/>
      <w:numFmt w:val="lowerLetter"/>
      <w:lvlText w:val="%1)"/>
      <w:lvlJc w:val="left"/>
      <w:pPr>
        <w:ind w:left="1146" w:hanging="720"/>
      </w:pPr>
      <w:rPr>
        <w:rFonts w:ascii="Arial" w:eastAsia="Times New Roman" w:hAnsi="Arial" w:cs="Arial"/>
        <w:color w:val="auto"/>
      </w:rPr>
    </w:lvl>
    <w:lvl w:ilvl="1" w:tplc="04150019">
      <w:start w:val="1"/>
      <w:numFmt w:val="lowerLetter"/>
      <w:lvlText w:val="%2."/>
      <w:lvlJc w:val="left"/>
      <w:pPr>
        <w:ind w:left="1722" w:hanging="360"/>
      </w:pPr>
    </w:lvl>
    <w:lvl w:ilvl="2" w:tplc="0415001B">
      <w:start w:val="1"/>
      <w:numFmt w:val="lowerRoman"/>
      <w:lvlText w:val="%3."/>
      <w:lvlJc w:val="right"/>
      <w:pPr>
        <w:ind w:left="2442" w:hanging="180"/>
      </w:pPr>
    </w:lvl>
    <w:lvl w:ilvl="3" w:tplc="0415000F">
      <w:start w:val="1"/>
      <w:numFmt w:val="decimal"/>
      <w:lvlText w:val="%4."/>
      <w:lvlJc w:val="left"/>
      <w:pPr>
        <w:ind w:left="3162" w:hanging="360"/>
      </w:pPr>
    </w:lvl>
    <w:lvl w:ilvl="4" w:tplc="04150019">
      <w:start w:val="1"/>
      <w:numFmt w:val="lowerLetter"/>
      <w:lvlText w:val="%5."/>
      <w:lvlJc w:val="left"/>
      <w:pPr>
        <w:ind w:left="3882" w:hanging="360"/>
      </w:pPr>
    </w:lvl>
    <w:lvl w:ilvl="5" w:tplc="0415001B">
      <w:start w:val="1"/>
      <w:numFmt w:val="lowerRoman"/>
      <w:lvlText w:val="%6."/>
      <w:lvlJc w:val="right"/>
      <w:pPr>
        <w:ind w:left="4602" w:hanging="180"/>
      </w:pPr>
    </w:lvl>
    <w:lvl w:ilvl="6" w:tplc="0415000F">
      <w:start w:val="1"/>
      <w:numFmt w:val="decimal"/>
      <w:lvlText w:val="%7."/>
      <w:lvlJc w:val="left"/>
      <w:pPr>
        <w:ind w:left="5322" w:hanging="360"/>
      </w:pPr>
    </w:lvl>
    <w:lvl w:ilvl="7" w:tplc="04150019">
      <w:start w:val="1"/>
      <w:numFmt w:val="lowerLetter"/>
      <w:lvlText w:val="%8."/>
      <w:lvlJc w:val="left"/>
      <w:pPr>
        <w:ind w:left="6042" w:hanging="360"/>
      </w:pPr>
    </w:lvl>
    <w:lvl w:ilvl="8" w:tplc="0415001B">
      <w:start w:val="1"/>
      <w:numFmt w:val="lowerRoman"/>
      <w:lvlText w:val="%9."/>
      <w:lvlJc w:val="right"/>
      <w:pPr>
        <w:ind w:left="6762" w:hanging="180"/>
      </w:pPr>
    </w:lvl>
  </w:abstractNum>
  <w:abstractNum w:abstractNumId="34" w15:restartNumberingAfterBreak="0">
    <w:nsid w:val="18A11763"/>
    <w:multiLevelType w:val="hybridMultilevel"/>
    <w:tmpl w:val="D664506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19045F3E"/>
    <w:multiLevelType w:val="hybridMultilevel"/>
    <w:tmpl w:val="0E8EDF70"/>
    <w:lvl w:ilvl="0" w:tplc="04150001">
      <w:start w:val="3"/>
      <w:numFmt w:val="decimal"/>
      <w:lvlText w:val="%1."/>
      <w:lvlJc w:val="left"/>
      <w:pPr>
        <w:ind w:left="720"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6" w15:restartNumberingAfterBreak="0">
    <w:nsid w:val="1A4043D9"/>
    <w:multiLevelType w:val="hybridMultilevel"/>
    <w:tmpl w:val="EB281524"/>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A7C471A"/>
    <w:multiLevelType w:val="hybridMultilevel"/>
    <w:tmpl w:val="5568D72E"/>
    <w:lvl w:ilvl="0" w:tplc="97CAC9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1BC04F55"/>
    <w:multiLevelType w:val="hybridMultilevel"/>
    <w:tmpl w:val="4AA880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1C860A66"/>
    <w:multiLevelType w:val="multilevel"/>
    <w:tmpl w:val="72F21CC0"/>
    <w:lvl w:ilvl="0">
      <w:start w:val="1"/>
      <w:numFmt w:val="decimal"/>
      <w:lvlText w:val="%1."/>
      <w:lvlJc w:val="left"/>
      <w:pPr>
        <w:tabs>
          <w:tab w:val="num" w:pos="360"/>
        </w:tabs>
        <w:ind w:left="360" w:hanging="360"/>
      </w:pPr>
      <w:rPr>
        <w:rFonts w:cs="Times New Roman" w:hint="default"/>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2"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1F425075"/>
    <w:multiLevelType w:val="hybridMultilevel"/>
    <w:tmpl w:val="86561E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6" w15:restartNumberingAfterBreak="0">
    <w:nsid w:val="257E0FB1"/>
    <w:multiLevelType w:val="hybridMultilevel"/>
    <w:tmpl w:val="7B607FCA"/>
    <w:lvl w:ilvl="0" w:tplc="FA62370C">
      <w:start w:val="1"/>
      <w:numFmt w:val="lowerLetter"/>
      <w:lvlText w:val="%1)"/>
      <w:lvlJc w:val="left"/>
      <w:pPr>
        <w:tabs>
          <w:tab w:val="num" w:pos="1637"/>
        </w:tabs>
        <w:ind w:left="1637" w:hanging="360"/>
      </w:pPr>
      <w:rPr>
        <w:rFonts w:ascii="Arial" w:hAnsi="Arial" w:cs="Arial" w:hint="default"/>
        <w:b w:val="0"/>
        <w:bCs w:val="0"/>
        <w:i w:val="0"/>
        <w:iCs w:val="0"/>
        <w:sz w:val="20"/>
        <w:szCs w:val="20"/>
      </w:rPr>
    </w:lvl>
    <w:lvl w:ilvl="1" w:tplc="04150019">
      <w:start w:val="1"/>
      <w:numFmt w:val="lowerLetter"/>
      <w:lvlText w:val="%2."/>
      <w:lvlJc w:val="left"/>
      <w:pPr>
        <w:tabs>
          <w:tab w:val="num" w:pos="2357"/>
        </w:tabs>
        <w:ind w:left="2357" w:hanging="360"/>
      </w:pPr>
      <w:rPr>
        <w:rFonts w:cs="Times New Roman"/>
      </w:rPr>
    </w:lvl>
    <w:lvl w:ilvl="2" w:tplc="0415001B">
      <w:start w:val="1"/>
      <w:numFmt w:val="lowerRoman"/>
      <w:lvlText w:val="%3."/>
      <w:lvlJc w:val="right"/>
      <w:pPr>
        <w:tabs>
          <w:tab w:val="num" w:pos="3077"/>
        </w:tabs>
        <w:ind w:left="3077" w:hanging="180"/>
      </w:pPr>
      <w:rPr>
        <w:rFonts w:cs="Times New Roman"/>
      </w:rPr>
    </w:lvl>
    <w:lvl w:ilvl="3" w:tplc="0415000F">
      <w:start w:val="1"/>
      <w:numFmt w:val="decimal"/>
      <w:lvlText w:val="%4."/>
      <w:lvlJc w:val="left"/>
      <w:pPr>
        <w:tabs>
          <w:tab w:val="num" w:pos="3797"/>
        </w:tabs>
        <w:ind w:left="3797" w:hanging="360"/>
      </w:pPr>
      <w:rPr>
        <w:rFonts w:cs="Times New Roman"/>
      </w:rPr>
    </w:lvl>
    <w:lvl w:ilvl="4" w:tplc="04150019">
      <w:start w:val="1"/>
      <w:numFmt w:val="lowerLetter"/>
      <w:lvlText w:val="%5."/>
      <w:lvlJc w:val="left"/>
      <w:pPr>
        <w:tabs>
          <w:tab w:val="num" w:pos="4517"/>
        </w:tabs>
        <w:ind w:left="4517" w:hanging="360"/>
      </w:pPr>
      <w:rPr>
        <w:rFonts w:cs="Times New Roman"/>
      </w:rPr>
    </w:lvl>
    <w:lvl w:ilvl="5" w:tplc="0415001B">
      <w:start w:val="1"/>
      <w:numFmt w:val="lowerRoman"/>
      <w:lvlText w:val="%6."/>
      <w:lvlJc w:val="right"/>
      <w:pPr>
        <w:tabs>
          <w:tab w:val="num" w:pos="5237"/>
        </w:tabs>
        <w:ind w:left="5237" w:hanging="180"/>
      </w:pPr>
      <w:rPr>
        <w:rFonts w:cs="Times New Roman"/>
      </w:rPr>
    </w:lvl>
    <w:lvl w:ilvl="6" w:tplc="0415000F">
      <w:start w:val="1"/>
      <w:numFmt w:val="decimal"/>
      <w:lvlText w:val="%7."/>
      <w:lvlJc w:val="left"/>
      <w:pPr>
        <w:tabs>
          <w:tab w:val="num" w:pos="5957"/>
        </w:tabs>
        <w:ind w:left="5957" w:hanging="360"/>
      </w:pPr>
      <w:rPr>
        <w:rFonts w:cs="Times New Roman"/>
      </w:rPr>
    </w:lvl>
    <w:lvl w:ilvl="7" w:tplc="04150019">
      <w:start w:val="1"/>
      <w:numFmt w:val="lowerLetter"/>
      <w:lvlText w:val="%8."/>
      <w:lvlJc w:val="left"/>
      <w:pPr>
        <w:tabs>
          <w:tab w:val="num" w:pos="6677"/>
        </w:tabs>
        <w:ind w:left="6677" w:hanging="360"/>
      </w:pPr>
      <w:rPr>
        <w:rFonts w:cs="Times New Roman"/>
      </w:rPr>
    </w:lvl>
    <w:lvl w:ilvl="8" w:tplc="0415001B">
      <w:start w:val="1"/>
      <w:numFmt w:val="lowerRoman"/>
      <w:lvlText w:val="%9."/>
      <w:lvlJc w:val="right"/>
      <w:pPr>
        <w:tabs>
          <w:tab w:val="num" w:pos="7397"/>
        </w:tabs>
        <w:ind w:left="7397" w:hanging="180"/>
      </w:pPr>
      <w:rPr>
        <w:rFonts w:cs="Times New Roman"/>
      </w:rPr>
    </w:lvl>
  </w:abstractNum>
  <w:abstractNum w:abstractNumId="47"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8"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279A77D3"/>
    <w:multiLevelType w:val="multilevel"/>
    <w:tmpl w:val="A9940866"/>
    <w:lvl w:ilvl="0">
      <w:start w:val="1"/>
      <w:numFmt w:val="decimal"/>
      <w:lvlText w:val="%1."/>
      <w:lvlJc w:val="left"/>
      <w:pPr>
        <w:ind w:left="360" w:hanging="360"/>
      </w:pPr>
      <w:rPr>
        <w:rFonts w:hint="default"/>
        <w:b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2A193545"/>
    <w:multiLevelType w:val="multilevel"/>
    <w:tmpl w:val="1A1629B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BF92E4D"/>
    <w:multiLevelType w:val="multilevel"/>
    <w:tmpl w:val="EE26CBA8"/>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53" w15:restartNumberingAfterBreak="0">
    <w:nsid w:val="2E8B3B46"/>
    <w:multiLevelType w:val="hybridMultilevel"/>
    <w:tmpl w:val="87461D60"/>
    <w:lvl w:ilvl="0" w:tplc="0415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4" w15:restartNumberingAfterBreak="0">
    <w:nsid w:val="2FAA4423"/>
    <w:multiLevelType w:val="multilevel"/>
    <w:tmpl w:val="14044C76"/>
    <w:styleLink w:val="Styl12"/>
    <w:lvl w:ilvl="0">
      <w:start w:val="1"/>
      <w:numFmt w:val="decimal"/>
      <w:lvlRestart w:val="0"/>
      <w:lvlText w:val="%1."/>
      <w:lvlJc w:val="left"/>
      <w:pPr>
        <w:tabs>
          <w:tab w:val="num" w:pos="567"/>
        </w:tabs>
        <w:ind w:left="567" w:hanging="567"/>
      </w:pPr>
      <w:rPr>
        <w:rFonts w:hint="default"/>
        <w:color w:val="0070C0"/>
      </w:rPr>
    </w:lvl>
    <w:lvl w:ilvl="1">
      <w:start w:val="1"/>
      <w:numFmt w:val="decimal"/>
      <w:lvlText w:val="%1.%2"/>
      <w:lvlJc w:val="left"/>
      <w:pPr>
        <w:tabs>
          <w:tab w:val="num" w:pos="567"/>
        </w:tabs>
        <w:ind w:left="567" w:hanging="567"/>
      </w:pPr>
      <w:rPr>
        <w:rFonts w:ascii="Georgia" w:hAnsi="Georgia" w:hint="default"/>
        <w:b w:val="0"/>
        <w:color w:val="auto"/>
      </w:rPr>
    </w:lvl>
    <w:lvl w:ilvl="2">
      <w:start w:val="1"/>
      <w:numFmt w:val="decimal"/>
      <w:lvlText w:val="%3."/>
      <w:lvlJc w:val="left"/>
      <w:pPr>
        <w:tabs>
          <w:tab w:val="num" w:pos="850"/>
        </w:tabs>
        <w:ind w:left="1417" w:hanging="850"/>
      </w:pPr>
      <w:rPr>
        <w:rFonts w:ascii="Calibri" w:eastAsia="Times New Roman" w:hAnsi="Calibri" w:cs="Times New Roman"/>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3067244B"/>
    <w:multiLevelType w:val="hybridMultilevel"/>
    <w:tmpl w:val="E084DD3A"/>
    <w:lvl w:ilvl="0" w:tplc="C91CB48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329A6B9D"/>
    <w:multiLevelType w:val="multilevel"/>
    <w:tmpl w:val="84DA13B4"/>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2"/>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32A17944"/>
    <w:multiLevelType w:val="hybridMultilevel"/>
    <w:tmpl w:val="EB12A3D0"/>
    <w:lvl w:ilvl="0" w:tplc="5F001748">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347E004B"/>
    <w:multiLevelType w:val="hybridMultilevel"/>
    <w:tmpl w:val="2764AF30"/>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9"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0"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62"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38FD7644"/>
    <w:multiLevelType w:val="multilevel"/>
    <w:tmpl w:val="CE204968"/>
    <w:lvl w:ilvl="0">
      <w:start w:val="1"/>
      <w:numFmt w:val="lowerLetter"/>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3921626B"/>
    <w:multiLevelType w:val="hybridMultilevel"/>
    <w:tmpl w:val="4216AA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3A9B7B1C"/>
    <w:multiLevelType w:val="hybridMultilevel"/>
    <w:tmpl w:val="5A3AB84E"/>
    <w:lvl w:ilvl="0" w:tplc="0415001B">
      <w:start w:val="1"/>
      <w:numFmt w:val="low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7" w15:restartNumberingAfterBreak="0">
    <w:nsid w:val="3D930205"/>
    <w:multiLevelType w:val="multilevel"/>
    <w:tmpl w:val="70946938"/>
    <w:lvl w:ilvl="0">
      <w:start w:val="1"/>
      <w:numFmt w:val="decimal"/>
      <w:lvlText w:val="1.%1"/>
      <w:lvlJc w:val="left"/>
      <w:rPr>
        <w:rFonts w:ascii="Arial" w:eastAsia="Arial" w:hAnsi="Arial" w:cs="Arial"/>
        <w:b/>
        <w:bCs/>
        <w:i w:val="0"/>
        <w:iCs w:val="0"/>
        <w:smallCaps w:val="0"/>
        <w:strike w:val="0"/>
        <w:color w:val="000000"/>
        <w:spacing w:val="0"/>
        <w:w w:val="100"/>
        <w:position w:val="0"/>
        <w:sz w:val="21"/>
        <w:szCs w:val="21"/>
        <w:u w:val="none"/>
        <w:lang w:val="pl"/>
      </w:rPr>
    </w:lvl>
    <w:lvl w:ilvl="1">
      <w:start w:val="1"/>
      <w:numFmt w:val="decimal"/>
      <w:lvlText w:val="%2)"/>
      <w:lvlJc w:val="left"/>
      <w:rPr>
        <w:b w:val="0"/>
        <w:bCs w:val="0"/>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3DA1015E"/>
    <w:multiLevelType w:val="hybridMultilevel"/>
    <w:tmpl w:val="ADB6A420"/>
    <w:lvl w:ilvl="0" w:tplc="D2BC1AB2">
      <w:start w:val="1"/>
      <w:numFmt w:val="decimal"/>
      <w:lvlText w:val="%1."/>
      <w:lvlJc w:val="left"/>
      <w:pPr>
        <w:ind w:left="360" w:hanging="360"/>
      </w:pPr>
      <w:rPr>
        <w:rFonts w:ascii="Arial" w:hAnsi="Arial" w:cs="Arial"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9" w15:restartNumberingAfterBreak="0">
    <w:nsid w:val="3F927983"/>
    <w:multiLevelType w:val="hybridMultilevel"/>
    <w:tmpl w:val="7A76A7EC"/>
    <w:lvl w:ilvl="0" w:tplc="A4C8FC9C">
      <w:start w:val="1"/>
      <w:numFmt w:val="decimal"/>
      <w:lvlText w:val="%1."/>
      <w:lvlJc w:val="left"/>
      <w:pPr>
        <w:ind w:left="360" w:hanging="360"/>
      </w:pPr>
      <w:rPr>
        <w:sz w:val="20"/>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3FF61489"/>
    <w:multiLevelType w:val="hybridMultilevel"/>
    <w:tmpl w:val="FE6E7944"/>
    <w:lvl w:ilvl="0" w:tplc="6F5C8BEA">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71" w15:restartNumberingAfterBreak="0">
    <w:nsid w:val="427D78F1"/>
    <w:multiLevelType w:val="hybridMultilevel"/>
    <w:tmpl w:val="AD3C76F2"/>
    <w:lvl w:ilvl="0" w:tplc="402E9E18">
      <w:start w:val="1"/>
      <w:numFmt w:val="lowerLetter"/>
      <w:lvlText w:val="%1."/>
      <w:lvlJc w:val="left"/>
      <w:pPr>
        <w:ind w:left="851" w:hanging="360"/>
      </w:pPr>
      <w:rPr>
        <w:rFonts w:hint="default"/>
      </w:rPr>
    </w:lvl>
    <w:lvl w:ilvl="1" w:tplc="04150019" w:tentative="1">
      <w:start w:val="1"/>
      <w:numFmt w:val="lowerLetter"/>
      <w:lvlText w:val="%2."/>
      <w:lvlJc w:val="left"/>
      <w:pPr>
        <w:ind w:left="1571" w:hanging="360"/>
      </w:p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9" w:tentative="1">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72" w15:restartNumberingAfterBreak="0">
    <w:nsid w:val="43DB5954"/>
    <w:multiLevelType w:val="hybridMultilevel"/>
    <w:tmpl w:val="46D272F8"/>
    <w:lvl w:ilvl="0" w:tplc="04150019">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3"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81B784F"/>
    <w:multiLevelType w:val="hybridMultilevel"/>
    <w:tmpl w:val="A0FC9194"/>
    <w:lvl w:ilvl="0" w:tplc="41A8275A">
      <w:start w:val="1"/>
      <w:numFmt w:val="decimal"/>
      <w:lvlText w:val="%1."/>
      <w:lvlJc w:val="left"/>
      <w:pPr>
        <w:ind w:left="644" w:hanging="360"/>
      </w:pPr>
      <w:rPr>
        <w:rFonts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88847F8"/>
    <w:multiLevelType w:val="multilevel"/>
    <w:tmpl w:val="14044C76"/>
    <w:numStyleLink w:val="Styl12"/>
  </w:abstractNum>
  <w:abstractNum w:abstractNumId="76" w15:restartNumberingAfterBreak="0">
    <w:nsid w:val="4A82188D"/>
    <w:multiLevelType w:val="hybridMultilevel"/>
    <w:tmpl w:val="6F989B28"/>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7" w15:restartNumberingAfterBreak="0">
    <w:nsid w:val="4C964FA1"/>
    <w:multiLevelType w:val="hybridMultilevel"/>
    <w:tmpl w:val="4B0C74C8"/>
    <w:lvl w:ilvl="0" w:tplc="04150019">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8"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79"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513227AE"/>
    <w:multiLevelType w:val="multilevel"/>
    <w:tmpl w:val="27CE608C"/>
    <w:styleLink w:val="Biecalista1"/>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right"/>
      <w:pPr>
        <w:tabs>
          <w:tab w:val="num" w:pos="2160"/>
        </w:tabs>
        <w:ind w:left="2160" w:hanging="180"/>
      </w:pPr>
      <w:rPr>
        <w:rFonts w:ascii="Arial" w:eastAsia="Arial" w:hAnsi="Arial" w:cs="Aria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1"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57040848"/>
    <w:multiLevelType w:val="hybridMultilevel"/>
    <w:tmpl w:val="461E5150"/>
    <w:lvl w:ilvl="0" w:tplc="4DCCF27E">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793684E"/>
    <w:multiLevelType w:val="hybridMultilevel"/>
    <w:tmpl w:val="E15C083A"/>
    <w:lvl w:ilvl="0" w:tplc="F5241806">
      <w:start w:val="1"/>
      <w:numFmt w:val="decimal"/>
      <w:lvlText w:val="%1."/>
      <w:lvlJc w:val="left"/>
      <w:pPr>
        <w:ind w:left="360" w:hanging="360"/>
      </w:pPr>
      <w:rPr>
        <w:rFonts w:ascii="Arial" w:eastAsia="Times New Roman" w:hAnsi="Arial" w:cs="Arial" w:hint="default"/>
        <w:color w:val="auto"/>
        <w:sz w:val="20"/>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4"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AE67F22"/>
    <w:multiLevelType w:val="hybridMultilevel"/>
    <w:tmpl w:val="01D81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9"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5D664A4C"/>
    <w:multiLevelType w:val="hybridMultilevel"/>
    <w:tmpl w:val="1D884126"/>
    <w:lvl w:ilvl="0" w:tplc="0415001B">
      <w:start w:val="1"/>
      <w:numFmt w:val="lowerRoman"/>
      <w:lvlText w:val="%1."/>
      <w:lvlJc w:val="righ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91" w15:restartNumberingAfterBreak="0">
    <w:nsid w:val="60B3729B"/>
    <w:multiLevelType w:val="hybridMultilevel"/>
    <w:tmpl w:val="E50A5C04"/>
    <w:lvl w:ilvl="0" w:tplc="92206234">
      <w:start w:val="1"/>
      <w:numFmt w:val="decimal"/>
      <w:lvlText w:val="%1."/>
      <w:lvlJc w:val="left"/>
      <w:pPr>
        <w:tabs>
          <w:tab w:val="num" w:pos="360"/>
        </w:tabs>
        <w:ind w:left="360" w:hanging="360"/>
      </w:pPr>
      <w:rPr>
        <w:rFonts w:hint="default"/>
        <w:i w:val="0"/>
        <w:color w:val="auto"/>
        <w:lang w:val="pl-P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0CE1529"/>
    <w:multiLevelType w:val="hybridMultilevel"/>
    <w:tmpl w:val="0EC85856"/>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3" w15:restartNumberingAfterBreak="0">
    <w:nsid w:val="61E00D8D"/>
    <w:multiLevelType w:val="hybridMultilevel"/>
    <w:tmpl w:val="2640A8D8"/>
    <w:lvl w:ilvl="0" w:tplc="FD4C13EE">
      <w:start w:val="1"/>
      <w:numFmt w:val="decimal"/>
      <w:lvlText w:val="%1."/>
      <w:lvlJc w:val="left"/>
      <w:pPr>
        <w:ind w:left="787" w:hanging="360"/>
      </w:pPr>
      <w:rPr>
        <w:rFonts w:ascii="Arial" w:hAnsi="Arial" w:cs="Arial" w:hint="default"/>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4" w15:restartNumberingAfterBreak="0">
    <w:nsid w:val="638F43E1"/>
    <w:multiLevelType w:val="hybridMultilevel"/>
    <w:tmpl w:val="9594E0D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5"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698137B2"/>
    <w:multiLevelType w:val="hybridMultilevel"/>
    <w:tmpl w:val="1306315E"/>
    <w:lvl w:ilvl="0" w:tplc="40E2A6A8">
      <w:start w:val="1"/>
      <w:numFmt w:val="decimal"/>
      <w:lvlText w:val="%1."/>
      <w:lvlJc w:val="left"/>
      <w:pPr>
        <w:ind w:left="360" w:hanging="360"/>
      </w:pPr>
      <w:rPr>
        <w:rFonts w:cs="Times New Roman" w:hint="default"/>
        <w:sz w:val="20"/>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8"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69CA260D"/>
    <w:multiLevelType w:val="hybridMultilevel"/>
    <w:tmpl w:val="8E9A2244"/>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0"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6A35342F"/>
    <w:multiLevelType w:val="hybridMultilevel"/>
    <w:tmpl w:val="34CA7E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B833D55"/>
    <w:multiLevelType w:val="hybridMultilevel"/>
    <w:tmpl w:val="D6C61856"/>
    <w:name w:val="WW8Num1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C09737D"/>
    <w:multiLevelType w:val="hybridMultilevel"/>
    <w:tmpl w:val="09E85BF0"/>
    <w:lvl w:ilvl="0" w:tplc="88DE393A">
      <w:start w:val="1"/>
      <w:numFmt w:val="decimal"/>
      <w:lvlText w:val="%1."/>
      <w:lvlJc w:val="left"/>
      <w:pPr>
        <w:tabs>
          <w:tab w:val="num" w:pos="567"/>
        </w:tabs>
        <w:ind w:left="567" w:hanging="567"/>
      </w:pPr>
      <w:rPr>
        <w:rFonts w:ascii="Arial" w:eastAsia="Times New Roman" w:hAnsi="Arial" w:cs="Arial"/>
        <w:b w:val="0"/>
        <w:i w:val="0"/>
        <w:color w:val="auto"/>
        <w:sz w:val="20"/>
        <w:szCs w:val="24"/>
        <w:u w:val="no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4" w15:restartNumberingAfterBreak="0">
    <w:nsid w:val="6D2036F3"/>
    <w:multiLevelType w:val="multilevel"/>
    <w:tmpl w:val="74F8ECB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5" w15:restartNumberingAfterBreak="0">
    <w:nsid w:val="6D3F59D2"/>
    <w:multiLevelType w:val="hybridMultilevel"/>
    <w:tmpl w:val="081A3A82"/>
    <w:lvl w:ilvl="0" w:tplc="04150001">
      <w:start w:val="1"/>
      <w:numFmt w:val="bullet"/>
      <w:lvlText w:val=""/>
      <w:lvlJc w:val="left"/>
      <w:pPr>
        <w:ind w:left="1637" w:hanging="360"/>
      </w:pPr>
      <w:rPr>
        <w:rFonts w:ascii="Symbol" w:hAnsi="Symbol" w:hint="default"/>
      </w:rPr>
    </w:lvl>
    <w:lvl w:ilvl="1" w:tplc="04150003">
      <w:start w:val="1"/>
      <w:numFmt w:val="bullet"/>
      <w:lvlText w:val="o"/>
      <w:lvlJc w:val="left"/>
      <w:pPr>
        <w:ind w:left="2357" w:hanging="360"/>
      </w:pPr>
      <w:rPr>
        <w:rFonts w:ascii="Courier New" w:hAnsi="Courier New" w:cs="Courier New" w:hint="default"/>
      </w:rPr>
    </w:lvl>
    <w:lvl w:ilvl="2" w:tplc="04150005">
      <w:start w:val="1"/>
      <w:numFmt w:val="bullet"/>
      <w:lvlText w:val=""/>
      <w:lvlJc w:val="left"/>
      <w:pPr>
        <w:ind w:left="3077" w:hanging="360"/>
      </w:pPr>
      <w:rPr>
        <w:rFonts w:ascii="Wingdings" w:hAnsi="Wingdings" w:hint="default"/>
      </w:rPr>
    </w:lvl>
    <w:lvl w:ilvl="3" w:tplc="04150001">
      <w:start w:val="1"/>
      <w:numFmt w:val="bullet"/>
      <w:lvlText w:val=""/>
      <w:lvlJc w:val="left"/>
      <w:pPr>
        <w:ind w:left="3797" w:hanging="360"/>
      </w:pPr>
      <w:rPr>
        <w:rFonts w:ascii="Symbol" w:hAnsi="Symbol" w:hint="default"/>
      </w:rPr>
    </w:lvl>
    <w:lvl w:ilvl="4" w:tplc="04150003">
      <w:start w:val="1"/>
      <w:numFmt w:val="bullet"/>
      <w:lvlText w:val="o"/>
      <w:lvlJc w:val="left"/>
      <w:pPr>
        <w:ind w:left="4517" w:hanging="360"/>
      </w:pPr>
      <w:rPr>
        <w:rFonts w:ascii="Courier New" w:hAnsi="Courier New" w:cs="Courier New" w:hint="default"/>
      </w:rPr>
    </w:lvl>
    <w:lvl w:ilvl="5" w:tplc="04150005">
      <w:start w:val="1"/>
      <w:numFmt w:val="bullet"/>
      <w:lvlText w:val=""/>
      <w:lvlJc w:val="left"/>
      <w:pPr>
        <w:ind w:left="5237" w:hanging="360"/>
      </w:pPr>
      <w:rPr>
        <w:rFonts w:ascii="Wingdings" w:hAnsi="Wingdings" w:hint="default"/>
      </w:rPr>
    </w:lvl>
    <w:lvl w:ilvl="6" w:tplc="04150001">
      <w:start w:val="1"/>
      <w:numFmt w:val="bullet"/>
      <w:lvlText w:val=""/>
      <w:lvlJc w:val="left"/>
      <w:pPr>
        <w:ind w:left="5957" w:hanging="360"/>
      </w:pPr>
      <w:rPr>
        <w:rFonts w:ascii="Symbol" w:hAnsi="Symbol" w:hint="default"/>
      </w:rPr>
    </w:lvl>
    <w:lvl w:ilvl="7" w:tplc="04150003">
      <w:start w:val="1"/>
      <w:numFmt w:val="bullet"/>
      <w:lvlText w:val="o"/>
      <w:lvlJc w:val="left"/>
      <w:pPr>
        <w:ind w:left="6677" w:hanging="360"/>
      </w:pPr>
      <w:rPr>
        <w:rFonts w:ascii="Courier New" w:hAnsi="Courier New" w:cs="Courier New" w:hint="default"/>
      </w:rPr>
    </w:lvl>
    <w:lvl w:ilvl="8" w:tplc="04150005">
      <w:start w:val="1"/>
      <w:numFmt w:val="bullet"/>
      <w:lvlText w:val=""/>
      <w:lvlJc w:val="left"/>
      <w:pPr>
        <w:ind w:left="7397" w:hanging="360"/>
      </w:pPr>
      <w:rPr>
        <w:rFonts w:ascii="Wingdings" w:hAnsi="Wingdings" w:hint="default"/>
      </w:rPr>
    </w:lvl>
  </w:abstractNum>
  <w:abstractNum w:abstractNumId="106"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7" w15:restartNumberingAfterBreak="0">
    <w:nsid w:val="6DFC33BF"/>
    <w:multiLevelType w:val="hybridMultilevel"/>
    <w:tmpl w:val="110E954E"/>
    <w:lvl w:ilvl="0" w:tplc="57B415D8">
      <w:start w:val="1"/>
      <w:numFmt w:val="decimal"/>
      <w:lvlText w:val="%1."/>
      <w:lvlJc w:val="left"/>
      <w:pPr>
        <w:ind w:left="720" w:hanging="360"/>
      </w:pPr>
      <w:rPr>
        <w:rFonts w:cs="Times New Roman" w:hint="default"/>
        <w:i w:val="0"/>
        <w:color w:val="auto"/>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8" w15:restartNumberingAfterBreak="0">
    <w:nsid w:val="6EC42E6F"/>
    <w:multiLevelType w:val="hybridMultilevel"/>
    <w:tmpl w:val="8ED608F6"/>
    <w:lvl w:ilvl="0" w:tplc="2C10A81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9"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F294856"/>
    <w:multiLevelType w:val="hybridMultilevel"/>
    <w:tmpl w:val="9AA681E8"/>
    <w:lvl w:ilvl="0" w:tplc="0415000F">
      <w:start w:val="1"/>
      <w:numFmt w:val="decimal"/>
      <w:lvlText w:val="%1."/>
      <w:lvlJc w:val="left"/>
      <w:pPr>
        <w:ind w:left="720" w:hanging="360"/>
      </w:pPr>
      <w:rPr>
        <w:rFonts w:hint="default"/>
      </w:rPr>
    </w:lvl>
    <w:lvl w:ilvl="1" w:tplc="489CDC6C">
      <w:start w:val="1"/>
      <w:numFmt w:val="lowerLetter"/>
      <w:lvlText w:val="%2)"/>
      <w:lvlJc w:val="left"/>
      <w:pPr>
        <w:ind w:left="1440" w:hanging="360"/>
      </w:pPr>
      <w:rPr>
        <w:rFonts w:hint="default"/>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2"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76AB5DD5"/>
    <w:multiLevelType w:val="multilevel"/>
    <w:tmpl w:val="F28449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5" w15:restartNumberingAfterBreak="0">
    <w:nsid w:val="76C108F6"/>
    <w:multiLevelType w:val="hybridMultilevel"/>
    <w:tmpl w:val="1CC2C978"/>
    <w:lvl w:ilvl="0" w:tplc="BF8CE03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79D25F3"/>
    <w:multiLevelType w:val="hybridMultilevel"/>
    <w:tmpl w:val="33D4CB64"/>
    <w:lvl w:ilvl="0" w:tplc="3BE40F6E">
      <w:start w:val="1"/>
      <w:numFmt w:val="decimal"/>
      <w:lvlText w:val="%1."/>
      <w:lvlJc w:val="left"/>
      <w:pPr>
        <w:ind w:left="786" w:hanging="360"/>
      </w:pPr>
      <w:rPr>
        <w:rFonts w:ascii="Arial" w:hAnsi="Arial" w:cs="Arial" w:hint="default"/>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78E257B1"/>
    <w:multiLevelType w:val="hybridMultilevel"/>
    <w:tmpl w:val="461E515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79784E5D"/>
    <w:multiLevelType w:val="hybridMultilevel"/>
    <w:tmpl w:val="FE6E7944"/>
    <w:lvl w:ilvl="0" w:tplc="FFFFFFFF">
      <w:start w:val="1"/>
      <w:numFmt w:val="decimal"/>
      <w:lvlText w:val="%1)"/>
      <w:lvlJc w:val="left"/>
      <w:pPr>
        <w:ind w:left="383" w:hanging="360"/>
      </w:pPr>
      <w:rPr>
        <w:rFonts w:hint="default"/>
      </w:rPr>
    </w:lvl>
    <w:lvl w:ilvl="1" w:tplc="FFFFFFFF" w:tentative="1">
      <w:start w:val="1"/>
      <w:numFmt w:val="lowerLetter"/>
      <w:lvlText w:val="%2."/>
      <w:lvlJc w:val="left"/>
      <w:pPr>
        <w:ind w:left="1103" w:hanging="360"/>
      </w:pPr>
    </w:lvl>
    <w:lvl w:ilvl="2" w:tplc="FFFFFFFF" w:tentative="1">
      <w:start w:val="1"/>
      <w:numFmt w:val="lowerRoman"/>
      <w:lvlText w:val="%3."/>
      <w:lvlJc w:val="right"/>
      <w:pPr>
        <w:ind w:left="1823" w:hanging="180"/>
      </w:pPr>
    </w:lvl>
    <w:lvl w:ilvl="3" w:tplc="FFFFFFFF" w:tentative="1">
      <w:start w:val="1"/>
      <w:numFmt w:val="decimal"/>
      <w:lvlText w:val="%4."/>
      <w:lvlJc w:val="left"/>
      <w:pPr>
        <w:ind w:left="2543" w:hanging="360"/>
      </w:pPr>
    </w:lvl>
    <w:lvl w:ilvl="4" w:tplc="FFFFFFFF" w:tentative="1">
      <w:start w:val="1"/>
      <w:numFmt w:val="lowerLetter"/>
      <w:lvlText w:val="%5."/>
      <w:lvlJc w:val="left"/>
      <w:pPr>
        <w:ind w:left="3263" w:hanging="360"/>
      </w:pPr>
    </w:lvl>
    <w:lvl w:ilvl="5" w:tplc="FFFFFFFF" w:tentative="1">
      <w:start w:val="1"/>
      <w:numFmt w:val="lowerRoman"/>
      <w:lvlText w:val="%6."/>
      <w:lvlJc w:val="right"/>
      <w:pPr>
        <w:ind w:left="3983" w:hanging="180"/>
      </w:pPr>
    </w:lvl>
    <w:lvl w:ilvl="6" w:tplc="FFFFFFFF" w:tentative="1">
      <w:start w:val="1"/>
      <w:numFmt w:val="decimal"/>
      <w:lvlText w:val="%7."/>
      <w:lvlJc w:val="left"/>
      <w:pPr>
        <w:ind w:left="4703" w:hanging="360"/>
      </w:pPr>
    </w:lvl>
    <w:lvl w:ilvl="7" w:tplc="FFFFFFFF" w:tentative="1">
      <w:start w:val="1"/>
      <w:numFmt w:val="lowerLetter"/>
      <w:lvlText w:val="%8."/>
      <w:lvlJc w:val="left"/>
      <w:pPr>
        <w:ind w:left="5423" w:hanging="360"/>
      </w:pPr>
    </w:lvl>
    <w:lvl w:ilvl="8" w:tplc="FFFFFFFF" w:tentative="1">
      <w:start w:val="1"/>
      <w:numFmt w:val="lowerRoman"/>
      <w:lvlText w:val="%9."/>
      <w:lvlJc w:val="right"/>
      <w:pPr>
        <w:ind w:left="6143" w:hanging="180"/>
      </w:pPr>
    </w:lvl>
  </w:abstractNum>
  <w:abstractNum w:abstractNumId="121" w15:restartNumberingAfterBreak="0">
    <w:nsid w:val="7A3764A1"/>
    <w:multiLevelType w:val="singleLevel"/>
    <w:tmpl w:val="8B329BE8"/>
    <w:lvl w:ilvl="0">
      <w:start w:val="1"/>
      <w:numFmt w:val="decimal"/>
      <w:lvlText w:val="%1."/>
      <w:lvlJc w:val="left"/>
      <w:pPr>
        <w:tabs>
          <w:tab w:val="num" w:pos="1065"/>
        </w:tabs>
        <w:ind w:left="1065" w:hanging="705"/>
      </w:pPr>
      <w:rPr>
        <w:rFonts w:ascii="Arial" w:hAnsi="Arial" w:cs="Arial" w:hint="default"/>
      </w:rPr>
    </w:lvl>
  </w:abstractNum>
  <w:abstractNum w:abstractNumId="122" w15:restartNumberingAfterBreak="0">
    <w:nsid w:val="7ABC52E5"/>
    <w:multiLevelType w:val="multilevel"/>
    <w:tmpl w:val="2B525A1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2"/>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3" w15:restartNumberingAfterBreak="0">
    <w:nsid w:val="7B746DE6"/>
    <w:multiLevelType w:val="hybridMultilevel"/>
    <w:tmpl w:val="C72EA918"/>
    <w:lvl w:ilvl="0" w:tplc="0B02A52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4" w15:restartNumberingAfterBreak="0">
    <w:nsid w:val="7BDD1709"/>
    <w:multiLevelType w:val="hybridMultilevel"/>
    <w:tmpl w:val="D6B2FD14"/>
    <w:lvl w:ilvl="0" w:tplc="04150001">
      <w:start w:val="1"/>
      <w:numFmt w:val="bullet"/>
      <w:lvlText w:val=""/>
      <w:lvlJc w:val="left"/>
      <w:pPr>
        <w:ind w:left="1636" w:hanging="360"/>
      </w:pPr>
      <w:rPr>
        <w:rFonts w:ascii="Symbol" w:hAnsi="Symbol" w:hint="default"/>
        <w:b w:val="0"/>
      </w:r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abstractNum w:abstractNumId="125" w15:restartNumberingAfterBreak="0">
    <w:nsid w:val="7BEE1D7A"/>
    <w:multiLevelType w:val="multilevel"/>
    <w:tmpl w:val="019CF80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7E530F48"/>
    <w:multiLevelType w:val="multilevel"/>
    <w:tmpl w:val="BB24CB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6162893">
    <w:abstractNumId w:val="83"/>
  </w:num>
  <w:num w:numId="2" w16cid:durableId="529226767">
    <w:abstractNumId w:val="17"/>
  </w:num>
  <w:num w:numId="3" w16cid:durableId="1534731829">
    <w:abstractNumId w:val="103"/>
  </w:num>
  <w:num w:numId="4" w16cid:durableId="1737900303">
    <w:abstractNumId w:val="0"/>
  </w:num>
  <w:num w:numId="5" w16cid:durableId="556089295">
    <w:abstractNumId w:val="55"/>
  </w:num>
  <w:num w:numId="6" w16cid:durableId="288433726">
    <w:abstractNumId w:val="82"/>
  </w:num>
  <w:num w:numId="7" w16cid:durableId="150381900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0246504">
    <w:abstractNumId w:val="4"/>
  </w:num>
  <w:num w:numId="9" w16cid:durableId="196743403">
    <w:abstractNumId w:val="91"/>
  </w:num>
  <w:num w:numId="10" w16cid:durableId="1552040905">
    <w:abstractNumId w:val="110"/>
  </w:num>
  <w:num w:numId="11" w16cid:durableId="185758184">
    <w:abstractNumId w:val="115"/>
  </w:num>
  <w:num w:numId="12" w16cid:durableId="1665737697">
    <w:abstractNumId w:val="97"/>
  </w:num>
  <w:num w:numId="13" w16cid:durableId="87924941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3240162">
    <w:abstractNumId w:val="93"/>
  </w:num>
  <w:num w:numId="15" w16cid:durableId="700978395">
    <w:abstractNumId w:val="3"/>
  </w:num>
  <w:num w:numId="16" w16cid:durableId="1064832558">
    <w:abstractNumId w:val="26"/>
  </w:num>
  <w:num w:numId="17" w16cid:durableId="62456028">
    <w:abstractNumId w:val="67"/>
  </w:num>
  <w:num w:numId="18" w16cid:durableId="162671392">
    <w:abstractNumId w:val="94"/>
  </w:num>
  <w:num w:numId="19" w16cid:durableId="1503743529">
    <w:abstractNumId w:val="19"/>
  </w:num>
  <w:num w:numId="20" w16cid:durableId="18120352">
    <w:abstractNumId w:val="25"/>
  </w:num>
  <w:num w:numId="21" w16cid:durableId="1690375001">
    <w:abstractNumId w:val="16"/>
  </w:num>
  <w:num w:numId="22" w16cid:durableId="259221858">
    <w:abstractNumId w:val="50"/>
  </w:num>
  <w:num w:numId="23" w16cid:durableId="1528103129">
    <w:abstractNumId w:val="107"/>
  </w:num>
  <w:num w:numId="24" w16cid:durableId="1493837159">
    <w:abstractNumId w:val="30"/>
  </w:num>
  <w:num w:numId="25" w16cid:durableId="747583064">
    <w:abstractNumId w:val="33"/>
  </w:num>
  <w:num w:numId="26" w16cid:durableId="5288325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56706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1334924">
    <w:abstractNumId w:val="1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3108639">
    <w:abstractNumId w:val="105"/>
  </w:num>
  <w:num w:numId="30" w16cid:durableId="545987016">
    <w:abstractNumId w:val="87"/>
  </w:num>
  <w:num w:numId="31" w16cid:durableId="1750152113">
    <w:abstractNumId w:val="15"/>
  </w:num>
  <w:num w:numId="32" w16cid:durableId="1817183615">
    <w:abstractNumId w:val="31"/>
  </w:num>
  <w:num w:numId="33" w16cid:durableId="737635692">
    <w:abstractNumId w:val="112"/>
  </w:num>
  <w:num w:numId="34" w16cid:durableId="937568420">
    <w:abstractNumId w:val="100"/>
  </w:num>
  <w:num w:numId="35" w16cid:durableId="688528461">
    <w:abstractNumId w:val="78"/>
  </w:num>
  <w:num w:numId="36" w16cid:durableId="204684893">
    <w:abstractNumId w:val="18"/>
  </w:num>
  <w:num w:numId="37" w16cid:durableId="564606038">
    <w:abstractNumId w:val="95"/>
  </w:num>
  <w:num w:numId="38" w16cid:durableId="1128743215">
    <w:abstractNumId w:val="73"/>
  </w:num>
  <w:num w:numId="39" w16cid:durableId="2100368506">
    <w:abstractNumId w:val="48"/>
  </w:num>
  <w:num w:numId="40" w16cid:durableId="1395742966">
    <w:abstractNumId w:val="113"/>
  </w:num>
  <w:num w:numId="41" w16cid:durableId="2111123102">
    <w:abstractNumId w:val="85"/>
  </w:num>
  <w:num w:numId="42" w16cid:durableId="1005985617">
    <w:abstractNumId w:val="117"/>
  </w:num>
  <w:num w:numId="43" w16cid:durableId="1124619806">
    <w:abstractNumId w:val="44"/>
  </w:num>
  <w:num w:numId="44" w16cid:durableId="1941599032">
    <w:abstractNumId w:val="86"/>
  </w:num>
  <w:num w:numId="45" w16cid:durableId="1955595758">
    <w:abstractNumId w:val="96"/>
  </w:num>
  <w:num w:numId="46" w16cid:durableId="233973649">
    <w:abstractNumId w:val="81"/>
  </w:num>
  <w:num w:numId="47" w16cid:durableId="897323262">
    <w:abstractNumId w:val="47"/>
  </w:num>
  <w:num w:numId="48" w16cid:durableId="1515270288">
    <w:abstractNumId w:val="59"/>
  </w:num>
  <w:num w:numId="49" w16cid:durableId="390076283">
    <w:abstractNumId w:val="98"/>
  </w:num>
  <w:num w:numId="50" w16cid:durableId="209608254">
    <w:abstractNumId w:val="119"/>
  </w:num>
  <w:num w:numId="51" w16cid:durableId="1116486876">
    <w:abstractNumId w:val="40"/>
  </w:num>
  <w:num w:numId="52" w16cid:durableId="942035493">
    <w:abstractNumId w:val="79"/>
  </w:num>
  <w:num w:numId="53" w16cid:durableId="649553762">
    <w:abstractNumId w:val="84"/>
  </w:num>
  <w:num w:numId="54" w16cid:durableId="312952068">
    <w:abstractNumId w:val="80"/>
  </w:num>
  <w:num w:numId="55" w16cid:durableId="46454605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5370777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35062013">
    <w:abstractNumId w:val="122"/>
  </w:num>
  <w:num w:numId="58" w16cid:durableId="191118933">
    <w:abstractNumId w:val="116"/>
  </w:num>
  <w:num w:numId="59" w16cid:durableId="781723734">
    <w:abstractNumId w:val="56"/>
  </w:num>
  <w:num w:numId="60" w16cid:durableId="493880126">
    <w:abstractNumId w:val="20"/>
  </w:num>
  <w:num w:numId="61" w16cid:durableId="998267816">
    <w:abstractNumId w:val="42"/>
  </w:num>
  <w:num w:numId="62" w16cid:durableId="1241327918">
    <w:abstractNumId w:val="62"/>
  </w:num>
  <w:num w:numId="63" w16cid:durableId="1491290853">
    <w:abstractNumId w:val="38"/>
  </w:num>
  <w:num w:numId="64" w16cid:durableId="603802515">
    <w:abstractNumId w:val="114"/>
  </w:num>
  <w:num w:numId="65" w16cid:durableId="1637485989">
    <w:abstractNumId w:val="27"/>
  </w:num>
  <w:num w:numId="66" w16cid:durableId="325086390">
    <w:abstractNumId w:val="69"/>
  </w:num>
  <w:num w:numId="67" w16cid:durableId="357976068">
    <w:abstractNumId w:val="35"/>
  </w:num>
  <w:num w:numId="68" w16cid:durableId="1215461663">
    <w:abstractNumId w:val="24"/>
  </w:num>
  <w:num w:numId="69" w16cid:durableId="71513372">
    <w:abstractNumId w:val="108"/>
  </w:num>
  <w:num w:numId="70" w16cid:durableId="1515918824">
    <w:abstractNumId w:val="71"/>
  </w:num>
  <w:num w:numId="71" w16cid:durableId="1447189337">
    <w:abstractNumId w:val="102"/>
  </w:num>
  <w:num w:numId="72" w16cid:durableId="971641825">
    <w:abstractNumId w:val="36"/>
  </w:num>
  <w:num w:numId="73" w16cid:durableId="1214003068">
    <w:abstractNumId w:val="101"/>
  </w:num>
  <w:num w:numId="74" w16cid:durableId="971181013">
    <w:abstractNumId w:val="58"/>
  </w:num>
  <w:num w:numId="75" w16cid:durableId="1325357314">
    <w:abstractNumId w:val="121"/>
  </w:num>
  <w:num w:numId="76" w16cid:durableId="1199510873">
    <w:abstractNumId w:val="43"/>
  </w:num>
  <w:num w:numId="77" w16cid:durableId="1306659541">
    <w:abstractNumId w:val="10"/>
    <w:lvlOverride w:ilvl="0">
      <w:startOverride w:val="1"/>
    </w:lvlOverride>
  </w:num>
  <w:num w:numId="78" w16cid:durableId="866717372">
    <w:abstractNumId w:val="39"/>
  </w:num>
  <w:num w:numId="79" w16cid:durableId="1240552536">
    <w:abstractNumId w:val="37"/>
  </w:num>
  <w:num w:numId="80" w16cid:durableId="1380011420">
    <w:abstractNumId w:val="23"/>
  </w:num>
  <w:num w:numId="81" w16cid:durableId="482892071">
    <w:abstractNumId w:val="109"/>
  </w:num>
  <w:num w:numId="82" w16cid:durableId="1685201585">
    <w:abstractNumId w:val="28"/>
  </w:num>
  <w:num w:numId="83" w16cid:durableId="22556936">
    <w:abstractNumId w:val="90"/>
  </w:num>
  <w:num w:numId="84" w16cid:durableId="576280571">
    <w:abstractNumId w:val="32"/>
  </w:num>
  <w:num w:numId="85" w16cid:durableId="763498776">
    <w:abstractNumId w:val="1"/>
  </w:num>
  <w:num w:numId="86" w16cid:durableId="1084448999">
    <w:abstractNumId w:val="2"/>
  </w:num>
  <w:num w:numId="87" w16cid:durableId="1765035788">
    <w:abstractNumId w:val="75"/>
    <w:lvlOverride w:ilvl="0">
      <w:lvl w:ilvl="0">
        <w:start w:val="1"/>
        <w:numFmt w:val="decimal"/>
        <w:lvlRestart w:val="0"/>
        <w:lvlText w:val="%1."/>
        <w:lvlJc w:val="left"/>
        <w:pPr>
          <w:tabs>
            <w:tab w:val="num" w:pos="567"/>
          </w:tabs>
          <w:ind w:left="567" w:hanging="567"/>
        </w:pPr>
        <w:rPr>
          <w:rFonts w:hint="default"/>
          <w:color w:val="0070C0"/>
        </w:rPr>
      </w:lvl>
    </w:lvlOverride>
    <w:lvlOverride w:ilvl="1">
      <w:lvl w:ilvl="1">
        <w:start w:val="1"/>
        <w:numFmt w:val="decimal"/>
        <w:lvlText w:val="%1.%2"/>
        <w:lvlJc w:val="left"/>
        <w:pPr>
          <w:tabs>
            <w:tab w:val="num" w:pos="567"/>
          </w:tabs>
          <w:ind w:left="567" w:hanging="567"/>
        </w:pPr>
        <w:rPr>
          <w:rFonts w:ascii="Georgia" w:hAnsi="Georgia" w:hint="default"/>
          <w:b w:val="0"/>
          <w:color w:val="auto"/>
        </w:rPr>
      </w:lvl>
    </w:lvlOverride>
    <w:lvlOverride w:ilvl="2">
      <w:lvl w:ilvl="2">
        <w:start w:val="1"/>
        <w:numFmt w:val="decimal"/>
        <w:lvlText w:val="%3."/>
        <w:lvlJc w:val="left"/>
        <w:pPr>
          <w:tabs>
            <w:tab w:val="num" w:pos="850"/>
          </w:tabs>
          <w:ind w:left="1417" w:hanging="850"/>
        </w:pPr>
        <w:rPr>
          <w:rFonts w:ascii="Calibri" w:eastAsia="Times New Roman" w:hAnsi="Calibri" w:cs="Times New Roman"/>
          <w:b w:val="0"/>
        </w:rPr>
      </w:lvl>
    </w:lvlOverride>
    <w:lvlOverride w:ilvl="3">
      <w:lvl w:ilvl="3">
        <w:start w:val="1"/>
        <w:numFmt w:val="decimal"/>
        <w:lvlText w:val="%1.%2.%3.%4"/>
        <w:lvlJc w:val="left"/>
        <w:pPr>
          <w:tabs>
            <w:tab w:val="num" w:pos="2268"/>
          </w:tabs>
          <w:ind w:left="2268" w:hanging="850"/>
        </w:pPr>
        <w:rPr>
          <w:rFonts w:hint="default"/>
        </w:rPr>
      </w:lvl>
    </w:lvlOverride>
    <w:lvlOverride w:ilvl="4">
      <w:lvl w:ilvl="4">
        <w:start w:val="1"/>
        <w:numFmt w:val="lowerLetter"/>
        <w:lvlText w:val="(%5)"/>
        <w:lvlJc w:val="left"/>
        <w:pPr>
          <w:tabs>
            <w:tab w:val="num" w:pos="1417"/>
          </w:tabs>
          <w:ind w:left="1417" w:hanging="850"/>
        </w:pPr>
        <w:rPr>
          <w:rFonts w:hint="default"/>
          <w:b w:val="0"/>
        </w:rPr>
      </w:lvl>
    </w:lvlOverride>
    <w:lvlOverride w:ilvl="5">
      <w:lvl w:ilvl="5">
        <w:start w:val="1"/>
        <w:numFmt w:val="lowerRoman"/>
        <w:lvlText w:val="(%6)"/>
        <w:lvlJc w:val="left"/>
        <w:pPr>
          <w:tabs>
            <w:tab w:val="num" w:pos="1417"/>
          </w:tabs>
          <w:ind w:left="1417" w:hanging="850"/>
        </w:pPr>
        <w:rPr>
          <w:rFonts w:hint="default"/>
        </w:rPr>
      </w:lvl>
    </w:lvlOverride>
    <w:lvlOverride w:ilvl="6">
      <w:lvl w:ilvl="6">
        <w:start w:val="1"/>
        <w:numFmt w:val="bullet"/>
        <w:lvlText w:val="–"/>
        <w:lvlJc w:val="left"/>
        <w:pPr>
          <w:tabs>
            <w:tab w:val="num" w:pos="1417"/>
          </w:tabs>
          <w:ind w:left="1417" w:hanging="85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8" w16cid:durableId="1686247006">
    <w:abstractNumId w:val="54"/>
  </w:num>
  <w:num w:numId="89" w16cid:durableId="1552887476">
    <w:abstractNumId w:val="66"/>
  </w:num>
  <w:num w:numId="90" w16cid:durableId="1672952971">
    <w:abstractNumId w:val="118"/>
  </w:num>
  <w:num w:numId="91" w16cid:durableId="427888428">
    <w:abstractNumId w:val="45"/>
  </w:num>
  <w:num w:numId="92" w16cid:durableId="1527864919">
    <w:abstractNumId w:val="61"/>
  </w:num>
  <w:num w:numId="93" w16cid:durableId="1750347826">
    <w:abstractNumId w:val="14"/>
  </w:num>
  <w:num w:numId="94" w16cid:durableId="1609971486">
    <w:abstractNumId w:val="60"/>
  </w:num>
  <w:num w:numId="95" w16cid:durableId="1446189535">
    <w:abstractNumId w:val="51"/>
  </w:num>
  <w:num w:numId="96" w16cid:durableId="1225261356">
    <w:abstractNumId w:val="111"/>
  </w:num>
  <w:num w:numId="97" w16cid:durableId="1383481792">
    <w:abstractNumId w:val="106"/>
  </w:num>
  <w:num w:numId="98" w16cid:durableId="2020809925">
    <w:abstractNumId w:val="76"/>
  </w:num>
  <w:num w:numId="99" w16cid:durableId="1143544597">
    <w:abstractNumId w:val="64"/>
  </w:num>
  <w:num w:numId="100" w16cid:durableId="1046492105">
    <w:abstractNumId w:val="49"/>
  </w:num>
  <w:num w:numId="101" w16cid:durableId="630020120">
    <w:abstractNumId w:val="126"/>
  </w:num>
  <w:num w:numId="102" w16cid:durableId="1611231976">
    <w:abstractNumId w:val="104"/>
  </w:num>
  <w:num w:numId="103" w16cid:durableId="729889925">
    <w:abstractNumId w:val="52"/>
  </w:num>
  <w:num w:numId="104" w16cid:durableId="612520680">
    <w:abstractNumId w:val="63"/>
  </w:num>
  <w:num w:numId="105" w16cid:durableId="231548285">
    <w:abstractNumId w:val="125"/>
  </w:num>
  <w:num w:numId="106" w16cid:durableId="808279416">
    <w:abstractNumId w:val="74"/>
  </w:num>
  <w:num w:numId="107" w16cid:durableId="620651710">
    <w:abstractNumId w:val="89"/>
  </w:num>
  <w:num w:numId="108" w16cid:durableId="378208668">
    <w:abstractNumId w:val="7"/>
    <w:lvlOverride w:ilvl="0">
      <w:startOverride w:val="1"/>
    </w:lvlOverride>
  </w:num>
  <w:num w:numId="109" w16cid:durableId="1453404831">
    <w:abstractNumId w:val="34"/>
  </w:num>
  <w:num w:numId="110" w16cid:durableId="432828462">
    <w:abstractNumId w:val="22"/>
  </w:num>
  <w:num w:numId="111" w16cid:durableId="143774940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134448090">
    <w:abstractNumId w:val="99"/>
  </w:num>
  <w:num w:numId="113" w16cid:durableId="946348735">
    <w:abstractNumId w:val="53"/>
  </w:num>
  <w:num w:numId="114" w16cid:durableId="449014918">
    <w:abstractNumId w:val="77"/>
  </w:num>
  <w:num w:numId="115" w16cid:durableId="884490735">
    <w:abstractNumId w:val="72"/>
  </w:num>
  <w:num w:numId="116" w16cid:durableId="1366827770">
    <w:abstractNumId w:val="9"/>
  </w:num>
  <w:num w:numId="117" w16cid:durableId="104814095">
    <w:abstractNumId w:val="13"/>
  </w:num>
  <w:num w:numId="118" w16cid:durableId="1859123">
    <w:abstractNumId w:val="21"/>
  </w:num>
  <w:num w:numId="119" w16cid:durableId="1506744267">
    <w:abstractNumId w:val="41"/>
  </w:num>
  <w:num w:numId="120" w16cid:durableId="166747833">
    <w:abstractNumId w:val="70"/>
  </w:num>
  <w:num w:numId="121" w16cid:durableId="77481514">
    <w:abstractNumId w:val="120"/>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136"/>
    <w:rsid w:val="00001028"/>
    <w:rsid w:val="00004729"/>
    <w:rsid w:val="00007F55"/>
    <w:rsid w:val="000117BA"/>
    <w:rsid w:val="000117CC"/>
    <w:rsid w:val="0001441F"/>
    <w:rsid w:val="000165BE"/>
    <w:rsid w:val="000174DF"/>
    <w:rsid w:val="000205AE"/>
    <w:rsid w:val="00023FE4"/>
    <w:rsid w:val="000252C6"/>
    <w:rsid w:val="00025BED"/>
    <w:rsid w:val="00030BDA"/>
    <w:rsid w:val="00031FA8"/>
    <w:rsid w:val="00033E4E"/>
    <w:rsid w:val="00043247"/>
    <w:rsid w:val="00046ED3"/>
    <w:rsid w:val="0004756E"/>
    <w:rsid w:val="00047BF0"/>
    <w:rsid w:val="00052B20"/>
    <w:rsid w:val="00052E31"/>
    <w:rsid w:val="0005486A"/>
    <w:rsid w:val="0005767E"/>
    <w:rsid w:val="000603F2"/>
    <w:rsid w:val="00060A8A"/>
    <w:rsid w:val="000701E5"/>
    <w:rsid w:val="00070F91"/>
    <w:rsid w:val="00071290"/>
    <w:rsid w:val="00071A6F"/>
    <w:rsid w:val="00071CEB"/>
    <w:rsid w:val="0007389D"/>
    <w:rsid w:val="000742A9"/>
    <w:rsid w:val="00075439"/>
    <w:rsid w:val="00075A9D"/>
    <w:rsid w:val="000818EF"/>
    <w:rsid w:val="00082C43"/>
    <w:rsid w:val="00084396"/>
    <w:rsid w:val="00085A09"/>
    <w:rsid w:val="00086B24"/>
    <w:rsid w:val="0009052D"/>
    <w:rsid w:val="00093ACE"/>
    <w:rsid w:val="00094B79"/>
    <w:rsid w:val="00096771"/>
    <w:rsid w:val="000A0D64"/>
    <w:rsid w:val="000A6292"/>
    <w:rsid w:val="000B0976"/>
    <w:rsid w:val="000B1B6B"/>
    <w:rsid w:val="000B2D9A"/>
    <w:rsid w:val="000B5419"/>
    <w:rsid w:val="000B5BFA"/>
    <w:rsid w:val="000B71AD"/>
    <w:rsid w:val="000C044A"/>
    <w:rsid w:val="000C0E78"/>
    <w:rsid w:val="000C2989"/>
    <w:rsid w:val="000D0CF7"/>
    <w:rsid w:val="000D0E2D"/>
    <w:rsid w:val="000D1497"/>
    <w:rsid w:val="000D59CC"/>
    <w:rsid w:val="000D6BB1"/>
    <w:rsid w:val="000D6E2E"/>
    <w:rsid w:val="000F11F6"/>
    <w:rsid w:val="000F174A"/>
    <w:rsid w:val="000F58EB"/>
    <w:rsid w:val="000F61B6"/>
    <w:rsid w:val="000F6A8B"/>
    <w:rsid w:val="000F7B08"/>
    <w:rsid w:val="00103E5A"/>
    <w:rsid w:val="00106913"/>
    <w:rsid w:val="001122FF"/>
    <w:rsid w:val="00113A95"/>
    <w:rsid w:val="00115215"/>
    <w:rsid w:val="00120E5D"/>
    <w:rsid w:val="00123FD6"/>
    <w:rsid w:val="00126C95"/>
    <w:rsid w:val="001305B1"/>
    <w:rsid w:val="00130772"/>
    <w:rsid w:val="00131DCF"/>
    <w:rsid w:val="00133DDC"/>
    <w:rsid w:val="00135927"/>
    <w:rsid w:val="0013763F"/>
    <w:rsid w:val="0013785D"/>
    <w:rsid w:val="00140D26"/>
    <w:rsid w:val="001410BB"/>
    <w:rsid w:val="001444C3"/>
    <w:rsid w:val="00151198"/>
    <w:rsid w:val="00151383"/>
    <w:rsid w:val="00152196"/>
    <w:rsid w:val="00152654"/>
    <w:rsid w:val="00153B3B"/>
    <w:rsid w:val="00154856"/>
    <w:rsid w:val="00155C64"/>
    <w:rsid w:val="00155D5C"/>
    <w:rsid w:val="001608E7"/>
    <w:rsid w:val="00160B42"/>
    <w:rsid w:val="0016277C"/>
    <w:rsid w:val="00162DC4"/>
    <w:rsid w:val="0016506F"/>
    <w:rsid w:val="00167806"/>
    <w:rsid w:val="00170EB7"/>
    <w:rsid w:val="00171596"/>
    <w:rsid w:val="0017224A"/>
    <w:rsid w:val="00173697"/>
    <w:rsid w:val="00173ED5"/>
    <w:rsid w:val="00176BE5"/>
    <w:rsid w:val="00181BC5"/>
    <w:rsid w:val="00182438"/>
    <w:rsid w:val="001824D2"/>
    <w:rsid w:val="00183BA2"/>
    <w:rsid w:val="00185E32"/>
    <w:rsid w:val="00185FB5"/>
    <w:rsid w:val="00191A82"/>
    <w:rsid w:val="00193C98"/>
    <w:rsid w:val="001956F3"/>
    <w:rsid w:val="00196FBC"/>
    <w:rsid w:val="001A11E8"/>
    <w:rsid w:val="001A266B"/>
    <w:rsid w:val="001A2C78"/>
    <w:rsid w:val="001A5A7E"/>
    <w:rsid w:val="001A785D"/>
    <w:rsid w:val="001B0F5E"/>
    <w:rsid w:val="001B7D13"/>
    <w:rsid w:val="001C27CA"/>
    <w:rsid w:val="001C28CA"/>
    <w:rsid w:val="001C399F"/>
    <w:rsid w:val="001C6819"/>
    <w:rsid w:val="001C7D79"/>
    <w:rsid w:val="001C7DBB"/>
    <w:rsid w:val="001D12CD"/>
    <w:rsid w:val="001D3494"/>
    <w:rsid w:val="001D7085"/>
    <w:rsid w:val="001D79FC"/>
    <w:rsid w:val="001D7D48"/>
    <w:rsid w:val="001E0AE5"/>
    <w:rsid w:val="001E253D"/>
    <w:rsid w:val="001E2916"/>
    <w:rsid w:val="001E2CC0"/>
    <w:rsid w:val="001E746D"/>
    <w:rsid w:val="001F4749"/>
    <w:rsid w:val="001F48E8"/>
    <w:rsid w:val="001F5013"/>
    <w:rsid w:val="001F592C"/>
    <w:rsid w:val="001F638B"/>
    <w:rsid w:val="001F70E2"/>
    <w:rsid w:val="002012BC"/>
    <w:rsid w:val="002045E9"/>
    <w:rsid w:val="00204733"/>
    <w:rsid w:val="00204DDD"/>
    <w:rsid w:val="002059E0"/>
    <w:rsid w:val="00206587"/>
    <w:rsid w:val="002067B7"/>
    <w:rsid w:val="00207650"/>
    <w:rsid w:val="00214496"/>
    <w:rsid w:val="0021799A"/>
    <w:rsid w:val="00220F3D"/>
    <w:rsid w:val="002256A2"/>
    <w:rsid w:val="00225819"/>
    <w:rsid w:val="002300C0"/>
    <w:rsid w:val="00230D32"/>
    <w:rsid w:val="002328A4"/>
    <w:rsid w:val="002328B7"/>
    <w:rsid w:val="0023663F"/>
    <w:rsid w:val="00240280"/>
    <w:rsid w:val="002408D4"/>
    <w:rsid w:val="00240D7E"/>
    <w:rsid w:val="00243B5D"/>
    <w:rsid w:val="0024524D"/>
    <w:rsid w:val="00245D18"/>
    <w:rsid w:val="002511B9"/>
    <w:rsid w:val="0025173B"/>
    <w:rsid w:val="0025274E"/>
    <w:rsid w:val="00253205"/>
    <w:rsid w:val="00254C62"/>
    <w:rsid w:val="002557A3"/>
    <w:rsid w:val="00255E58"/>
    <w:rsid w:val="00257D39"/>
    <w:rsid w:val="0026070C"/>
    <w:rsid w:val="002616BB"/>
    <w:rsid w:val="00261746"/>
    <w:rsid w:val="00264806"/>
    <w:rsid w:val="00270400"/>
    <w:rsid w:val="0027330D"/>
    <w:rsid w:val="00275DA4"/>
    <w:rsid w:val="00281A79"/>
    <w:rsid w:val="00282A79"/>
    <w:rsid w:val="00285662"/>
    <w:rsid w:val="002858E3"/>
    <w:rsid w:val="002946E8"/>
    <w:rsid w:val="00294BB2"/>
    <w:rsid w:val="00295FC0"/>
    <w:rsid w:val="00297500"/>
    <w:rsid w:val="002A3B2F"/>
    <w:rsid w:val="002A3CCE"/>
    <w:rsid w:val="002A480A"/>
    <w:rsid w:val="002A5E08"/>
    <w:rsid w:val="002B14B5"/>
    <w:rsid w:val="002B2A1B"/>
    <w:rsid w:val="002B5DCA"/>
    <w:rsid w:val="002B6EE6"/>
    <w:rsid w:val="002C3559"/>
    <w:rsid w:val="002C381E"/>
    <w:rsid w:val="002C4FFD"/>
    <w:rsid w:val="002C7E64"/>
    <w:rsid w:val="002D0851"/>
    <w:rsid w:val="002D3570"/>
    <w:rsid w:val="002D5DC7"/>
    <w:rsid w:val="002E4277"/>
    <w:rsid w:val="002E57B1"/>
    <w:rsid w:val="002E615C"/>
    <w:rsid w:val="002E76F0"/>
    <w:rsid w:val="002E798D"/>
    <w:rsid w:val="002F3E12"/>
    <w:rsid w:val="002F4765"/>
    <w:rsid w:val="002F6C58"/>
    <w:rsid w:val="00300C2E"/>
    <w:rsid w:val="00303F05"/>
    <w:rsid w:val="00306982"/>
    <w:rsid w:val="00307154"/>
    <w:rsid w:val="00307834"/>
    <w:rsid w:val="00307C8F"/>
    <w:rsid w:val="0031081A"/>
    <w:rsid w:val="0031381A"/>
    <w:rsid w:val="00314ACB"/>
    <w:rsid w:val="0031577D"/>
    <w:rsid w:val="00317EDE"/>
    <w:rsid w:val="00323A7E"/>
    <w:rsid w:val="00327EDA"/>
    <w:rsid w:val="00333CC8"/>
    <w:rsid w:val="00334301"/>
    <w:rsid w:val="003357EF"/>
    <w:rsid w:val="00342B03"/>
    <w:rsid w:val="0034484E"/>
    <w:rsid w:val="003477EE"/>
    <w:rsid w:val="00347B7F"/>
    <w:rsid w:val="00352678"/>
    <w:rsid w:val="00354E7D"/>
    <w:rsid w:val="003551B0"/>
    <w:rsid w:val="00355AAC"/>
    <w:rsid w:val="00360250"/>
    <w:rsid w:val="0036683F"/>
    <w:rsid w:val="00370A23"/>
    <w:rsid w:val="00371BBC"/>
    <w:rsid w:val="00373627"/>
    <w:rsid w:val="00374CBB"/>
    <w:rsid w:val="00376417"/>
    <w:rsid w:val="00377EBF"/>
    <w:rsid w:val="003817BF"/>
    <w:rsid w:val="003823A4"/>
    <w:rsid w:val="003831E9"/>
    <w:rsid w:val="003845FA"/>
    <w:rsid w:val="00384C9D"/>
    <w:rsid w:val="0038505E"/>
    <w:rsid w:val="003865A3"/>
    <w:rsid w:val="003873C1"/>
    <w:rsid w:val="0039229C"/>
    <w:rsid w:val="0039302D"/>
    <w:rsid w:val="00397EF2"/>
    <w:rsid w:val="003A1100"/>
    <w:rsid w:val="003A18FA"/>
    <w:rsid w:val="003A3E0C"/>
    <w:rsid w:val="003A5B65"/>
    <w:rsid w:val="003A62E3"/>
    <w:rsid w:val="003A70C4"/>
    <w:rsid w:val="003B27B0"/>
    <w:rsid w:val="003B2E00"/>
    <w:rsid w:val="003B3EFD"/>
    <w:rsid w:val="003B6E0A"/>
    <w:rsid w:val="003D0991"/>
    <w:rsid w:val="003D0E79"/>
    <w:rsid w:val="003D2008"/>
    <w:rsid w:val="003D2693"/>
    <w:rsid w:val="003D31F8"/>
    <w:rsid w:val="003D3313"/>
    <w:rsid w:val="003D3D68"/>
    <w:rsid w:val="003E1497"/>
    <w:rsid w:val="003E33E6"/>
    <w:rsid w:val="003E3E35"/>
    <w:rsid w:val="003E7DCC"/>
    <w:rsid w:val="003F551F"/>
    <w:rsid w:val="003F7F3B"/>
    <w:rsid w:val="00405018"/>
    <w:rsid w:val="0040537A"/>
    <w:rsid w:val="0040578D"/>
    <w:rsid w:val="0040697B"/>
    <w:rsid w:val="00407BB5"/>
    <w:rsid w:val="00411582"/>
    <w:rsid w:val="00413034"/>
    <w:rsid w:val="004133B8"/>
    <w:rsid w:val="00413C6B"/>
    <w:rsid w:val="004144DD"/>
    <w:rsid w:val="00414B7D"/>
    <w:rsid w:val="00420A3A"/>
    <w:rsid w:val="004232A2"/>
    <w:rsid w:val="00424823"/>
    <w:rsid w:val="00425223"/>
    <w:rsid w:val="00425AB7"/>
    <w:rsid w:val="00426256"/>
    <w:rsid w:val="004271B3"/>
    <w:rsid w:val="00431F89"/>
    <w:rsid w:val="004363CB"/>
    <w:rsid w:val="0044022E"/>
    <w:rsid w:val="0044198B"/>
    <w:rsid w:val="004421FF"/>
    <w:rsid w:val="00445FB1"/>
    <w:rsid w:val="00446585"/>
    <w:rsid w:val="00447AF8"/>
    <w:rsid w:val="00452BB0"/>
    <w:rsid w:val="00457017"/>
    <w:rsid w:val="00457093"/>
    <w:rsid w:val="004575DD"/>
    <w:rsid w:val="00461882"/>
    <w:rsid w:val="004618E6"/>
    <w:rsid w:val="00463EC3"/>
    <w:rsid w:val="004661DF"/>
    <w:rsid w:val="0046759F"/>
    <w:rsid w:val="004706CE"/>
    <w:rsid w:val="0047311A"/>
    <w:rsid w:val="00480155"/>
    <w:rsid w:val="00480A68"/>
    <w:rsid w:val="00481C27"/>
    <w:rsid w:val="00482E46"/>
    <w:rsid w:val="00483D6E"/>
    <w:rsid w:val="0048528F"/>
    <w:rsid w:val="004853F0"/>
    <w:rsid w:val="00486CF9"/>
    <w:rsid w:val="00490FD7"/>
    <w:rsid w:val="00493B22"/>
    <w:rsid w:val="004945E1"/>
    <w:rsid w:val="004955D7"/>
    <w:rsid w:val="00495A78"/>
    <w:rsid w:val="0049771E"/>
    <w:rsid w:val="004A3DAB"/>
    <w:rsid w:val="004A4CB6"/>
    <w:rsid w:val="004A6E02"/>
    <w:rsid w:val="004B0234"/>
    <w:rsid w:val="004B0489"/>
    <w:rsid w:val="004B1F2D"/>
    <w:rsid w:val="004B3413"/>
    <w:rsid w:val="004B5C9D"/>
    <w:rsid w:val="004B7872"/>
    <w:rsid w:val="004C2FE1"/>
    <w:rsid w:val="004C7337"/>
    <w:rsid w:val="004C7715"/>
    <w:rsid w:val="004D0BFC"/>
    <w:rsid w:val="004D0CEB"/>
    <w:rsid w:val="004D0EDC"/>
    <w:rsid w:val="004D30BF"/>
    <w:rsid w:val="004D56AC"/>
    <w:rsid w:val="004E05E5"/>
    <w:rsid w:val="004E06C6"/>
    <w:rsid w:val="004E3725"/>
    <w:rsid w:val="004E65EB"/>
    <w:rsid w:val="004E68DD"/>
    <w:rsid w:val="004F2511"/>
    <w:rsid w:val="004F2956"/>
    <w:rsid w:val="004F5397"/>
    <w:rsid w:val="005013EC"/>
    <w:rsid w:val="00503106"/>
    <w:rsid w:val="00504A2A"/>
    <w:rsid w:val="00505804"/>
    <w:rsid w:val="00505D10"/>
    <w:rsid w:val="00505EAA"/>
    <w:rsid w:val="00507CC0"/>
    <w:rsid w:val="00510C5B"/>
    <w:rsid w:val="005110D1"/>
    <w:rsid w:val="005133F1"/>
    <w:rsid w:val="005200AE"/>
    <w:rsid w:val="0052234E"/>
    <w:rsid w:val="00523CF1"/>
    <w:rsid w:val="00526545"/>
    <w:rsid w:val="00526741"/>
    <w:rsid w:val="0052689D"/>
    <w:rsid w:val="00532B03"/>
    <w:rsid w:val="00532FA6"/>
    <w:rsid w:val="00533F81"/>
    <w:rsid w:val="00534CE6"/>
    <w:rsid w:val="0053687F"/>
    <w:rsid w:val="00540398"/>
    <w:rsid w:val="00540D62"/>
    <w:rsid w:val="0054157A"/>
    <w:rsid w:val="0054343C"/>
    <w:rsid w:val="0054437D"/>
    <w:rsid w:val="00545EA5"/>
    <w:rsid w:val="00552247"/>
    <w:rsid w:val="0056084D"/>
    <w:rsid w:val="005614B4"/>
    <w:rsid w:val="005676C2"/>
    <w:rsid w:val="0057119E"/>
    <w:rsid w:val="00571931"/>
    <w:rsid w:val="00571A20"/>
    <w:rsid w:val="00575890"/>
    <w:rsid w:val="00580A93"/>
    <w:rsid w:val="00581DDE"/>
    <w:rsid w:val="00583DC8"/>
    <w:rsid w:val="00584E76"/>
    <w:rsid w:val="00587011"/>
    <w:rsid w:val="00587AE1"/>
    <w:rsid w:val="005948C3"/>
    <w:rsid w:val="005A137E"/>
    <w:rsid w:val="005A3333"/>
    <w:rsid w:val="005A4509"/>
    <w:rsid w:val="005A5593"/>
    <w:rsid w:val="005A6EAF"/>
    <w:rsid w:val="005B0F0B"/>
    <w:rsid w:val="005B2B30"/>
    <w:rsid w:val="005B3EF8"/>
    <w:rsid w:val="005B4926"/>
    <w:rsid w:val="005B7037"/>
    <w:rsid w:val="005B7AB5"/>
    <w:rsid w:val="005C59C4"/>
    <w:rsid w:val="005C5BF8"/>
    <w:rsid w:val="005D4532"/>
    <w:rsid w:val="005E209B"/>
    <w:rsid w:val="005E2FD9"/>
    <w:rsid w:val="005E39A1"/>
    <w:rsid w:val="005E50E2"/>
    <w:rsid w:val="005E55E9"/>
    <w:rsid w:val="005E5F16"/>
    <w:rsid w:val="005E607D"/>
    <w:rsid w:val="005F276A"/>
    <w:rsid w:val="005F4BEC"/>
    <w:rsid w:val="005F4FDD"/>
    <w:rsid w:val="005F694E"/>
    <w:rsid w:val="00605CF8"/>
    <w:rsid w:val="00606AA1"/>
    <w:rsid w:val="00607048"/>
    <w:rsid w:val="0060775B"/>
    <w:rsid w:val="006110F3"/>
    <w:rsid w:val="00611C13"/>
    <w:rsid w:val="0061575B"/>
    <w:rsid w:val="00616A93"/>
    <w:rsid w:val="006203F0"/>
    <w:rsid w:val="00621767"/>
    <w:rsid w:val="00626009"/>
    <w:rsid w:val="00626C89"/>
    <w:rsid w:val="00627D75"/>
    <w:rsid w:val="00631897"/>
    <w:rsid w:val="006347C2"/>
    <w:rsid w:val="00635CFE"/>
    <w:rsid w:val="00637BEE"/>
    <w:rsid w:val="00654A4B"/>
    <w:rsid w:val="00656024"/>
    <w:rsid w:val="006568B3"/>
    <w:rsid w:val="00662F86"/>
    <w:rsid w:val="006638AD"/>
    <w:rsid w:val="00663BE1"/>
    <w:rsid w:val="006667A8"/>
    <w:rsid w:val="00666E67"/>
    <w:rsid w:val="00667568"/>
    <w:rsid w:val="00667E7A"/>
    <w:rsid w:val="00673CEE"/>
    <w:rsid w:val="00674588"/>
    <w:rsid w:val="00674DF4"/>
    <w:rsid w:val="00680136"/>
    <w:rsid w:val="00680275"/>
    <w:rsid w:val="006840C3"/>
    <w:rsid w:val="0068415A"/>
    <w:rsid w:val="006854C7"/>
    <w:rsid w:val="00687580"/>
    <w:rsid w:val="006923DE"/>
    <w:rsid w:val="0069731A"/>
    <w:rsid w:val="006979C2"/>
    <w:rsid w:val="006A13DC"/>
    <w:rsid w:val="006A679F"/>
    <w:rsid w:val="006A6D83"/>
    <w:rsid w:val="006A7B04"/>
    <w:rsid w:val="006B26AF"/>
    <w:rsid w:val="006B6FF4"/>
    <w:rsid w:val="006B709E"/>
    <w:rsid w:val="006C0ED1"/>
    <w:rsid w:val="006C2B71"/>
    <w:rsid w:val="006C30A5"/>
    <w:rsid w:val="006C5CD7"/>
    <w:rsid w:val="006D1123"/>
    <w:rsid w:val="006D1C49"/>
    <w:rsid w:val="006D3CE9"/>
    <w:rsid w:val="006D56C6"/>
    <w:rsid w:val="006E07A2"/>
    <w:rsid w:val="006E098C"/>
    <w:rsid w:val="006E0AA0"/>
    <w:rsid w:val="006E0F96"/>
    <w:rsid w:val="006E330C"/>
    <w:rsid w:val="006E5062"/>
    <w:rsid w:val="006E650B"/>
    <w:rsid w:val="006E6ADD"/>
    <w:rsid w:val="006E7CEF"/>
    <w:rsid w:val="006F1163"/>
    <w:rsid w:val="006F5E7B"/>
    <w:rsid w:val="006F696B"/>
    <w:rsid w:val="00703A7B"/>
    <w:rsid w:val="00704FA9"/>
    <w:rsid w:val="00712890"/>
    <w:rsid w:val="00717D2C"/>
    <w:rsid w:val="00722192"/>
    <w:rsid w:val="0072313D"/>
    <w:rsid w:val="0072685D"/>
    <w:rsid w:val="00731BF4"/>
    <w:rsid w:val="007326F5"/>
    <w:rsid w:val="007334D6"/>
    <w:rsid w:val="007369BE"/>
    <w:rsid w:val="00740CA2"/>
    <w:rsid w:val="00740F23"/>
    <w:rsid w:val="00743D8A"/>
    <w:rsid w:val="00744EFC"/>
    <w:rsid w:val="00745660"/>
    <w:rsid w:val="00746181"/>
    <w:rsid w:val="00747F9F"/>
    <w:rsid w:val="0075036B"/>
    <w:rsid w:val="00752642"/>
    <w:rsid w:val="007541E1"/>
    <w:rsid w:val="00762DA8"/>
    <w:rsid w:val="00764183"/>
    <w:rsid w:val="00765D13"/>
    <w:rsid w:val="00766118"/>
    <w:rsid w:val="0076644E"/>
    <w:rsid w:val="0077055B"/>
    <w:rsid w:val="00770E7D"/>
    <w:rsid w:val="00771D75"/>
    <w:rsid w:val="00772E6D"/>
    <w:rsid w:val="0077312C"/>
    <w:rsid w:val="00777630"/>
    <w:rsid w:val="00777AEA"/>
    <w:rsid w:val="00780096"/>
    <w:rsid w:val="00781403"/>
    <w:rsid w:val="00781655"/>
    <w:rsid w:val="00781806"/>
    <w:rsid w:val="00783DB7"/>
    <w:rsid w:val="00783FA4"/>
    <w:rsid w:val="00785E36"/>
    <w:rsid w:val="0078600D"/>
    <w:rsid w:val="00787381"/>
    <w:rsid w:val="00790520"/>
    <w:rsid w:val="00791483"/>
    <w:rsid w:val="007946DE"/>
    <w:rsid w:val="00795A8A"/>
    <w:rsid w:val="007A1AB9"/>
    <w:rsid w:val="007A3DB6"/>
    <w:rsid w:val="007A3FC4"/>
    <w:rsid w:val="007A5EA3"/>
    <w:rsid w:val="007A7F46"/>
    <w:rsid w:val="007B0931"/>
    <w:rsid w:val="007B1632"/>
    <w:rsid w:val="007B46D9"/>
    <w:rsid w:val="007C260C"/>
    <w:rsid w:val="007C2748"/>
    <w:rsid w:val="007C368A"/>
    <w:rsid w:val="007C385E"/>
    <w:rsid w:val="007C50D1"/>
    <w:rsid w:val="007C581E"/>
    <w:rsid w:val="007C6313"/>
    <w:rsid w:val="007D071B"/>
    <w:rsid w:val="007D1679"/>
    <w:rsid w:val="007D29A5"/>
    <w:rsid w:val="007D6BD2"/>
    <w:rsid w:val="007D7984"/>
    <w:rsid w:val="007E0637"/>
    <w:rsid w:val="007E168D"/>
    <w:rsid w:val="007E1888"/>
    <w:rsid w:val="007E1E49"/>
    <w:rsid w:val="007E391C"/>
    <w:rsid w:val="007E7569"/>
    <w:rsid w:val="007F1469"/>
    <w:rsid w:val="007F2542"/>
    <w:rsid w:val="007F2785"/>
    <w:rsid w:val="007F6EC8"/>
    <w:rsid w:val="007F739A"/>
    <w:rsid w:val="007F7C12"/>
    <w:rsid w:val="007F7DC1"/>
    <w:rsid w:val="0080538E"/>
    <w:rsid w:val="00811212"/>
    <w:rsid w:val="00815739"/>
    <w:rsid w:val="0081671F"/>
    <w:rsid w:val="008226E2"/>
    <w:rsid w:val="0082549B"/>
    <w:rsid w:val="00830279"/>
    <w:rsid w:val="00830A23"/>
    <w:rsid w:val="00833339"/>
    <w:rsid w:val="00837FB1"/>
    <w:rsid w:val="00841943"/>
    <w:rsid w:val="00846485"/>
    <w:rsid w:val="00853C66"/>
    <w:rsid w:val="00854881"/>
    <w:rsid w:val="008552DD"/>
    <w:rsid w:val="00856045"/>
    <w:rsid w:val="0085667F"/>
    <w:rsid w:val="008566FA"/>
    <w:rsid w:val="00861F59"/>
    <w:rsid w:val="00862A96"/>
    <w:rsid w:val="00863698"/>
    <w:rsid w:val="00864D0C"/>
    <w:rsid w:val="00865C5D"/>
    <w:rsid w:val="008668C0"/>
    <w:rsid w:val="0087385E"/>
    <w:rsid w:val="0087484B"/>
    <w:rsid w:val="00874BB9"/>
    <w:rsid w:val="0087611D"/>
    <w:rsid w:val="00876E9E"/>
    <w:rsid w:val="00877825"/>
    <w:rsid w:val="00880BE9"/>
    <w:rsid w:val="00884DE4"/>
    <w:rsid w:val="0088516B"/>
    <w:rsid w:val="00890E7D"/>
    <w:rsid w:val="00893429"/>
    <w:rsid w:val="0089404B"/>
    <w:rsid w:val="00894665"/>
    <w:rsid w:val="008A1B2F"/>
    <w:rsid w:val="008A2596"/>
    <w:rsid w:val="008A2717"/>
    <w:rsid w:val="008A385D"/>
    <w:rsid w:val="008A4309"/>
    <w:rsid w:val="008A4753"/>
    <w:rsid w:val="008A7116"/>
    <w:rsid w:val="008A7ABF"/>
    <w:rsid w:val="008B00D5"/>
    <w:rsid w:val="008B00E6"/>
    <w:rsid w:val="008B1A3B"/>
    <w:rsid w:val="008B2F87"/>
    <w:rsid w:val="008B5A8F"/>
    <w:rsid w:val="008B6081"/>
    <w:rsid w:val="008B60CE"/>
    <w:rsid w:val="008B6835"/>
    <w:rsid w:val="008B6C75"/>
    <w:rsid w:val="008B7A50"/>
    <w:rsid w:val="008C0FED"/>
    <w:rsid w:val="008C102D"/>
    <w:rsid w:val="008C35BD"/>
    <w:rsid w:val="008C3655"/>
    <w:rsid w:val="008C407C"/>
    <w:rsid w:val="008C4795"/>
    <w:rsid w:val="008C605E"/>
    <w:rsid w:val="008D7091"/>
    <w:rsid w:val="008E3A67"/>
    <w:rsid w:val="008E460A"/>
    <w:rsid w:val="008E56E7"/>
    <w:rsid w:val="008E58E9"/>
    <w:rsid w:val="008E5C92"/>
    <w:rsid w:val="008E7CCD"/>
    <w:rsid w:val="008F4319"/>
    <w:rsid w:val="008F5F56"/>
    <w:rsid w:val="008F6898"/>
    <w:rsid w:val="00900349"/>
    <w:rsid w:val="00902DE6"/>
    <w:rsid w:val="0091074F"/>
    <w:rsid w:val="00915DF6"/>
    <w:rsid w:val="0091737B"/>
    <w:rsid w:val="00922D04"/>
    <w:rsid w:val="00922DF4"/>
    <w:rsid w:val="00924B06"/>
    <w:rsid w:val="00925762"/>
    <w:rsid w:val="00925B17"/>
    <w:rsid w:val="00926DBE"/>
    <w:rsid w:val="00927FF4"/>
    <w:rsid w:val="00930BBE"/>
    <w:rsid w:val="009319D1"/>
    <w:rsid w:val="00934B9B"/>
    <w:rsid w:val="009376E6"/>
    <w:rsid w:val="00937CFC"/>
    <w:rsid w:val="009404A9"/>
    <w:rsid w:val="009426E8"/>
    <w:rsid w:val="009428F0"/>
    <w:rsid w:val="009433E7"/>
    <w:rsid w:val="00943B28"/>
    <w:rsid w:val="00943E4F"/>
    <w:rsid w:val="00944FFF"/>
    <w:rsid w:val="00950C77"/>
    <w:rsid w:val="00950D9F"/>
    <w:rsid w:val="00951189"/>
    <w:rsid w:val="0095195C"/>
    <w:rsid w:val="009531EA"/>
    <w:rsid w:val="00957255"/>
    <w:rsid w:val="009627C8"/>
    <w:rsid w:val="00962C90"/>
    <w:rsid w:val="009645A3"/>
    <w:rsid w:val="0096479D"/>
    <w:rsid w:val="00964C7B"/>
    <w:rsid w:val="00965DE9"/>
    <w:rsid w:val="0096721F"/>
    <w:rsid w:val="009677D9"/>
    <w:rsid w:val="00967A35"/>
    <w:rsid w:val="00971813"/>
    <w:rsid w:val="00972384"/>
    <w:rsid w:val="00985277"/>
    <w:rsid w:val="009861C3"/>
    <w:rsid w:val="00987037"/>
    <w:rsid w:val="00991002"/>
    <w:rsid w:val="00992C14"/>
    <w:rsid w:val="009937C1"/>
    <w:rsid w:val="00993BC0"/>
    <w:rsid w:val="00994CEE"/>
    <w:rsid w:val="00994D3C"/>
    <w:rsid w:val="00996D5F"/>
    <w:rsid w:val="0099755B"/>
    <w:rsid w:val="009A0161"/>
    <w:rsid w:val="009A1275"/>
    <w:rsid w:val="009A2AC4"/>
    <w:rsid w:val="009A3723"/>
    <w:rsid w:val="009A4D47"/>
    <w:rsid w:val="009A7B4F"/>
    <w:rsid w:val="009B1127"/>
    <w:rsid w:val="009B3CFE"/>
    <w:rsid w:val="009B4410"/>
    <w:rsid w:val="009B4479"/>
    <w:rsid w:val="009C317C"/>
    <w:rsid w:val="009C33D7"/>
    <w:rsid w:val="009C36B2"/>
    <w:rsid w:val="009C37FA"/>
    <w:rsid w:val="009C76B9"/>
    <w:rsid w:val="009D1959"/>
    <w:rsid w:val="009D208F"/>
    <w:rsid w:val="009D20A8"/>
    <w:rsid w:val="009D3BAE"/>
    <w:rsid w:val="009D4F47"/>
    <w:rsid w:val="009D68FB"/>
    <w:rsid w:val="009D6A3A"/>
    <w:rsid w:val="009E0D92"/>
    <w:rsid w:val="009E7991"/>
    <w:rsid w:val="009E79DA"/>
    <w:rsid w:val="009F09A2"/>
    <w:rsid w:val="009F2548"/>
    <w:rsid w:val="009F379B"/>
    <w:rsid w:val="009F5F26"/>
    <w:rsid w:val="009F6E83"/>
    <w:rsid w:val="00A00337"/>
    <w:rsid w:val="00A009D4"/>
    <w:rsid w:val="00A00DB8"/>
    <w:rsid w:val="00A012B9"/>
    <w:rsid w:val="00A0167C"/>
    <w:rsid w:val="00A035FA"/>
    <w:rsid w:val="00A07ABA"/>
    <w:rsid w:val="00A101D2"/>
    <w:rsid w:val="00A12286"/>
    <w:rsid w:val="00A12F55"/>
    <w:rsid w:val="00A14418"/>
    <w:rsid w:val="00A162E2"/>
    <w:rsid w:val="00A231F5"/>
    <w:rsid w:val="00A24751"/>
    <w:rsid w:val="00A269B5"/>
    <w:rsid w:val="00A309B7"/>
    <w:rsid w:val="00A331FD"/>
    <w:rsid w:val="00A33754"/>
    <w:rsid w:val="00A34397"/>
    <w:rsid w:val="00A34FBF"/>
    <w:rsid w:val="00A37431"/>
    <w:rsid w:val="00A446F0"/>
    <w:rsid w:val="00A44825"/>
    <w:rsid w:val="00A464CB"/>
    <w:rsid w:val="00A468AA"/>
    <w:rsid w:val="00A50ACD"/>
    <w:rsid w:val="00A538CB"/>
    <w:rsid w:val="00A54F6C"/>
    <w:rsid w:val="00A550B8"/>
    <w:rsid w:val="00A56452"/>
    <w:rsid w:val="00A577A3"/>
    <w:rsid w:val="00A57946"/>
    <w:rsid w:val="00A604B5"/>
    <w:rsid w:val="00A607A4"/>
    <w:rsid w:val="00A61F81"/>
    <w:rsid w:val="00A62CD8"/>
    <w:rsid w:val="00A62FBE"/>
    <w:rsid w:val="00A64950"/>
    <w:rsid w:val="00A66C5B"/>
    <w:rsid w:val="00A71E09"/>
    <w:rsid w:val="00A731F7"/>
    <w:rsid w:val="00A766B7"/>
    <w:rsid w:val="00A820F5"/>
    <w:rsid w:val="00A8289A"/>
    <w:rsid w:val="00A82EA7"/>
    <w:rsid w:val="00A85740"/>
    <w:rsid w:val="00A87B0C"/>
    <w:rsid w:val="00A9090F"/>
    <w:rsid w:val="00A94B78"/>
    <w:rsid w:val="00A95DE8"/>
    <w:rsid w:val="00A961DC"/>
    <w:rsid w:val="00A97DCC"/>
    <w:rsid w:val="00AA2166"/>
    <w:rsid w:val="00AA6278"/>
    <w:rsid w:val="00AA722B"/>
    <w:rsid w:val="00AB0753"/>
    <w:rsid w:val="00AC208B"/>
    <w:rsid w:val="00AC75FC"/>
    <w:rsid w:val="00AC7B29"/>
    <w:rsid w:val="00AC7DC6"/>
    <w:rsid w:val="00AD05D8"/>
    <w:rsid w:val="00AD17F7"/>
    <w:rsid w:val="00AD3C8A"/>
    <w:rsid w:val="00AE7E83"/>
    <w:rsid w:val="00AF0162"/>
    <w:rsid w:val="00AF28DF"/>
    <w:rsid w:val="00B057EF"/>
    <w:rsid w:val="00B063F5"/>
    <w:rsid w:val="00B1264C"/>
    <w:rsid w:val="00B14961"/>
    <w:rsid w:val="00B16255"/>
    <w:rsid w:val="00B1737B"/>
    <w:rsid w:val="00B2066B"/>
    <w:rsid w:val="00B21336"/>
    <w:rsid w:val="00B21662"/>
    <w:rsid w:val="00B309D8"/>
    <w:rsid w:val="00B316A9"/>
    <w:rsid w:val="00B408D6"/>
    <w:rsid w:val="00B426BF"/>
    <w:rsid w:val="00B42D00"/>
    <w:rsid w:val="00B42F04"/>
    <w:rsid w:val="00B476A9"/>
    <w:rsid w:val="00B50B1F"/>
    <w:rsid w:val="00B52A8D"/>
    <w:rsid w:val="00B56C1A"/>
    <w:rsid w:val="00B61607"/>
    <w:rsid w:val="00B61E34"/>
    <w:rsid w:val="00B64F51"/>
    <w:rsid w:val="00B65B64"/>
    <w:rsid w:val="00B71AB9"/>
    <w:rsid w:val="00B71CC5"/>
    <w:rsid w:val="00B736C0"/>
    <w:rsid w:val="00B738EC"/>
    <w:rsid w:val="00B75DD4"/>
    <w:rsid w:val="00B809E3"/>
    <w:rsid w:val="00B83B09"/>
    <w:rsid w:val="00B84D04"/>
    <w:rsid w:val="00B867F6"/>
    <w:rsid w:val="00B874B0"/>
    <w:rsid w:val="00B87FAC"/>
    <w:rsid w:val="00B90A76"/>
    <w:rsid w:val="00B91410"/>
    <w:rsid w:val="00B919E0"/>
    <w:rsid w:val="00B941DC"/>
    <w:rsid w:val="00B945C7"/>
    <w:rsid w:val="00B94861"/>
    <w:rsid w:val="00B94B41"/>
    <w:rsid w:val="00B97A4B"/>
    <w:rsid w:val="00BB2139"/>
    <w:rsid w:val="00BB2F92"/>
    <w:rsid w:val="00BB3859"/>
    <w:rsid w:val="00BB450C"/>
    <w:rsid w:val="00BB61A9"/>
    <w:rsid w:val="00BB6545"/>
    <w:rsid w:val="00BC2207"/>
    <w:rsid w:val="00BC6B3B"/>
    <w:rsid w:val="00BC7A31"/>
    <w:rsid w:val="00BD1428"/>
    <w:rsid w:val="00BD7739"/>
    <w:rsid w:val="00BE0224"/>
    <w:rsid w:val="00BE10A3"/>
    <w:rsid w:val="00BE36E0"/>
    <w:rsid w:val="00BE3A60"/>
    <w:rsid w:val="00BE4C65"/>
    <w:rsid w:val="00BF31FA"/>
    <w:rsid w:val="00C0017B"/>
    <w:rsid w:val="00C030C1"/>
    <w:rsid w:val="00C032C5"/>
    <w:rsid w:val="00C0333F"/>
    <w:rsid w:val="00C05012"/>
    <w:rsid w:val="00C056F4"/>
    <w:rsid w:val="00C07856"/>
    <w:rsid w:val="00C100B7"/>
    <w:rsid w:val="00C10D59"/>
    <w:rsid w:val="00C12C26"/>
    <w:rsid w:val="00C13487"/>
    <w:rsid w:val="00C13C6F"/>
    <w:rsid w:val="00C142B3"/>
    <w:rsid w:val="00C14C63"/>
    <w:rsid w:val="00C1553C"/>
    <w:rsid w:val="00C20402"/>
    <w:rsid w:val="00C2116B"/>
    <w:rsid w:val="00C21172"/>
    <w:rsid w:val="00C21562"/>
    <w:rsid w:val="00C21F5E"/>
    <w:rsid w:val="00C32FE7"/>
    <w:rsid w:val="00C41CCC"/>
    <w:rsid w:val="00C44E2F"/>
    <w:rsid w:val="00C46F00"/>
    <w:rsid w:val="00C54B24"/>
    <w:rsid w:val="00C561C0"/>
    <w:rsid w:val="00C61352"/>
    <w:rsid w:val="00C64054"/>
    <w:rsid w:val="00C661A7"/>
    <w:rsid w:val="00C667CD"/>
    <w:rsid w:val="00C74A34"/>
    <w:rsid w:val="00C74FAF"/>
    <w:rsid w:val="00C80C71"/>
    <w:rsid w:val="00C81BEB"/>
    <w:rsid w:val="00C81C68"/>
    <w:rsid w:val="00C82299"/>
    <w:rsid w:val="00C8630D"/>
    <w:rsid w:val="00C86C82"/>
    <w:rsid w:val="00C902A5"/>
    <w:rsid w:val="00C903FF"/>
    <w:rsid w:val="00C90A84"/>
    <w:rsid w:val="00C914FA"/>
    <w:rsid w:val="00C91DDC"/>
    <w:rsid w:val="00C9427D"/>
    <w:rsid w:val="00C959CB"/>
    <w:rsid w:val="00C95C7B"/>
    <w:rsid w:val="00C97972"/>
    <w:rsid w:val="00CA4C62"/>
    <w:rsid w:val="00CA5122"/>
    <w:rsid w:val="00CA6CF7"/>
    <w:rsid w:val="00CB499A"/>
    <w:rsid w:val="00CB67E9"/>
    <w:rsid w:val="00CB6BDD"/>
    <w:rsid w:val="00CB782B"/>
    <w:rsid w:val="00CC3770"/>
    <w:rsid w:val="00CC4327"/>
    <w:rsid w:val="00CC62DE"/>
    <w:rsid w:val="00CC6999"/>
    <w:rsid w:val="00CC6DBA"/>
    <w:rsid w:val="00CD3B94"/>
    <w:rsid w:val="00CD5753"/>
    <w:rsid w:val="00CD5DEB"/>
    <w:rsid w:val="00CD6572"/>
    <w:rsid w:val="00CD7AB1"/>
    <w:rsid w:val="00CE05BC"/>
    <w:rsid w:val="00CE2DCC"/>
    <w:rsid w:val="00CE3CBE"/>
    <w:rsid w:val="00CE6D4A"/>
    <w:rsid w:val="00CF24BF"/>
    <w:rsid w:val="00CF4355"/>
    <w:rsid w:val="00CF6379"/>
    <w:rsid w:val="00D00475"/>
    <w:rsid w:val="00D01758"/>
    <w:rsid w:val="00D0216E"/>
    <w:rsid w:val="00D02CCC"/>
    <w:rsid w:val="00D05871"/>
    <w:rsid w:val="00D0608F"/>
    <w:rsid w:val="00D0685A"/>
    <w:rsid w:val="00D075CB"/>
    <w:rsid w:val="00D146CD"/>
    <w:rsid w:val="00D1496F"/>
    <w:rsid w:val="00D175C5"/>
    <w:rsid w:val="00D24D16"/>
    <w:rsid w:val="00D30BBD"/>
    <w:rsid w:val="00D30C7E"/>
    <w:rsid w:val="00D30FEA"/>
    <w:rsid w:val="00D3287E"/>
    <w:rsid w:val="00D33651"/>
    <w:rsid w:val="00D33EE8"/>
    <w:rsid w:val="00D35D09"/>
    <w:rsid w:val="00D45ADF"/>
    <w:rsid w:val="00D473B9"/>
    <w:rsid w:val="00D505B7"/>
    <w:rsid w:val="00D57268"/>
    <w:rsid w:val="00D61AC9"/>
    <w:rsid w:val="00D633D5"/>
    <w:rsid w:val="00D64C80"/>
    <w:rsid w:val="00D65865"/>
    <w:rsid w:val="00D6778F"/>
    <w:rsid w:val="00D747CC"/>
    <w:rsid w:val="00D75170"/>
    <w:rsid w:val="00D76C20"/>
    <w:rsid w:val="00D86A1D"/>
    <w:rsid w:val="00D9037F"/>
    <w:rsid w:val="00D90DFC"/>
    <w:rsid w:val="00D93B01"/>
    <w:rsid w:val="00D94721"/>
    <w:rsid w:val="00D97DC4"/>
    <w:rsid w:val="00DA47AC"/>
    <w:rsid w:val="00DA4E10"/>
    <w:rsid w:val="00DB1ECB"/>
    <w:rsid w:val="00DB5EB2"/>
    <w:rsid w:val="00DB69F2"/>
    <w:rsid w:val="00DC183C"/>
    <w:rsid w:val="00DC288A"/>
    <w:rsid w:val="00DC2BCD"/>
    <w:rsid w:val="00DC32D2"/>
    <w:rsid w:val="00DC7235"/>
    <w:rsid w:val="00DD265C"/>
    <w:rsid w:val="00DD479C"/>
    <w:rsid w:val="00DD5126"/>
    <w:rsid w:val="00DE0639"/>
    <w:rsid w:val="00DE0832"/>
    <w:rsid w:val="00DE172D"/>
    <w:rsid w:val="00DE2078"/>
    <w:rsid w:val="00DE4B73"/>
    <w:rsid w:val="00DE6E14"/>
    <w:rsid w:val="00DE722B"/>
    <w:rsid w:val="00DF1855"/>
    <w:rsid w:val="00DF3F03"/>
    <w:rsid w:val="00DF56FD"/>
    <w:rsid w:val="00E01BEA"/>
    <w:rsid w:val="00E0367B"/>
    <w:rsid w:val="00E123DD"/>
    <w:rsid w:val="00E158C8"/>
    <w:rsid w:val="00E16DD4"/>
    <w:rsid w:val="00E25A29"/>
    <w:rsid w:val="00E26219"/>
    <w:rsid w:val="00E30700"/>
    <w:rsid w:val="00E307C0"/>
    <w:rsid w:val="00E32EBE"/>
    <w:rsid w:val="00E33BB4"/>
    <w:rsid w:val="00E34C2A"/>
    <w:rsid w:val="00E34E6F"/>
    <w:rsid w:val="00E437BE"/>
    <w:rsid w:val="00E45451"/>
    <w:rsid w:val="00E46205"/>
    <w:rsid w:val="00E46BF2"/>
    <w:rsid w:val="00E5064E"/>
    <w:rsid w:val="00E54314"/>
    <w:rsid w:val="00E54662"/>
    <w:rsid w:val="00E55449"/>
    <w:rsid w:val="00E56467"/>
    <w:rsid w:val="00E56C1F"/>
    <w:rsid w:val="00E616D2"/>
    <w:rsid w:val="00E6177B"/>
    <w:rsid w:val="00E63634"/>
    <w:rsid w:val="00E648DF"/>
    <w:rsid w:val="00E65B95"/>
    <w:rsid w:val="00E677B6"/>
    <w:rsid w:val="00E71529"/>
    <w:rsid w:val="00E72789"/>
    <w:rsid w:val="00E81270"/>
    <w:rsid w:val="00E81B43"/>
    <w:rsid w:val="00E820F8"/>
    <w:rsid w:val="00E840D3"/>
    <w:rsid w:val="00E84213"/>
    <w:rsid w:val="00E922D8"/>
    <w:rsid w:val="00E936E7"/>
    <w:rsid w:val="00E94179"/>
    <w:rsid w:val="00E96CA1"/>
    <w:rsid w:val="00E9795F"/>
    <w:rsid w:val="00EA0109"/>
    <w:rsid w:val="00EA28A1"/>
    <w:rsid w:val="00EA3E4F"/>
    <w:rsid w:val="00EA58A4"/>
    <w:rsid w:val="00EB4381"/>
    <w:rsid w:val="00EB6537"/>
    <w:rsid w:val="00EB701D"/>
    <w:rsid w:val="00EC1D35"/>
    <w:rsid w:val="00EC275B"/>
    <w:rsid w:val="00EC27B7"/>
    <w:rsid w:val="00EC4DF9"/>
    <w:rsid w:val="00ED0BDB"/>
    <w:rsid w:val="00ED2ADA"/>
    <w:rsid w:val="00ED3855"/>
    <w:rsid w:val="00ED7AC4"/>
    <w:rsid w:val="00EE4E52"/>
    <w:rsid w:val="00EE64E0"/>
    <w:rsid w:val="00EF1298"/>
    <w:rsid w:val="00EF3AE9"/>
    <w:rsid w:val="00EF5375"/>
    <w:rsid w:val="00EF5636"/>
    <w:rsid w:val="00F03610"/>
    <w:rsid w:val="00F04634"/>
    <w:rsid w:val="00F049C8"/>
    <w:rsid w:val="00F10786"/>
    <w:rsid w:val="00F12CA7"/>
    <w:rsid w:val="00F15866"/>
    <w:rsid w:val="00F235FA"/>
    <w:rsid w:val="00F251CB"/>
    <w:rsid w:val="00F25E05"/>
    <w:rsid w:val="00F34B0D"/>
    <w:rsid w:val="00F3538C"/>
    <w:rsid w:val="00F361E5"/>
    <w:rsid w:val="00F40355"/>
    <w:rsid w:val="00F40825"/>
    <w:rsid w:val="00F43241"/>
    <w:rsid w:val="00F437FF"/>
    <w:rsid w:val="00F45757"/>
    <w:rsid w:val="00F47718"/>
    <w:rsid w:val="00F51392"/>
    <w:rsid w:val="00F51A86"/>
    <w:rsid w:val="00F54F46"/>
    <w:rsid w:val="00F55457"/>
    <w:rsid w:val="00F619C7"/>
    <w:rsid w:val="00F63479"/>
    <w:rsid w:val="00F63BC5"/>
    <w:rsid w:val="00F640CB"/>
    <w:rsid w:val="00F64CDB"/>
    <w:rsid w:val="00F674C7"/>
    <w:rsid w:val="00F7174D"/>
    <w:rsid w:val="00F71DAF"/>
    <w:rsid w:val="00F741BB"/>
    <w:rsid w:val="00F75EE6"/>
    <w:rsid w:val="00F761A7"/>
    <w:rsid w:val="00F81CBD"/>
    <w:rsid w:val="00F84298"/>
    <w:rsid w:val="00F863C2"/>
    <w:rsid w:val="00F87C7A"/>
    <w:rsid w:val="00F93217"/>
    <w:rsid w:val="00F93619"/>
    <w:rsid w:val="00F95E51"/>
    <w:rsid w:val="00F96006"/>
    <w:rsid w:val="00F968EF"/>
    <w:rsid w:val="00F970D0"/>
    <w:rsid w:val="00FA1D6C"/>
    <w:rsid w:val="00FA4B49"/>
    <w:rsid w:val="00FA6159"/>
    <w:rsid w:val="00FA6478"/>
    <w:rsid w:val="00FB019E"/>
    <w:rsid w:val="00FB327D"/>
    <w:rsid w:val="00FB71D7"/>
    <w:rsid w:val="00FC0E68"/>
    <w:rsid w:val="00FC20F4"/>
    <w:rsid w:val="00FD04F4"/>
    <w:rsid w:val="00FD074A"/>
    <w:rsid w:val="00FD21C9"/>
    <w:rsid w:val="00FD27A7"/>
    <w:rsid w:val="00FD6FB3"/>
    <w:rsid w:val="00FD7730"/>
    <w:rsid w:val="00FD797C"/>
    <w:rsid w:val="00FD7DF3"/>
    <w:rsid w:val="00FD7EFA"/>
    <w:rsid w:val="00FE0E44"/>
    <w:rsid w:val="00FE137D"/>
    <w:rsid w:val="00FE1F83"/>
    <w:rsid w:val="00FE3250"/>
    <w:rsid w:val="00FE409F"/>
    <w:rsid w:val="00FE7F52"/>
    <w:rsid w:val="00FF177D"/>
    <w:rsid w:val="00FF2DC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8BB9F"/>
  <w15:docId w15:val="{D32AFE7D-DE90-45F4-B748-3CE141AFD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0136"/>
    <w:rPr>
      <w:rFonts w:ascii="Times New Roman" w:eastAsia="Times New Roman" w:hAnsi="Times New Roman"/>
      <w:sz w:val="24"/>
    </w:rPr>
  </w:style>
  <w:style w:type="paragraph" w:styleId="Nagwek1">
    <w:name w:val="heading 1"/>
    <w:basedOn w:val="Normalny"/>
    <w:next w:val="Normalny"/>
    <w:link w:val="Nagwek1Znak"/>
    <w:qFormat/>
    <w:rsid w:val="00680136"/>
    <w:pPr>
      <w:keepNext/>
      <w:tabs>
        <w:tab w:val="left" w:pos="567"/>
        <w:tab w:val="right" w:pos="9072"/>
      </w:tabs>
      <w:spacing w:before="240" w:after="60"/>
      <w:jc w:val="center"/>
      <w:outlineLvl w:val="0"/>
    </w:pPr>
    <w:rPr>
      <w:rFonts w:eastAsia="Calibri"/>
      <w:b/>
      <w:caps/>
      <w:sz w:val="20"/>
      <w:u w:val="double"/>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qFormat/>
    <w:rsid w:val="00103E5A"/>
    <w:pPr>
      <w:keepNext/>
      <w:tabs>
        <w:tab w:val="left" w:pos="5760"/>
      </w:tabs>
      <w:outlineLvl w:val="1"/>
    </w:pPr>
    <w:rPr>
      <w:rFonts w:eastAsia="Calibri"/>
      <w:iCs/>
      <w:szCs w:val="24"/>
    </w:rPr>
  </w:style>
  <w:style w:type="paragraph" w:styleId="Nagwek3">
    <w:name w:val="heading 3"/>
    <w:basedOn w:val="Normalny"/>
    <w:next w:val="Normalny"/>
    <w:link w:val="Nagwek3Znak"/>
    <w:unhideWhenUsed/>
    <w:qFormat/>
    <w:locked/>
    <w:rsid w:val="00884DE4"/>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680136"/>
    <w:rPr>
      <w:rFonts w:ascii="Times New Roman" w:hAnsi="Times New Roman" w:cs="Times New Roman"/>
      <w:b/>
      <w:caps/>
      <w:sz w:val="20"/>
      <w:szCs w:val="20"/>
      <w:u w:val="double"/>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link w:val="Nagwek2"/>
    <w:locked/>
    <w:rsid w:val="00103E5A"/>
    <w:rPr>
      <w:rFonts w:ascii="Times New Roman" w:hAnsi="Times New Roman" w:cs="Times New Roman"/>
      <w:iCs/>
      <w:sz w:val="24"/>
      <w:szCs w:val="24"/>
      <w:lang w:eastAsia="pl-PL"/>
    </w:rPr>
  </w:style>
  <w:style w:type="paragraph" w:styleId="Bezodstpw">
    <w:name w:val="No Spacing"/>
    <w:uiPriority w:val="99"/>
    <w:qFormat/>
    <w:rsid w:val="00712890"/>
    <w:rPr>
      <w:rFonts w:ascii="Times New Roman" w:hAnsi="Times New Roman"/>
      <w:sz w:val="24"/>
      <w:szCs w:val="22"/>
      <w:lang w:eastAsia="en-US"/>
    </w:rPr>
  </w:style>
  <w:style w:type="paragraph" w:styleId="Stopka">
    <w:name w:val="footer"/>
    <w:basedOn w:val="Normalny"/>
    <w:link w:val="StopkaZnak"/>
    <w:uiPriority w:val="99"/>
    <w:rsid w:val="00680136"/>
    <w:pPr>
      <w:tabs>
        <w:tab w:val="center" w:pos="4320"/>
        <w:tab w:val="right" w:pos="8640"/>
      </w:tabs>
    </w:pPr>
    <w:rPr>
      <w:rFonts w:eastAsia="Calibri"/>
      <w:sz w:val="20"/>
    </w:rPr>
  </w:style>
  <w:style w:type="character" w:customStyle="1" w:styleId="StopkaZnak">
    <w:name w:val="Stopka Znak"/>
    <w:link w:val="Stopka"/>
    <w:uiPriority w:val="99"/>
    <w:locked/>
    <w:rsid w:val="00680136"/>
    <w:rPr>
      <w:rFonts w:ascii="Times New Roman" w:hAnsi="Times New Roman" w:cs="Times New Roman"/>
      <w:noProof/>
      <w:sz w:val="20"/>
      <w:szCs w:val="20"/>
      <w:lang w:eastAsia="pl-PL"/>
    </w:rPr>
  </w:style>
  <w:style w:type="paragraph" w:styleId="Tekstpodstawowy">
    <w:name w:val="Body Text"/>
    <w:basedOn w:val="Normalny"/>
    <w:link w:val="TekstpodstawowyZnak"/>
    <w:uiPriority w:val="99"/>
    <w:semiHidden/>
    <w:rsid w:val="00680136"/>
    <w:pPr>
      <w:spacing w:before="60" w:after="60"/>
    </w:pPr>
    <w:rPr>
      <w:rFonts w:eastAsia="Calibri"/>
      <w:sz w:val="20"/>
    </w:rPr>
  </w:style>
  <w:style w:type="character" w:customStyle="1" w:styleId="TekstpodstawowyZnak">
    <w:name w:val="Tekst podstawowy Znak"/>
    <w:link w:val="Tekstpodstawowy"/>
    <w:uiPriority w:val="99"/>
    <w:semiHidden/>
    <w:locked/>
    <w:rsid w:val="00680136"/>
    <w:rPr>
      <w:rFonts w:ascii="Times New Roman" w:hAnsi="Times New Roman" w:cs="Times New Roman"/>
      <w:sz w:val="20"/>
      <w:szCs w:val="20"/>
      <w:lang w:eastAsia="pl-PL"/>
    </w:rPr>
  </w:style>
  <w:style w:type="paragraph" w:styleId="Tekstpodstawowy2">
    <w:name w:val="Body Text 2"/>
    <w:basedOn w:val="Normalny"/>
    <w:link w:val="Tekstpodstawowy2Znak"/>
    <w:uiPriority w:val="99"/>
    <w:semiHidden/>
    <w:rsid w:val="00680136"/>
    <w:pPr>
      <w:spacing w:before="60" w:after="60"/>
      <w:jc w:val="both"/>
    </w:pPr>
    <w:rPr>
      <w:rFonts w:eastAsia="Calibri"/>
      <w:sz w:val="20"/>
    </w:rPr>
  </w:style>
  <w:style w:type="character" w:customStyle="1" w:styleId="Tekstpodstawowy2Znak">
    <w:name w:val="Tekst podstawowy 2 Znak"/>
    <w:link w:val="Tekstpodstawowy2"/>
    <w:uiPriority w:val="99"/>
    <w:semiHidden/>
    <w:locked/>
    <w:rsid w:val="00680136"/>
    <w:rPr>
      <w:rFonts w:ascii="Times New Roman" w:hAnsi="Times New Roman" w:cs="Times New Roman"/>
      <w:noProof/>
      <w:sz w:val="20"/>
      <w:szCs w:val="20"/>
      <w:lang w:eastAsia="pl-PL"/>
    </w:rPr>
  </w:style>
  <w:style w:type="character" w:styleId="Odwoaniedokomentarza">
    <w:name w:val="annotation reference"/>
    <w:rsid w:val="00C8630D"/>
    <w:rPr>
      <w:rFonts w:cs="Times New Roman"/>
      <w:sz w:val="16"/>
      <w:szCs w:val="16"/>
    </w:rPr>
  </w:style>
  <w:style w:type="paragraph" w:styleId="Tekstkomentarza">
    <w:name w:val="annotation text"/>
    <w:basedOn w:val="Normalny"/>
    <w:link w:val="TekstkomentarzaZnak"/>
    <w:rsid w:val="00C8630D"/>
    <w:rPr>
      <w:rFonts w:eastAsia="Calibri"/>
      <w:sz w:val="20"/>
    </w:rPr>
  </w:style>
  <w:style w:type="character" w:customStyle="1" w:styleId="TekstkomentarzaZnak">
    <w:name w:val="Tekst komentarza Znak"/>
    <w:link w:val="Tekstkomentarza"/>
    <w:locked/>
    <w:rsid w:val="00C8630D"/>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C8630D"/>
    <w:rPr>
      <w:rFonts w:ascii="Tahoma" w:eastAsia="Calibri" w:hAnsi="Tahoma"/>
      <w:sz w:val="16"/>
      <w:szCs w:val="16"/>
    </w:rPr>
  </w:style>
  <w:style w:type="character" w:customStyle="1" w:styleId="TekstdymkaZnak">
    <w:name w:val="Tekst dymka Znak"/>
    <w:link w:val="Tekstdymka"/>
    <w:uiPriority w:val="99"/>
    <w:semiHidden/>
    <w:locked/>
    <w:rsid w:val="00C8630D"/>
    <w:rPr>
      <w:rFonts w:ascii="Tahoma" w:hAnsi="Tahoma" w:cs="Tahoma"/>
      <w:noProof/>
      <w:sz w:val="16"/>
      <w:szCs w:val="16"/>
      <w:lang w:eastAsia="pl-PL"/>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link w:val="AkapitzlistZnak"/>
    <w:uiPriority w:val="34"/>
    <w:qFormat/>
    <w:rsid w:val="00C8630D"/>
    <w:pPr>
      <w:ind w:left="720"/>
      <w:contextualSpacing/>
    </w:pPr>
  </w:style>
  <w:style w:type="paragraph" w:customStyle="1" w:styleId="Styl">
    <w:name w:val="Styl"/>
    <w:rsid w:val="00C8630D"/>
    <w:pPr>
      <w:widowControl w:val="0"/>
      <w:autoSpaceDE w:val="0"/>
      <w:autoSpaceDN w:val="0"/>
      <w:adjustRightInd w:val="0"/>
    </w:pPr>
    <w:rPr>
      <w:rFonts w:ascii="Times New Roman" w:eastAsia="Times New Roman" w:hAnsi="Times New Roman"/>
      <w:sz w:val="24"/>
      <w:szCs w:val="24"/>
    </w:rPr>
  </w:style>
  <w:style w:type="paragraph" w:styleId="Nagwek">
    <w:name w:val="header"/>
    <w:basedOn w:val="Normalny"/>
    <w:link w:val="NagwekZnak"/>
    <w:uiPriority w:val="99"/>
    <w:rsid w:val="00950C77"/>
    <w:pPr>
      <w:tabs>
        <w:tab w:val="center" w:pos="4536"/>
        <w:tab w:val="right" w:pos="9072"/>
      </w:tabs>
    </w:pPr>
    <w:rPr>
      <w:rFonts w:eastAsia="Calibri"/>
      <w:sz w:val="20"/>
    </w:rPr>
  </w:style>
  <w:style w:type="character" w:customStyle="1" w:styleId="NagwekZnak">
    <w:name w:val="Nagłówek Znak"/>
    <w:link w:val="Nagwek"/>
    <w:uiPriority w:val="99"/>
    <w:locked/>
    <w:rsid w:val="00950C77"/>
    <w:rPr>
      <w:rFonts w:ascii="Times New Roman" w:hAnsi="Times New Roman" w:cs="Times New Roman"/>
      <w:noProof/>
      <w:sz w:val="20"/>
      <w:szCs w:val="20"/>
      <w:lang w:eastAsia="pl-PL"/>
    </w:rPr>
  </w:style>
  <w:style w:type="character" w:styleId="Numerstrony">
    <w:name w:val="page number"/>
    <w:uiPriority w:val="99"/>
    <w:rsid w:val="00930BBE"/>
    <w:rPr>
      <w:rFonts w:cs="Times New Roman"/>
    </w:rPr>
  </w:style>
  <w:style w:type="paragraph" w:styleId="Tekstprzypisukocowego">
    <w:name w:val="endnote text"/>
    <w:basedOn w:val="Normalny"/>
    <w:link w:val="TekstprzypisukocowegoZnak"/>
    <w:uiPriority w:val="99"/>
    <w:semiHidden/>
    <w:rsid w:val="006E0AA0"/>
    <w:rPr>
      <w:sz w:val="20"/>
    </w:rPr>
  </w:style>
  <w:style w:type="character" w:customStyle="1" w:styleId="TekstprzypisukocowegoZnak">
    <w:name w:val="Tekst przypisu końcowego Znak"/>
    <w:link w:val="Tekstprzypisukocowego"/>
    <w:uiPriority w:val="99"/>
    <w:semiHidden/>
    <w:rsid w:val="00E40A82"/>
    <w:rPr>
      <w:rFonts w:ascii="Times New Roman" w:eastAsia="Times New Roman" w:hAnsi="Times New Roman"/>
      <w:noProof/>
      <w:sz w:val="20"/>
      <w:szCs w:val="20"/>
    </w:rPr>
  </w:style>
  <w:style w:type="character" w:styleId="Odwoanieprzypisukocowego">
    <w:name w:val="endnote reference"/>
    <w:uiPriority w:val="99"/>
    <w:semiHidden/>
    <w:rsid w:val="006E0AA0"/>
    <w:rPr>
      <w:rFonts w:cs="Times New Roman"/>
      <w:vertAlign w:val="superscript"/>
    </w:rPr>
  </w:style>
  <w:style w:type="paragraph" w:styleId="Mapadokumentu">
    <w:name w:val="Document Map"/>
    <w:basedOn w:val="Normalny"/>
    <w:link w:val="MapadokumentuZnak"/>
    <w:uiPriority w:val="99"/>
    <w:semiHidden/>
    <w:rsid w:val="00A82EA7"/>
    <w:pPr>
      <w:shd w:val="clear" w:color="auto" w:fill="000080"/>
    </w:pPr>
    <w:rPr>
      <w:sz w:val="0"/>
      <w:szCs w:val="0"/>
    </w:rPr>
  </w:style>
  <w:style w:type="character" w:customStyle="1" w:styleId="MapadokumentuZnak">
    <w:name w:val="Mapa dokumentu Znak"/>
    <w:link w:val="Mapadokumentu"/>
    <w:uiPriority w:val="99"/>
    <w:semiHidden/>
    <w:rsid w:val="00E40A82"/>
    <w:rPr>
      <w:rFonts w:ascii="Times New Roman" w:eastAsia="Times New Roman" w:hAnsi="Times New Roman"/>
      <w:noProof/>
      <w:sz w:val="0"/>
      <w:szCs w:val="0"/>
    </w:rPr>
  </w:style>
  <w:style w:type="paragraph" w:styleId="Listapunktowana">
    <w:name w:val="List Bullet"/>
    <w:basedOn w:val="Normalny"/>
    <w:uiPriority w:val="99"/>
    <w:unhideWhenUsed/>
    <w:rsid w:val="0036683F"/>
    <w:pPr>
      <w:numPr>
        <w:numId w:val="4"/>
      </w:numPr>
      <w:contextualSpacing/>
    </w:pPr>
  </w:style>
  <w:style w:type="paragraph" w:styleId="Tematkomentarza">
    <w:name w:val="annotation subject"/>
    <w:basedOn w:val="Tekstkomentarza"/>
    <w:next w:val="Tekstkomentarza"/>
    <w:link w:val="TematkomentarzaZnak"/>
    <w:uiPriority w:val="99"/>
    <w:semiHidden/>
    <w:unhideWhenUsed/>
    <w:rsid w:val="00D505B7"/>
    <w:rPr>
      <w:rFonts w:eastAsia="Times New Roman"/>
      <w:b/>
      <w:bCs/>
      <w:noProof/>
    </w:rPr>
  </w:style>
  <w:style w:type="character" w:customStyle="1" w:styleId="TematkomentarzaZnak">
    <w:name w:val="Temat komentarza Znak"/>
    <w:link w:val="Tematkomentarza"/>
    <w:uiPriority w:val="99"/>
    <w:semiHidden/>
    <w:rsid w:val="00D505B7"/>
    <w:rPr>
      <w:rFonts w:ascii="Times New Roman" w:eastAsia="Times New Roman" w:hAnsi="Times New Roman" w:cs="Times New Roman"/>
      <w:b/>
      <w:bCs/>
      <w:noProof/>
      <w:sz w:val="20"/>
      <w:szCs w:val="20"/>
      <w:lang w:eastAsia="pl-PL"/>
    </w:rPr>
  </w:style>
  <w:style w:type="paragraph" w:customStyle="1" w:styleId="Tekstpodstawowywcity31">
    <w:name w:val="Tekst podstawowy wcięty 31"/>
    <w:basedOn w:val="Normalny"/>
    <w:rsid w:val="00171596"/>
    <w:pPr>
      <w:suppressAutoHyphens/>
      <w:overflowPunct w:val="0"/>
      <w:autoSpaceDE w:val="0"/>
      <w:spacing w:after="120"/>
      <w:ind w:left="283"/>
      <w:textAlignment w:val="baseline"/>
    </w:pPr>
    <w:rPr>
      <w:sz w:val="16"/>
      <w:szCs w:val="16"/>
      <w:lang w:val="en-US" w:eastAsia="ar-SA"/>
    </w:rPr>
  </w:style>
  <w:style w:type="character" w:styleId="Hipercze">
    <w:name w:val="Hyperlink"/>
    <w:unhideWhenUsed/>
    <w:rsid w:val="002E615C"/>
    <w:rPr>
      <w:color w:val="0000FF"/>
      <w:u w:val="single"/>
    </w:rPr>
  </w:style>
  <w:style w:type="character" w:customStyle="1" w:styleId="Heading4">
    <w:name w:val="Heading #4_"/>
    <w:basedOn w:val="Domylnaczcionkaakapitu"/>
    <w:link w:val="Heading40"/>
    <w:rsid w:val="002B14B5"/>
    <w:rPr>
      <w:rFonts w:ascii="Arial" w:eastAsia="Arial" w:hAnsi="Arial" w:cs="Arial"/>
      <w:sz w:val="21"/>
      <w:szCs w:val="21"/>
      <w:shd w:val="clear" w:color="auto" w:fill="FFFFFF"/>
    </w:rPr>
  </w:style>
  <w:style w:type="paragraph" w:customStyle="1" w:styleId="Heading40">
    <w:name w:val="Heading #4"/>
    <w:basedOn w:val="Normalny"/>
    <w:link w:val="Heading4"/>
    <w:rsid w:val="002B14B5"/>
    <w:pPr>
      <w:shd w:val="clear" w:color="auto" w:fill="FFFFFF"/>
      <w:spacing w:before="3960" w:line="331" w:lineRule="exact"/>
      <w:ind w:hanging="420"/>
      <w:outlineLvl w:val="3"/>
    </w:pPr>
    <w:rPr>
      <w:rFonts w:ascii="Arial" w:eastAsia="Arial" w:hAnsi="Arial" w:cs="Arial"/>
      <w:sz w:val="21"/>
      <w:szCs w:val="21"/>
    </w:rPr>
  </w:style>
  <w:style w:type="paragraph" w:styleId="Poprawka">
    <w:name w:val="Revision"/>
    <w:hidden/>
    <w:rsid w:val="005614B4"/>
    <w:rPr>
      <w:rFonts w:ascii="Times New Roman" w:eastAsia="Times New Roman" w:hAnsi="Times New Roman"/>
      <w:noProof/>
      <w:sz w:val="24"/>
    </w:rPr>
  </w:style>
  <w:style w:type="character" w:customStyle="1" w:styleId="TekstkomentarzaZnak1">
    <w:name w:val="Tekst komentarza Znak1"/>
    <w:uiPriority w:val="99"/>
    <w:semiHidden/>
    <w:locked/>
    <w:rsid w:val="001D7D48"/>
    <w:rPr>
      <w:rFonts w:ascii="Times New Roman" w:eastAsia="Times New Roman" w:hAnsi="Times New Roman"/>
      <w:b/>
      <w:lang w:val="x-none" w:eastAsia="ar-SA"/>
    </w:rPr>
  </w:style>
  <w:style w:type="paragraph" w:styleId="Tekstprzypisudolnego">
    <w:name w:val="footnote text"/>
    <w:basedOn w:val="Normalny"/>
    <w:link w:val="TekstprzypisudolnegoZnak"/>
    <w:uiPriority w:val="99"/>
    <w:unhideWhenUsed/>
    <w:rsid w:val="004853F0"/>
    <w:rPr>
      <w:sz w:val="20"/>
    </w:rPr>
  </w:style>
  <w:style w:type="character" w:customStyle="1" w:styleId="TekstprzypisudolnegoZnak">
    <w:name w:val="Tekst przypisu dolnego Znak"/>
    <w:basedOn w:val="Domylnaczcionkaakapitu"/>
    <w:link w:val="Tekstprzypisudolnego"/>
    <w:uiPriority w:val="99"/>
    <w:semiHidden/>
    <w:rsid w:val="004853F0"/>
    <w:rPr>
      <w:rFonts w:ascii="Times New Roman" w:eastAsia="Times New Roman" w:hAnsi="Times New Roman"/>
      <w:noProof/>
    </w:rPr>
  </w:style>
  <w:style w:type="character" w:styleId="Odwoanieprzypisudolnego">
    <w:name w:val="footnote reference"/>
    <w:basedOn w:val="Domylnaczcionkaakapitu"/>
    <w:uiPriority w:val="99"/>
    <w:unhideWhenUsed/>
    <w:rsid w:val="004853F0"/>
    <w:rPr>
      <w:vertAlign w:val="superscript"/>
    </w:rPr>
  </w:style>
  <w:style w:type="character" w:customStyle="1" w:styleId="Nagwek3Znak">
    <w:name w:val="Nagłówek 3 Znak"/>
    <w:basedOn w:val="Domylnaczcionkaakapitu"/>
    <w:link w:val="Nagwek3"/>
    <w:rsid w:val="00884DE4"/>
    <w:rPr>
      <w:rFonts w:asciiTheme="majorHAnsi" w:eastAsiaTheme="majorEastAsia" w:hAnsiTheme="majorHAnsi" w:cstheme="majorBidi"/>
      <w:noProof/>
      <w:color w:val="243F60" w:themeColor="accent1" w:themeShade="7F"/>
      <w:sz w:val="24"/>
      <w:szCs w:val="24"/>
    </w:rPr>
  </w:style>
  <w:style w:type="paragraph" w:customStyle="1" w:styleId="Tekstpodstawowy21">
    <w:name w:val="Tekst podstawowy 21"/>
    <w:basedOn w:val="Normalny"/>
    <w:rsid w:val="007946DE"/>
    <w:pPr>
      <w:widowControl w:val="0"/>
      <w:tabs>
        <w:tab w:val="left" w:pos="1985"/>
        <w:tab w:val="right" w:leader="dot" w:pos="9072"/>
      </w:tabs>
      <w:suppressAutoHyphens/>
      <w:spacing w:before="60" w:after="60"/>
      <w:jc w:val="both"/>
    </w:pPr>
    <w:rPr>
      <w:rFonts w:cs="Tms Rmn"/>
      <w:b/>
      <w:lang w:eastAsia="ar-SA"/>
    </w:rPr>
  </w:style>
  <w:style w:type="character" w:customStyle="1" w:styleId="WW8Num11z0">
    <w:name w:val="WW8Num11z0"/>
    <w:rsid w:val="002D0851"/>
    <w:rPr>
      <w:rFonts w:ascii="Arial" w:hAnsi="Arial" w:cs="Arial"/>
      <w:b w:val="0"/>
      <w:bCs w:val="0"/>
      <w:i w:val="0"/>
      <w:iCs w:val="0"/>
      <w:sz w:val="20"/>
      <w:szCs w:val="20"/>
    </w:rPr>
  </w:style>
  <w:style w:type="paragraph" w:styleId="Tekstpodstawowywcity2">
    <w:name w:val="Body Text Indent 2"/>
    <w:basedOn w:val="Normalny"/>
    <w:link w:val="Tekstpodstawowywcity2Znak"/>
    <w:uiPriority w:val="99"/>
    <w:rsid w:val="00004729"/>
    <w:pPr>
      <w:spacing w:after="120" w:line="480" w:lineRule="auto"/>
      <w:ind w:left="283"/>
    </w:pPr>
    <w:rPr>
      <w:sz w:val="20"/>
    </w:rPr>
  </w:style>
  <w:style w:type="character" w:customStyle="1" w:styleId="Tekstpodstawowywcity2Znak">
    <w:name w:val="Tekst podstawowy wcięty 2 Znak"/>
    <w:basedOn w:val="Domylnaczcionkaakapitu"/>
    <w:link w:val="Tekstpodstawowywcity2"/>
    <w:uiPriority w:val="99"/>
    <w:rsid w:val="00004729"/>
    <w:rPr>
      <w:rFonts w:ascii="Times New Roman" w:eastAsia="Times New Roman" w:hAnsi="Times New Roman"/>
    </w:rPr>
  </w:style>
  <w:style w:type="character" w:customStyle="1" w:styleId="WW8Num21z1">
    <w:name w:val="WW8Num21z1"/>
    <w:rsid w:val="00D01758"/>
    <w:rPr>
      <w:rFonts w:ascii="Arial" w:eastAsia="Times New Roman" w:hAnsi="Arial" w:cs="Arial"/>
      <w:color w:val="auto"/>
    </w:rPr>
  </w:style>
  <w:style w:type="character" w:customStyle="1" w:styleId="AkapitzlistZnak">
    <w:name w:val="Akapit z listą Znak"/>
    <w:aliases w:val="lp1 Znak,List Paragraph1 Znak,List Paragraph2 Znak,ISCG Numerowanie Znak,TZ-Nag2 Znak,Preambuła Znak,RR PGE Akapit z listą Znak,CP-UC Znak,CP-Punkty Znak,Bullet List Znak,List - bullets Znak,Equipment Znak,Bullet 1 Znak,b1 Znak"/>
    <w:basedOn w:val="Domylnaczcionkaakapitu"/>
    <w:link w:val="Akapitzlist"/>
    <w:uiPriority w:val="34"/>
    <w:qFormat/>
    <w:rsid w:val="00D01758"/>
    <w:rPr>
      <w:rFonts w:ascii="Times New Roman" w:eastAsia="Times New Roman" w:hAnsi="Times New Roman"/>
      <w:noProof/>
      <w:sz w:val="24"/>
    </w:rPr>
  </w:style>
  <w:style w:type="paragraph" w:styleId="NormalnyWeb">
    <w:name w:val="Normal (Web)"/>
    <w:basedOn w:val="Normalny"/>
    <w:uiPriority w:val="99"/>
    <w:unhideWhenUsed/>
    <w:rsid w:val="006E5062"/>
    <w:pPr>
      <w:spacing w:before="100" w:beforeAutospacing="1" w:after="100" w:afterAutospacing="1"/>
    </w:pPr>
    <w:rPr>
      <w:szCs w:val="24"/>
    </w:rPr>
  </w:style>
  <w:style w:type="character" w:customStyle="1" w:styleId="TeksttreciPogrubienieKursywa">
    <w:name w:val="Tekst treści + Pogrubienie;Kursywa"/>
    <w:basedOn w:val="Domylnaczcionkaakapitu"/>
    <w:rsid w:val="0049771E"/>
    <w:rPr>
      <w:rFonts w:ascii="Arial" w:eastAsia="Arial" w:hAnsi="Arial" w:cs="Arial"/>
      <w:b/>
      <w:bCs/>
      <w:i/>
      <w:iCs/>
      <w:sz w:val="21"/>
      <w:szCs w:val="21"/>
      <w:shd w:val="clear" w:color="auto" w:fill="FFFFFF"/>
    </w:rPr>
  </w:style>
  <w:style w:type="character" w:customStyle="1" w:styleId="Teksttreci">
    <w:name w:val="Tekst treści_"/>
    <w:basedOn w:val="Domylnaczcionkaakapitu"/>
    <w:link w:val="Teksttreci0"/>
    <w:rsid w:val="00F87C7A"/>
    <w:rPr>
      <w:rFonts w:ascii="Arial" w:eastAsia="Arial" w:hAnsi="Arial" w:cs="Arial"/>
      <w:sz w:val="21"/>
      <w:szCs w:val="21"/>
      <w:shd w:val="clear" w:color="auto" w:fill="FFFFFF"/>
    </w:rPr>
  </w:style>
  <w:style w:type="paragraph" w:customStyle="1" w:styleId="Teksttreci0">
    <w:name w:val="Tekst treści"/>
    <w:basedOn w:val="Normalny"/>
    <w:link w:val="Teksttreci"/>
    <w:rsid w:val="00F87C7A"/>
    <w:pPr>
      <w:shd w:val="clear" w:color="auto" w:fill="FFFFFF"/>
      <w:spacing w:before="6840" w:line="331" w:lineRule="exact"/>
      <w:ind w:left="425" w:hanging="440"/>
      <w:jc w:val="both"/>
    </w:pPr>
    <w:rPr>
      <w:rFonts w:ascii="Arial" w:eastAsia="Arial" w:hAnsi="Arial" w:cs="Arial"/>
      <w:sz w:val="21"/>
      <w:szCs w:val="21"/>
    </w:rPr>
  </w:style>
  <w:style w:type="character" w:styleId="UyteHipercze">
    <w:name w:val="FollowedHyperlink"/>
    <w:basedOn w:val="Domylnaczcionkaakapitu"/>
    <w:uiPriority w:val="99"/>
    <w:semiHidden/>
    <w:unhideWhenUsed/>
    <w:rsid w:val="00FD7DF3"/>
    <w:rPr>
      <w:color w:val="800080" w:themeColor="followedHyperlink"/>
      <w:u w:val="single"/>
    </w:rPr>
  </w:style>
  <w:style w:type="character" w:customStyle="1" w:styleId="Nierozpoznanawzmianka1">
    <w:name w:val="Nierozpoznana wzmianka1"/>
    <w:basedOn w:val="Domylnaczcionkaakapitu"/>
    <w:uiPriority w:val="99"/>
    <w:semiHidden/>
    <w:unhideWhenUsed/>
    <w:rsid w:val="0023663F"/>
    <w:rPr>
      <w:color w:val="605E5C"/>
      <w:shd w:val="clear" w:color="auto" w:fill="E1DFDD"/>
    </w:rPr>
  </w:style>
  <w:style w:type="numbering" w:customStyle="1" w:styleId="Biecalista1">
    <w:name w:val="Bieżąca lista1"/>
    <w:uiPriority w:val="99"/>
    <w:rsid w:val="00764183"/>
    <w:pPr>
      <w:numPr>
        <w:numId w:val="54"/>
      </w:numPr>
    </w:pPr>
  </w:style>
  <w:style w:type="paragraph" w:customStyle="1" w:styleId="text1">
    <w:name w:val="text 1"/>
    <w:basedOn w:val="Normalny"/>
    <w:rsid w:val="005D4532"/>
    <w:pPr>
      <w:spacing w:before="120" w:after="120" w:line="288" w:lineRule="auto"/>
      <w:ind w:left="567"/>
      <w:jc w:val="both"/>
    </w:pPr>
    <w:rPr>
      <w:rFonts w:ascii="Calibri" w:eastAsia="Calibri" w:hAnsi="Calibri"/>
      <w:color w:val="000000"/>
      <w:sz w:val="22"/>
      <w:szCs w:val="22"/>
      <w:lang w:eastAsia="en-US"/>
    </w:rPr>
  </w:style>
  <w:style w:type="paragraph" w:customStyle="1" w:styleId="H1">
    <w:name w:val="H1"/>
    <w:basedOn w:val="Normalny"/>
    <w:next w:val="text1"/>
    <w:locked/>
    <w:rsid w:val="005D4532"/>
    <w:pPr>
      <w:keepNext/>
      <w:keepLines/>
      <w:numPr>
        <w:numId w:val="61"/>
      </w:numPr>
      <w:suppressAutoHyphens/>
      <w:spacing w:before="120" w:after="120" w:line="288" w:lineRule="auto"/>
      <w:jc w:val="both"/>
      <w:outlineLvl w:val="0"/>
    </w:pPr>
    <w:rPr>
      <w:rFonts w:ascii="Calibri" w:hAnsi="Calibri"/>
      <w:b/>
      <w:caps/>
      <w:color w:val="000000"/>
      <w:sz w:val="22"/>
      <w:szCs w:val="21"/>
    </w:rPr>
  </w:style>
  <w:style w:type="paragraph" w:customStyle="1" w:styleId="H2">
    <w:name w:val="H2"/>
    <w:basedOn w:val="Normalny"/>
    <w:next w:val="Normalny"/>
    <w:locked/>
    <w:rsid w:val="005D4532"/>
    <w:pPr>
      <w:numPr>
        <w:ilvl w:val="1"/>
        <w:numId w:val="61"/>
      </w:numPr>
      <w:suppressAutoHyphens/>
      <w:spacing w:before="120" w:after="120" w:line="288" w:lineRule="auto"/>
      <w:jc w:val="both"/>
      <w:outlineLvl w:val="1"/>
    </w:pPr>
    <w:rPr>
      <w:rFonts w:ascii="Calibri" w:hAnsi="Calibri"/>
      <w:color w:val="000000"/>
      <w:sz w:val="22"/>
      <w:szCs w:val="24"/>
    </w:rPr>
  </w:style>
  <w:style w:type="paragraph" w:customStyle="1" w:styleId="H3">
    <w:name w:val="H3"/>
    <w:basedOn w:val="Normalny"/>
    <w:next w:val="Normalny"/>
    <w:locked/>
    <w:rsid w:val="005D4532"/>
    <w:pPr>
      <w:numPr>
        <w:ilvl w:val="2"/>
        <w:numId w:val="61"/>
      </w:numPr>
      <w:tabs>
        <w:tab w:val="left" w:pos="1418"/>
      </w:tabs>
      <w:suppressAutoHyphens/>
      <w:spacing w:before="120" w:after="120" w:line="288" w:lineRule="auto"/>
      <w:jc w:val="both"/>
      <w:outlineLvl w:val="2"/>
    </w:pPr>
    <w:rPr>
      <w:rFonts w:ascii="Calibri" w:hAnsi="Calibri"/>
      <w:color w:val="000000"/>
      <w:sz w:val="22"/>
      <w:szCs w:val="24"/>
    </w:rPr>
  </w:style>
  <w:style w:type="paragraph" w:customStyle="1" w:styleId="H4">
    <w:name w:val="H4"/>
    <w:basedOn w:val="Normalny"/>
    <w:next w:val="Normalny"/>
    <w:locked/>
    <w:rsid w:val="005D4532"/>
    <w:pPr>
      <w:numPr>
        <w:ilvl w:val="3"/>
        <w:numId w:val="61"/>
      </w:numPr>
      <w:suppressAutoHyphens/>
      <w:spacing w:before="120" w:after="120" w:line="288" w:lineRule="auto"/>
      <w:jc w:val="both"/>
      <w:outlineLvl w:val="3"/>
    </w:pPr>
    <w:rPr>
      <w:rFonts w:ascii="Calibri" w:hAnsi="Calibri"/>
      <w:color w:val="000000"/>
      <w:sz w:val="22"/>
      <w:szCs w:val="24"/>
    </w:rPr>
  </w:style>
  <w:style w:type="paragraph" w:customStyle="1" w:styleId="H5">
    <w:name w:val="H5"/>
    <w:basedOn w:val="Normalny"/>
    <w:rsid w:val="005D4532"/>
    <w:pPr>
      <w:numPr>
        <w:ilvl w:val="4"/>
        <w:numId w:val="61"/>
      </w:numPr>
      <w:tabs>
        <w:tab w:val="left" w:pos="2268"/>
        <w:tab w:val="left" w:pos="3119"/>
      </w:tabs>
      <w:spacing w:before="120" w:after="120" w:line="288" w:lineRule="auto"/>
      <w:jc w:val="both"/>
      <w:outlineLvl w:val="4"/>
    </w:pPr>
    <w:rPr>
      <w:rFonts w:ascii="Calibri" w:hAnsi="Calibri"/>
      <w:color w:val="000000"/>
      <w:sz w:val="22"/>
      <w:szCs w:val="24"/>
    </w:rPr>
  </w:style>
  <w:style w:type="paragraph" w:customStyle="1" w:styleId="H6">
    <w:name w:val="H6"/>
    <w:basedOn w:val="Normalny"/>
    <w:rsid w:val="005D4532"/>
    <w:pPr>
      <w:numPr>
        <w:ilvl w:val="5"/>
        <w:numId w:val="61"/>
      </w:numPr>
      <w:tabs>
        <w:tab w:val="left" w:pos="2268"/>
        <w:tab w:val="left" w:pos="3119"/>
      </w:tabs>
      <w:spacing w:before="120" w:after="120" w:line="288" w:lineRule="auto"/>
      <w:jc w:val="both"/>
      <w:outlineLvl w:val="5"/>
    </w:pPr>
    <w:rPr>
      <w:rFonts w:ascii="Calibri" w:hAnsi="Calibri"/>
      <w:color w:val="000000"/>
      <w:sz w:val="22"/>
      <w:szCs w:val="24"/>
    </w:rPr>
  </w:style>
  <w:style w:type="paragraph" w:customStyle="1" w:styleId="H7">
    <w:name w:val="H7"/>
    <w:basedOn w:val="Normalny"/>
    <w:rsid w:val="005D4532"/>
    <w:pPr>
      <w:numPr>
        <w:ilvl w:val="6"/>
        <w:numId w:val="61"/>
      </w:numPr>
      <w:tabs>
        <w:tab w:val="left" w:pos="2268"/>
        <w:tab w:val="left" w:pos="3119"/>
        <w:tab w:val="left" w:pos="3969"/>
      </w:tabs>
      <w:spacing w:before="120" w:after="120" w:line="288" w:lineRule="auto"/>
      <w:jc w:val="both"/>
      <w:outlineLvl w:val="6"/>
    </w:pPr>
    <w:rPr>
      <w:rFonts w:ascii="Calibri" w:hAnsi="Calibri"/>
      <w:color w:val="000000"/>
      <w:sz w:val="22"/>
      <w:szCs w:val="24"/>
    </w:rPr>
  </w:style>
  <w:style w:type="character" w:customStyle="1" w:styleId="normaltextrun">
    <w:name w:val="normaltextrun"/>
    <w:basedOn w:val="Domylnaczcionkaakapitu"/>
    <w:rsid w:val="00C902A5"/>
  </w:style>
  <w:style w:type="numbering" w:customStyle="1" w:styleId="Styl12">
    <w:name w:val="Styl12"/>
    <w:uiPriority w:val="99"/>
    <w:rsid w:val="006D3CE9"/>
    <w:pPr>
      <w:numPr>
        <w:numId w:val="88"/>
      </w:numPr>
    </w:pPr>
  </w:style>
  <w:style w:type="character" w:customStyle="1" w:styleId="Teksttreci2">
    <w:name w:val="Tekst treści (2)_"/>
    <w:link w:val="Teksttreci20"/>
    <w:rsid w:val="00E9795F"/>
    <w:rPr>
      <w:rFonts w:cs="Calibri"/>
      <w:sz w:val="16"/>
      <w:szCs w:val="16"/>
      <w:shd w:val="clear" w:color="auto" w:fill="FFFFFF"/>
    </w:rPr>
  </w:style>
  <w:style w:type="paragraph" w:customStyle="1" w:styleId="Teksttreci20">
    <w:name w:val="Tekst treści (2)"/>
    <w:basedOn w:val="Normalny"/>
    <w:link w:val="Teksttreci2"/>
    <w:rsid w:val="00E9795F"/>
    <w:pPr>
      <w:shd w:val="clear" w:color="auto" w:fill="FFFFFF"/>
      <w:spacing w:before="120" w:line="182" w:lineRule="exact"/>
      <w:ind w:hanging="1080"/>
      <w:jc w:val="both"/>
    </w:pPr>
    <w:rPr>
      <w:rFonts w:ascii="Calibri" w:eastAsia="Calibri" w:hAnsi="Calibri" w:cs="Calibri"/>
      <w:sz w:val="16"/>
      <w:szCs w:val="16"/>
    </w:rPr>
  </w:style>
  <w:style w:type="character" w:customStyle="1" w:styleId="Teksttreci27ptBezpogrubienia">
    <w:name w:val="Tekst treści (2) + 7 pt;Bez pogrubienia"/>
    <w:rsid w:val="00E9795F"/>
    <w:rPr>
      <w:rFonts w:ascii="Calibri" w:eastAsia="Calibri" w:hAnsi="Calibri" w:cs="Calibri"/>
      <w:b/>
      <w:bCs/>
      <w:i w:val="0"/>
      <w:iCs w:val="0"/>
      <w:smallCaps w:val="0"/>
      <w:strike w:val="0"/>
      <w:spacing w:val="0"/>
      <w:sz w:val="14"/>
      <w:szCs w:val="14"/>
    </w:rPr>
  </w:style>
  <w:style w:type="paragraph" w:customStyle="1" w:styleId="Tabela">
    <w:name w:val="Tabela"/>
    <w:next w:val="Normalny"/>
    <w:rsid w:val="00E9795F"/>
    <w:rPr>
      <w:rFonts w:eastAsia="Times New Roman"/>
      <w:snapToGrid w:val="0"/>
    </w:rPr>
  </w:style>
  <w:style w:type="character" w:styleId="Nierozpoznanawzmianka">
    <w:name w:val="Unresolved Mention"/>
    <w:basedOn w:val="Domylnaczcionkaakapitu"/>
    <w:uiPriority w:val="99"/>
    <w:semiHidden/>
    <w:unhideWhenUsed/>
    <w:rsid w:val="00370A23"/>
    <w:rPr>
      <w:color w:val="605E5C"/>
      <w:shd w:val="clear" w:color="auto" w:fill="E1DFDD"/>
    </w:rPr>
  </w:style>
  <w:style w:type="character" w:customStyle="1" w:styleId="Wzmianka1">
    <w:name w:val="Wzmianka1"/>
    <w:basedOn w:val="Domylnaczcionkaakapitu"/>
    <w:uiPriority w:val="99"/>
    <w:semiHidden/>
    <w:unhideWhenUsed/>
    <w:rsid w:val="00030BDA"/>
    <w:rPr>
      <w:color w:val="2B579A"/>
      <w:shd w:val="clear" w:color="auto" w:fill="E6E6E6"/>
    </w:rPr>
  </w:style>
  <w:style w:type="paragraph" w:customStyle="1" w:styleId="Standardowy1">
    <w:name w:val="Standardowy1"/>
    <w:rsid w:val="00030BDA"/>
    <w:rPr>
      <w:rFonts w:ascii="Times New Roman" w:eastAsia="Times New Roman" w:hAnsi="Times New Roman"/>
      <w:sz w:val="24"/>
      <w:szCs w:val="24"/>
    </w:rPr>
  </w:style>
  <w:style w:type="paragraph" w:customStyle="1" w:styleId="Default">
    <w:name w:val="Default"/>
    <w:rsid w:val="00030BDA"/>
    <w:pPr>
      <w:autoSpaceDE w:val="0"/>
      <w:autoSpaceDN w:val="0"/>
      <w:adjustRightInd w:val="0"/>
    </w:pPr>
    <w:rPr>
      <w:rFonts w:ascii="Arial" w:eastAsia="Times New Roman" w:hAnsi="Arial" w:cs="Arial"/>
      <w:color w:val="000000"/>
      <w:sz w:val="24"/>
      <w:szCs w:val="24"/>
    </w:rPr>
  </w:style>
  <w:style w:type="character" w:customStyle="1" w:styleId="TekstkomentarzaZnak3">
    <w:name w:val="Tekst komentarza Znak3"/>
    <w:basedOn w:val="Domylnaczcionkaakapitu"/>
    <w:rsid w:val="00030BDA"/>
    <w:rPr>
      <w:rFonts w:ascii="Arial" w:eastAsia="Times New Roman" w:hAnsi="Arial" w:cs="Times New Roman"/>
      <w:sz w:val="20"/>
      <w:szCs w:val="20"/>
      <w:lang w:eastAsia="pl-PL"/>
    </w:rPr>
  </w:style>
  <w:style w:type="paragraph" w:customStyle="1" w:styleId="StylTekstpodstawowyArial10ptNiePogrubienieZlewej1">
    <w:name w:val="Styl Tekst podstawowy + Arial 10 pt Nie Pogrubienie Z lewej:  1..."/>
    <w:basedOn w:val="Tekstpodstawowy"/>
    <w:rsid w:val="00030BDA"/>
    <w:pPr>
      <w:spacing w:before="0" w:after="120" w:line="360" w:lineRule="auto"/>
      <w:ind w:left="567"/>
      <w:jc w:val="both"/>
    </w:pPr>
    <w:rPr>
      <w:rFonts w:ascii="Arial" w:eastAsia="Times New Roman" w:hAnsi="Arial"/>
    </w:rPr>
  </w:style>
  <w:style w:type="paragraph" w:styleId="Lista">
    <w:name w:val="List"/>
    <w:basedOn w:val="Normalny"/>
    <w:rsid w:val="00030BDA"/>
    <w:pPr>
      <w:suppressAutoHyphens/>
      <w:ind w:left="283" w:hanging="283"/>
    </w:pPr>
    <w:rPr>
      <w:sz w:val="20"/>
    </w:rPr>
  </w:style>
  <w:style w:type="character" w:customStyle="1" w:styleId="TekstprzypisudolnegoZnak1">
    <w:name w:val="Tekst przypisu dolnego Znak1"/>
    <w:basedOn w:val="Domylnaczcionkaakapitu"/>
    <w:uiPriority w:val="99"/>
    <w:rsid w:val="00030BDA"/>
    <w:rPr>
      <w:rFonts w:ascii="Times New Roman" w:eastAsia="Times New Roman" w:hAnsi="Times New Roman" w:cs="Times New Roman"/>
      <w:sz w:val="20"/>
      <w:szCs w:val="20"/>
      <w:lang w:eastAsia="pl-PL"/>
    </w:rPr>
  </w:style>
  <w:style w:type="paragraph" w:styleId="Podtytu">
    <w:name w:val="Subtitle"/>
    <w:basedOn w:val="Normalny"/>
    <w:link w:val="PodtytuZnak"/>
    <w:qFormat/>
    <w:locked/>
    <w:rsid w:val="00030BDA"/>
    <w:pPr>
      <w:spacing w:after="60"/>
      <w:jc w:val="center"/>
    </w:pPr>
    <w:rPr>
      <w:rFonts w:ascii="Arial" w:hAnsi="Arial"/>
    </w:rPr>
  </w:style>
  <w:style w:type="character" w:customStyle="1" w:styleId="PodtytuZnak">
    <w:name w:val="Podtytuł Znak"/>
    <w:basedOn w:val="Domylnaczcionkaakapitu"/>
    <w:link w:val="Podtytu"/>
    <w:rsid w:val="00030BDA"/>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7108">
      <w:bodyDiv w:val="1"/>
      <w:marLeft w:val="0"/>
      <w:marRight w:val="0"/>
      <w:marTop w:val="0"/>
      <w:marBottom w:val="0"/>
      <w:divBdr>
        <w:top w:val="none" w:sz="0" w:space="0" w:color="auto"/>
        <w:left w:val="none" w:sz="0" w:space="0" w:color="auto"/>
        <w:bottom w:val="none" w:sz="0" w:space="0" w:color="auto"/>
        <w:right w:val="none" w:sz="0" w:space="0" w:color="auto"/>
      </w:divBdr>
    </w:div>
    <w:div w:id="319768758">
      <w:bodyDiv w:val="1"/>
      <w:marLeft w:val="0"/>
      <w:marRight w:val="0"/>
      <w:marTop w:val="0"/>
      <w:marBottom w:val="0"/>
      <w:divBdr>
        <w:top w:val="none" w:sz="0" w:space="0" w:color="auto"/>
        <w:left w:val="none" w:sz="0" w:space="0" w:color="auto"/>
        <w:bottom w:val="none" w:sz="0" w:space="0" w:color="auto"/>
        <w:right w:val="none" w:sz="0" w:space="0" w:color="auto"/>
      </w:divBdr>
    </w:div>
    <w:div w:id="522594130">
      <w:bodyDiv w:val="1"/>
      <w:marLeft w:val="0"/>
      <w:marRight w:val="0"/>
      <w:marTop w:val="0"/>
      <w:marBottom w:val="0"/>
      <w:divBdr>
        <w:top w:val="none" w:sz="0" w:space="0" w:color="auto"/>
        <w:left w:val="none" w:sz="0" w:space="0" w:color="auto"/>
        <w:bottom w:val="none" w:sz="0" w:space="0" w:color="auto"/>
        <w:right w:val="none" w:sz="0" w:space="0" w:color="auto"/>
      </w:divBdr>
    </w:div>
    <w:div w:id="563030169">
      <w:bodyDiv w:val="1"/>
      <w:marLeft w:val="0"/>
      <w:marRight w:val="0"/>
      <w:marTop w:val="0"/>
      <w:marBottom w:val="0"/>
      <w:divBdr>
        <w:top w:val="none" w:sz="0" w:space="0" w:color="auto"/>
        <w:left w:val="none" w:sz="0" w:space="0" w:color="auto"/>
        <w:bottom w:val="none" w:sz="0" w:space="0" w:color="auto"/>
        <w:right w:val="none" w:sz="0" w:space="0" w:color="auto"/>
      </w:divBdr>
    </w:div>
    <w:div w:id="729619377">
      <w:bodyDiv w:val="1"/>
      <w:marLeft w:val="0"/>
      <w:marRight w:val="0"/>
      <w:marTop w:val="0"/>
      <w:marBottom w:val="0"/>
      <w:divBdr>
        <w:top w:val="none" w:sz="0" w:space="0" w:color="auto"/>
        <w:left w:val="none" w:sz="0" w:space="0" w:color="auto"/>
        <w:bottom w:val="none" w:sz="0" w:space="0" w:color="auto"/>
        <w:right w:val="none" w:sz="0" w:space="0" w:color="auto"/>
      </w:divBdr>
    </w:div>
    <w:div w:id="821432420">
      <w:bodyDiv w:val="1"/>
      <w:marLeft w:val="0"/>
      <w:marRight w:val="0"/>
      <w:marTop w:val="0"/>
      <w:marBottom w:val="0"/>
      <w:divBdr>
        <w:top w:val="none" w:sz="0" w:space="0" w:color="auto"/>
        <w:left w:val="none" w:sz="0" w:space="0" w:color="auto"/>
        <w:bottom w:val="none" w:sz="0" w:space="0" w:color="auto"/>
        <w:right w:val="none" w:sz="0" w:space="0" w:color="auto"/>
      </w:divBdr>
    </w:div>
    <w:div w:id="831027097">
      <w:bodyDiv w:val="1"/>
      <w:marLeft w:val="0"/>
      <w:marRight w:val="0"/>
      <w:marTop w:val="0"/>
      <w:marBottom w:val="0"/>
      <w:divBdr>
        <w:top w:val="none" w:sz="0" w:space="0" w:color="auto"/>
        <w:left w:val="none" w:sz="0" w:space="0" w:color="auto"/>
        <w:bottom w:val="none" w:sz="0" w:space="0" w:color="auto"/>
        <w:right w:val="none" w:sz="0" w:space="0" w:color="auto"/>
      </w:divBdr>
    </w:div>
    <w:div w:id="846748556">
      <w:bodyDiv w:val="1"/>
      <w:marLeft w:val="0"/>
      <w:marRight w:val="0"/>
      <w:marTop w:val="0"/>
      <w:marBottom w:val="0"/>
      <w:divBdr>
        <w:top w:val="none" w:sz="0" w:space="0" w:color="auto"/>
        <w:left w:val="none" w:sz="0" w:space="0" w:color="auto"/>
        <w:bottom w:val="none" w:sz="0" w:space="0" w:color="auto"/>
        <w:right w:val="none" w:sz="0" w:space="0" w:color="auto"/>
      </w:divBdr>
    </w:div>
    <w:div w:id="887372955">
      <w:bodyDiv w:val="1"/>
      <w:marLeft w:val="0"/>
      <w:marRight w:val="0"/>
      <w:marTop w:val="0"/>
      <w:marBottom w:val="0"/>
      <w:divBdr>
        <w:top w:val="none" w:sz="0" w:space="0" w:color="auto"/>
        <w:left w:val="none" w:sz="0" w:space="0" w:color="auto"/>
        <w:bottom w:val="none" w:sz="0" w:space="0" w:color="auto"/>
        <w:right w:val="none" w:sz="0" w:space="0" w:color="auto"/>
      </w:divBdr>
    </w:div>
    <w:div w:id="893810977">
      <w:bodyDiv w:val="1"/>
      <w:marLeft w:val="0"/>
      <w:marRight w:val="0"/>
      <w:marTop w:val="0"/>
      <w:marBottom w:val="0"/>
      <w:divBdr>
        <w:top w:val="none" w:sz="0" w:space="0" w:color="auto"/>
        <w:left w:val="none" w:sz="0" w:space="0" w:color="auto"/>
        <w:bottom w:val="none" w:sz="0" w:space="0" w:color="auto"/>
        <w:right w:val="none" w:sz="0" w:space="0" w:color="auto"/>
      </w:divBdr>
    </w:div>
    <w:div w:id="903835512">
      <w:bodyDiv w:val="1"/>
      <w:marLeft w:val="0"/>
      <w:marRight w:val="0"/>
      <w:marTop w:val="0"/>
      <w:marBottom w:val="0"/>
      <w:divBdr>
        <w:top w:val="none" w:sz="0" w:space="0" w:color="auto"/>
        <w:left w:val="none" w:sz="0" w:space="0" w:color="auto"/>
        <w:bottom w:val="none" w:sz="0" w:space="0" w:color="auto"/>
        <w:right w:val="none" w:sz="0" w:space="0" w:color="auto"/>
      </w:divBdr>
    </w:div>
    <w:div w:id="906839197">
      <w:bodyDiv w:val="1"/>
      <w:marLeft w:val="0"/>
      <w:marRight w:val="0"/>
      <w:marTop w:val="0"/>
      <w:marBottom w:val="0"/>
      <w:divBdr>
        <w:top w:val="none" w:sz="0" w:space="0" w:color="auto"/>
        <w:left w:val="none" w:sz="0" w:space="0" w:color="auto"/>
        <w:bottom w:val="none" w:sz="0" w:space="0" w:color="auto"/>
        <w:right w:val="none" w:sz="0" w:space="0" w:color="auto"/>
      </w:divBdr>
    </w:div>
    <w:div w:id="1059329594">
      <w:bodyDiv w:val="1"/>
      <w:marLeft w:val="0"/>
      <w:marRight w:val="0"/>
      <w:marTop w:val="0"/>
      <w:marBottom w:val="0"/>
      <w:divBdr>
        <w:top w:val="none" w:sz="0" w:space="0" w:color="auto"/>
        <w:left w:val="none" w:sz="0" w:space="0" w:color="auto"/>
        <w:bottom w:val="none" w:sz="0" w:space="0" w:color="auto"/>
        <w:right w:val="none" w:sz="0" w:space="0" w:color="auto"/>
      </w:divBdr>
    </w:div>
    <w:div w:id="1067144947">
      <w:bodyDiv w:val="1"/>
      <w:marLeft w:val="0"/>
      <w:marRight w:val="0"/>
      <w:marTop w:val="0"/>
      <w:marBottom w:val="0"/>
      <w:divBdr>
        <w:top w:val="none" w:sz="0" w:space="0" w:color="auto"/>
        <w:left w:val="none" w:sz="0" w:space="0" w:color="auto"/>
        <w:bottom w:val="none" w:sz="0" w:space="0" w:color="auto"/>
        <w:right w:val="none" w:sz="0" w:space="0" w:color="auto"/>
      </w:divBdr>
    </w:div>
    <w:div w:id="1403676009">
      <w:bodyDiv w:val="1"/>
      <w:marLeft w:val="0"/>
      <w:marRight w:val="0"/>
      <w:marTop w:val="0"/>
      <w:marBottom w:val="0"/>
      <w:divBdr>
        <w:top w:val="none" w:sz="0" w:space="0" w:color="auto"/>
        <w:left w:val="none" w:sz="0" w:space="0" w:color="auto"/>
        <w:bottom w:val="none" w:sz="0" w:space="0" w:color="auto"/>
        <w:right w:val="none" w:sz="0" w:space="0" w:color="auto"/>
      </w:divBdr>
      <w:divsChild>
        <w:div w:id="1761947573">
          <w:marLeft w:val="0"/>
          <w:marRight w:val="0"/>
          <w:marTop w:val="0"/>
          <w:marBottom w:val="0"/>
          <w:divBdr>
            <w:top w:val="none" w:sz="0" w:space="0" w:color="auto"/>
            <w:left w:val="none" w:sz="0" w:space="0" w:color="auto"/>
            <w:bottom w:val="none" w:sz="0" w:space="0" w:color="auto"/>
            <w:right w:val="none" w:sz="0" w:space="0" w:color="auto"/>
          </w:divBdr>
          <w:divsChild>
            <w:div w:id="100035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153821">
      <w:bodyDiv w:val="1"/>
      <w:marLeft w:val="0"/>
      <w:marRight w:val="0"/>
      <w:marTop w:val="0"/>
      <w:marBottom w:val="0"/>
      <w:divBdr>
        <w:top w:val="none" w:sz="0" w:space="0" w:color="auto"/>
        <w:left w:val="none" w:sz="0" w:space="0" w:color="auto"/>
        <w:bottom w:val="none" w:sz="0" w:space="0" w:color="auto"/>
        <w:right w:val="none" w:sz="0" w:space="0" w:color="auto"/>
      </w:divBdr>
    </w:div>
    <w:div w:id="1551186564">
      <w:bodyDiv w:val="1"/>
      <w:marLeft w:val="0"/>
      <w:marRight w:val="0"/>
      <w:marTop w:val="0"/>
      <w:marBottom w:val="0"/>
      <w:divBdr>
        <w:top w:val="none" w:sz="0" w:space="0" w:color="auto"/>
        <w:left w:val="none" w:sz="0" w:space="0" w:color="auto"/>
        <w:bottom w:val="none" w:sz="0" w:space="0" w:color="auto"/>
        <w:right w:val="none" w:sz="0" w:space="0" w:color="auto"/>
      </w:divBdr>
    </w:div>
    <w:div w:id="1588035329">
      <w:bodyDiv w:val="1"/>
      <w:marLeft w:val="0"/>
      <w:marRight w:val="0"/>
      <w:marTop w:val="0"/>
      <w:marBottom w:val="0"/>
      <w:divBdr>
        <w:top w:val="none" w:sz="0" w:space="0" w:color="auto"/>
        <w:left w:val="none" w:sz="0" w:space="0" w:color="auto"/>
        <w:bottom w:val="none" w:sz="0" w:space="0" w:color="auto"/>
        <w:right w:val="none" w:sz="0" w:space="0" w:color="auto"/>
      </w:divBdr>
    </w:div>
    <w:div w:id="1836456326">
      <w:bodyDiv w:val="1"/>
      <w:marLeft w:val="0"/>
      <w:marRight w:val="0"/>
      <w:marTop w:val="0"/>
      <w:marBottom w:val="0"/>
      <w:divBdr>
        <w:top w:val="none" w:sz="0" w:space="0" w:color="auto"/>
        <w:left w:val="none" w:sz="0" w:space="0" w:color="auto"/>
        <w:bottom w:val="none" w:sz="0" w:space="0" w:color="auto"/>
        <w:right w:val="none" w:sz="0" w:space="0" w:color="auto"/>
      </w:divBdr>
    </w:div>
    <w:div w:id="2025744037">
      <w:bodyDiv w:val="1"/>
      <w:marLeft w:val="0"/>
      <w:marRight w:val="0"/>
      <w:marTop w:val="0"/>
      <w:marBottom w:val="0"/>
      <w:divBdr>
        <w:top w:val="none" w:sz="0" w:space="0" w:color="auto"/>
        <w:left w:val="none" w:sz="0" w:space="0" w:color="auto"/>
        <w:bottom w:val="none" w:sz="0" w:space="0" w:color="auto"/>
        <w:right w:val="none" w:sz="0" w:space="0" w:color="auto"/>
      </w:divBdr>
    </w:div>
    <w:div w:id="2062095291">
      <w:bodyDiv w:val="1"/>
      <w:marLeft w:val="0"/>
      <w:marRight w:val="0"/>
      <w:marTop w:val="0"/>
      <w:marBottom w:val="0"/>
      <w:divBdr>
        <w:top w:val="none" w:sz="0" w:space="0" w:color="auto"/>
        <w:left w:val="none" w:sz="0" w:space="0" w:color="auto"/>
        <w:bottom w:val="none" w:sz="0" w:space="0" w:color="auto"/>
        <w:right w:val="none" w:sz="0" w:space="0" w:color="auto"/>
      </w:divBdr>
    </w:div>
    <w:div w:id="2094814760">
      <w:bodyDiv w:val="1"/>
      <w:marLeft w:val="0"/>
      <w:marRight w:val="0"/>
      <w:marTop w:val="0"/>
      <w:marBottom w:val="0"/>
      <w:divBdr>
        <w:top w:val="none" w:sz="0" w:space="0" w:color="auto"/>
        <w:left w:val="none" w:sz="0" w:space="0" w:color="auto"/>
        <w:bottom w:val="none" w:sz="0" w:space="0" w:color="auto"/>
        <w:right w:val="none" w:sz="0" w:space="0" w:color="auto"/>
      </w:divBdr>
    </w:div>
    <w:div w:id="2098594029">
      <w:bodyDiv w:val="1"/>
      <w:marLeft w:val="0"/>
      <w:marRight w:val="0"/>
      <w:marTop w:val="0"/>
      <w:marBottom w:val="0"/>
      <w:divBdr>
        <w:top w:val="none" w:sz="0" w:space="0" w:color="auto"/>
        <w:left w:val="none" w:sz="0" w:space="0" w:color="auto"/>
        <w:bottom w:val="none" w:sz="0" w:space="0" w:color="auto"/>
        <w:right w:val="none" w:sz="0" w:space="0" w:color="auto"/>
      </w:divBdr>
    </w:div>
    <w:div w:id="21003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invalid.uri" TargetMode="External"/><Relationship Id="rId18" Type="http://schemas.openxmlformats.org/officeDocument/2006/relationships/hyperlink" Target="mailto:polship@polship.p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bozena.szczepaniec@orlenoil.p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polship@polship.p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orlenoil.pl" TargetMode="External"/><Relationship Id="rId20" Type="http://schemas.openxmlformats.org/officeDocument/2006/relationships/hyperlink" Target="mailto:efaktura.ooil@orlen.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mailto:.............................@orlenoil.pl" TargetMode="External"/><Relationship Id="rId23" Type="http://schemas.openxmlformats.org/officeDocument/2006/relationships/hyperlink" Target="mailto:efaktura.ooil@orlen.pl"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info@montinoxweld.p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faktura.ooil@orlen.pl" TargetMode="External"/><Relationship Id="rId22" Type="http://schemas.openxmlformats.org/officeDocument/2006/relationships/image" Target="media/image1.emf"/><Relationship Id="rId27"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51526375-6ae2-433e-9f1d-6450708911cf">WKCNJREVWHF3-625788467-2202</_dlc_DocId>
    <_dlc_DocIdUrl xmlns="51526375-6ae2-433e-9f1d-6450708911cf">
      <Url>https://portal.grupalotos.pl/gkgl/Lotosoil/_layouts/15/DocIdRedir.aspx?ID=WKCNJREVWHF3-625788467-2202</Url>
      <Description>WKCNJREVWHF3-625788467-2202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635308242916909797</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94EE6C960B19A1408CBDF54486821610" ma:contentTypeVersion="10" ma:contentTypeDescription="Utwórz nowy dokument." ma:contentTypeScope="" ma:versionID="1f41172c4b7b57be8356fb3bcb6c84db">
  <xsd:schema xmlns:xsd="http://www.w3.org/2001/XMLSchema" xmlns:xs="http://www.w3.org/2001/XMLSchema" xmlns:p="http://schemas.microsoft.com/office/2006/metadata/properties" xmlns:ns2="51526375-6ae2-433e-9f1d-6450708911cf" xmlns:ns3="c28e409e-7932-4121-98eb-45b032d4f553" targetNamespace="http://schemas.microsoft.com/office/2006/metadata/properties" ma:root="true" ma:fieldsID="fcb3ff41a36ee564e8792bfe7f2fafd7" ns2:_="" ns3:_="">
    <xsd:import namespace="51526375-6ae2-433e-9f1d-6450708911cf"/>
    <xsd:import namespace="c28e409e-7932-4121-98eb-45b032d4f55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26375-6ae2-433e-9f1d-6450708911cf"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8e409e-7932-4121-98eb-45b032d4f553" elementFormDefault="qualified">
    <xsd:import namespace="http://schemas.microsoft.com/office/2006/documentManagement/types"/>
    <xsd:import namespace="http://schemas.microsoft.com/office/infopath/2007/PartnerControls"/>
    <xsd:element name="SharedWithUsers" ma:index="11"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FE5A13-EC64-4F94-8F92-04242069B63D}">
  <ds:schemaRefs>
    <ds:schemaRef ds:uri="http://schemas.microsoft.com/office/2006/metadata/longProperties"/>
  </ds:schemaRefs>
</ds:datastoreItem>
</file>

<file path=customXml/itemProps2.xml><?xml version="1.0" encoding="utf-8"?>
<ds:datastoreItem xmlns:ds="http://schemas.openxmlformats.org/officeDocument/2006/customXml" ds:itemID="{1A2F36FF-3A92-4360-93FE-B5556B8A71B1}">
  <ds:schemaRefs>
    <ds:schemaRef ds:uri="http://schemas.openxmlformats.org/officeDocument/2006/bibliography"/>
  </ds:schemaRefs>
</ds:datastoreItem>
</file>

<file path=customXml/itemProps3.xml><?xml version="1.0" encoding="utf-8"?>
<ds:datastoreItem xmlns:ds="http://schemas.openxmlformats.org/officeDocument/2006/customXml" ds:itemID="{28D24FCF-019C-4F3A-BFFA-8ABB7D22D21F}">
  <ds:schemaRefs>
    <ds:schemaRef ds:uri="http://schemas.microsoft.com/office/2006/metadata/properties"/>
    <ds:schemaRef ds:uri="http://schemas.microsoft.com/office/infopath/2007/PartnerControls"/>
    <ds:schemaRef ds:uri="51526375-6ae2-433e-9f1d-6450708911cf"/>
  </ds:schemaRefs>
</ds:datastoreItem>
</file>

<file path=customXml/itemProps4.xml><?xml version="1.0" encoding="utf-8"?>
<ds:datastoreItem xmlns:ds="http://schemas.openxmlformats.org/officeDocument/2006/customXml" ds:itemID="{B79A09DB-16E2-4D9F-BD69-D7659D27C17C}">
  <ds:schemaRefs>
    <ds:schemaRef ds:uri="http://schemas.microsoft.com/sharepoint/events"/>
  </ds:schemaRefs>
</ds:datastoreItem>
</file>

<file path=customXml/itemProps5.xml><?xml version="1.0" encoding="utf-8"?>
<ds:datastoreItem xmlns:ds="http://schemas.openxmlformats.org/officeDocument/2006/customXml" ds:itemID="{624B6880-5DF4-4000-BC87-D287CC8C1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26375-6ae2-433e-9f1d-6450708911cf"/>
    <ds:schemaRef ds:uri="c28e409e-7932-4121-98eb-45b032d4f5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7B900A-6C88-40CF-80A2-B0D0D33AC1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51</Pages>
  <Words>19829</Words>
  <Characters>132066</Characters>
  <Application>Microsoft Office Word</Application>
  <DocSecurity>0</DocSecurity>
  <Lines>2809</Lines>
  <Paragraphs>1047</Paragraphs>
  <ScaleCrop>false</ScaleCrop>
  <HeadingPairs>
    <vt:vector size="2" baseType="variant">
      <vt:variant>
        <vt:lpstr>Tytuł</vt:lpstr>
      </vt:variant>
      <vt:variant>
        <vt:i4>1</vt:i4>
      </vt:variant>
    </vt:vector>
  </HeadingPairs>
  <TitlesOfParts>
    <vt:vector size="1" baseType="lpstr">
      <vt:lpstr>UMOWA</vt:lpstr>
    </vt:vector>
  </TitlesOfParts>
  <Company>LOTOS Oil S.A.</Company>
  <LinksUpToDate>false</LinksUpToDate>
  <CharactersWithSpaces>150848</CharactersWithSpaces>
  <SharedDoc>false</SharedDoc>
  <HLinks>
    <vt:vector size="12" baseType="variant">
      <vt:variant>
        <vt:i4>786450</vt:i4>
      </vt:variant>
      <vt:variant>
        <vt:i4>3</vt:i4>
      </vt:variant>
      <vt:variant>
        <vt:i4>0</vt:i4>
      </vt:variant>
      <vt:variant>
        <vt:i4>5</vt:i4>
      </vt:variant>
      <vt:variant>
        <vt:lpwstr>mailto:jacek_nowak@biprotech.com</vt:lpwstr>
      </vt:variant>
      <vt:variant>
        <vt:lpwstr/>
      </vt:variant>
      <vt:variant>
        <vt:i4>852091</vt:i4>
      </vt:variant>
      <vt:variant>
        <vt:i4>0</vt:i4>
      </vt:variant>
      <vt:variant>
        <vt:i4>0</vt:i4>
      </vt:variant>
      <vt:variant>
        <vt:i4>5</vt:i4>
      </vt:variant>
      <vt:variant>
        <vt:lpwstr>mailto:wojciech.jelinski@lotosoil.pl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Sylwia Wiśniewska</dc:creator>
  <cp:lastModifiedBy>Buła Marek (OIL)</cp:lastModifiedBy>
  <cp:revision>3</cp:revision>
  <cp:lastPrinted>2022-07-22T05:13:00Z</cp:lastPrinted>
  <dcterms:created xsi:type="dcterms:W3CDTF">2026-03-25T08:50:00Z</dcterms:created>
  <dcterms:modified xsi:type="dcterms:W3CDTF">2026-03-25T09:02:00Z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WKCNJREVWHF3-557-466</vt:lpwstr>
  </property>
  <property fmtid="{D5CDD505-2E9C-101B-9397-08002B2CF9AE}" pid="3" name="_dlc_DocIdItemGuid">
    <vt:lpwstr>6f4a6ba7-e207-4904-a1a5-55565c47168d</vt:lpwstr>
  </property>
  <property fmtid="{D5CDD505-2E9C-101B-9397-08002B2CF9AE}" pid="4" name="_dlc_DocIdUrl">
    <vt:lpwstr>http://portal.lotos.pl/lotosoil/_layouts/DocIdRedir.aspx?ID=WKCNJREVWHF3-557-466, WKCNJREVWHF3-557-466</vt:lpwstr>
  </property>
  <property fmtid="{D5CDD505-2E9C-101B-9397-08002B2CF9AE}" pid="5" name="ContentTypeId">
    <vt:lpwstr>0x01010094EE6C960B19A1408CBDF54486821610</vt:lpwstr>
  </property>
  <property fmtid="{D5CDD505-2E9C-101B-9397-08002B2CF9AE}" pid="6" name="MSIP_Label_53312e15-a5e9-4500-a857-15b9f442bba9_Enabled">
    <vt:lpwstr>true</vt:lpwstr>
  </property>
  <property fmtid="{D5CDD505-2E9C-101B-9397-08002B2CF9AE}" pid="7" name="MSIP_Label_53312e15-a5e9-4500-a857-15b9f442bba9_SetDate">
    <vt:lpwstr>2021-09-22T08:50:32Z</vt:lpwstr>
  </property>
  <property fmtid="{D5CDD505-2E9C-101B-9397-08002B2CF9AE}" pid="8" name="MSIP_Label_53312e15-a5e9-4500-a857-15b9f442bba9_Method">
    <vt:lpwstr>Standard</vt:lpwstr>
  </property>
  <property fmtid="{D5CDD505-2E9C-101B-9397-08002B2CF9AE}" pid="9" name="MSIP_Label_53312e15-a5e9-4500-a857-15b9f442bba9_Name">
    <vt:lpwstr>Informacje służbowe</vt:lpwstr>
  </property>
  <property fmtid="{D5CDD505-2E9C-101B-9397-08002B2CF9AE}" pid="10" name="MSIP_Label_53312e15-a5e9-4500-a857-15b9f442bba9_SiteId">
    <vt:lpwstr>8240863f-2f43-471d-b2eb-4a75fb9fab5b</vt:lpwstr>
  </property>
  <property fmtid="{D5CDD505-2E9C-101B-9397-08002B2CF9AE}" pid="11" name="MSIP_Label_53312e15-a5e9-4500-a857-15b9f442bba9_ActionId">
    <vt:lpwstr>c120bcea-6af0-4e8f-8ff1-7018b5a6255c</vt:lpwstr>
  </property>
  <property fmtid="{D5CDD505-2E9C-101B-9397-08002B2CF9AE}" pid="12" name="MSIP_Label_53312e15-a5e9-4500-a857-15b9f442bba9_ContentBits">
    <vt:lpwstr>0</vt:lpwstr>
  </property>
  <property fmtid="{D5CDD505-2E9C-101B-9397-08002B2CF9AE}" pid="13" name="MSIP_Label_b3b60e38-724b-44cb-8b52-7841a0346e9d_Enabled">
    <vt:lpwstr>true</vt:lpwstr>
  </property>
  <property fmtid="{D5CDD505-2E9C-101B-9397-08002B2CF9AE}" pid="14" name="MSIP_Label_b3b60e38-724b-44cb-8b52-7841a0346e9d_SetDate">
    <vt:lpwstr>2026-03-25T08:50:43Z</vt:lpwstr>
  </property>
  <property fmtid="{D5CDD505-2E9C-101B-9397-08002B2CF9AE}" pid="15" name="MSIP_Label_b3b60e38-724b-44cb-8b52-7841a0346e9d_Method">
    <vt:lpwstr>Standard</vt:lpwstr>
  </property>
  <property fmtid="{D5CDD505-2E9C-101B-9397-08002B2CF9AE}" pid="16" name="MSIP_Label_b3b60e38-724b-44cb-8b52-7841a0346e9d_Name">
    <vt:lpwstr>aad.gkorl.label.internal.gkorl</vt:lpwstr>
  </property>
  <property fmtid="{D5CDD505-2E9C-101B-9397-08002B2CF9AE}" pid="17" name="MSIP_Label_b3b60e38-724b-44cb-8b52-7841a0346e9d_SiteId">
    <vt:lpwstr>49ed4135-8213-4cdc-b4ed-aca2fd2e32c2</vt:lpwstr>
  </property>
  <property fmtid="{D5CDD505-2E9C-101B-9397-08002B2CF9AE}" pid="18" name="MSIP_Label_b3b60e38-724b-44cb-8b52-7841a0346e9d_ActionId">
    <vt:lpwstr>8861bc66-dda0-41c0-a1e8-8da1ce7836d1</vt:lpwstr>
  </property>
  <property fmtid="{D5CDD505-2E9C-101B-9397-08002B2CF9AE}" pid="19" name="MSIP_Label_b3b60e38-724b-44cb-8b52-7841a0346e9d_ContentBits">
    <vt:lpwstr>0</vt:lpwstr>
  </property>
  <property fmtid="{D5CDD505-2E9C-101B-9397-08002B2CF9AE}" pid="20" name="MSIP_Label_b3b60e38-724b-44cb-8b52-7841a0346e9d_Tag">
    <vt:lpwstr>10, 3, 0, 1</vt:lpwstr>
  </property>
</Properties>
</file>